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1C296D" w:rsidRPr="008C06FE" w:rsidRDefault="001C296D" w:rsidP="001C296D">
      <w:pPr>
        <w:jc w:val="center"/>
        <w:rPr>
          <w:rFonts w:cs="Arial"/>
          <w:b/>
          <w:sz w:val="72"/>
          <w:szCs w:val="72"/>
        </w:rPr>
      </w:pPr>
      <w:r w:rsidRPr="008C06FE">
        <w:rPr>
          <w:rFonts w:cs="Arial"/>
          <w:b/>
          <w:sz w:val="72"/>
          <w:szCs w:val="72"/>
        </w:rPr>
        <w:t>RAZPISNA DOKUMENTACIJA</w:t>
      </w:r>
    </w:p>
    <w:p w:rsidR="001C296D" w:rsidRPr="00E53653" w:rsidRDefault="001C296D" w:rsidP="001C296D">
      <w:pPr>
        <w:widowControl w:val="0"/>
        <w:jc w:val="center"/>
        <w:rPr>
          <w:rFonts w:cs="Arial"/>
          <w:b/>
          <w:bCs/>
        </w:rPr>
      </w:pPr>
    </w:p>
    <w:p w:rsidR="001C296D"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rPr>
      </w:pPr>
    </w:p>
    <w:p w:rsidR="001C296D" w:rsidRPr="00E53653" w:rsidRDefault="001C296D" w:rsidP="001C296D">
      <w:pPr>
        <w:widowControl w:val="0"/>
        <w:jc w:val="both"/>
        <w:rPr>
          <w:rFonts w:ascii="Times New Roman" w:hAnsi="Times New Roman"/>
          <w:b/>
          <w:bCs/>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ind w:left="2832"/>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p>
    <w:p w:rsidR="001C296D" w:rsidRPr="00165979" w:rsidRDefault="001C296D" w:rsidP="001C296D">
      <w:pPr>
        <w:ind w:left="2832" w:right="-32" w:hanging="2832"/>
        <w:rPr>
          <w:rFonts w:ascii="Times New Roman" w:hAnsi="Times New Roman"/>
          <w:b/>
          <w:bCs/>
          <w:strike/>
          <w:sz w:val="28"/>
          <w:szCs w:val="28"/>
        </w:rPr>
      </w:pPr>
      <w:r w:rsidRPr="00402BBA">
        <w:rPr>
          <w:rFonts w:ascii="Times New Roman" w:hAnsi="Times New Roman"/>
          <w:sz w:val="28"/>
          <w:szCs w:val="28"/>
        </w:rPr>
        <w:t>VSEBINA JN:</w:t>
      </w:r>
      <w:r w:rsidRPr="00402BBA">
        <w:rPr>
          <w:rFonts w:ascii="Times New Roman" w:hAnsi="Times New Roman"/>
          <w:sz w:val="28"/>
          <w:szCs w:val="28"/>
        </w:rPr>
        <w:tab/>
      </w:r>
      <w:r>
        <w:rPr>
          <w:rFonts w:ascii="Times New Roman" w:hAnsi="Times New Roman"/>
          <w:b/>
          <w:sz w:val="28"/>
          <w:szCs w:val="28"/>
        </w:rPr>
        <w:t xml:space="preserve">Izvedba </w:t>
      </w:r>
      <w:r w:rsidR="00603B52">
        <w:rPr>
          <w:rFonts w:ascii="Times New Roman" w:hAnsi="Times New Roman"/>
          <w:b/>
          <w:sz w:val="28"/>
          <w:szCs w:val="28"/>
        </w:rPr>
        <w:t xml:space="preserve">manjših </w:t>
      </w:r>
      <w:r>
        <w:rPr>
          <w:rFonts w:ascii="Times New Roman" w:hAnsi="Times New Roman"/>
          <w:b/>
          <w:sz w:val="28"/>
          <w:szCs w:val="28"/>
        </w:rPr>
        <w:t xml:space="preserve">gradbeno obrtniško inštalacijskih vzdrževalnih del v Splošni bolnišnici Slovenj Gradec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p>
    <w:p w:rsidR="001C296D" w:rsidRPr="00402BBA" w:rsidRDefault="001C296D" w:rsidP="001C296D">
      <w:pPr>
        <w:widowControl w:val="0"/>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p>
    <w:p w:rsidR="001C296D" w:rsidRPr="00402BBA" w:rsidRDefault="001C296D" w:rsidP="001C296D">
      <w:pPr>
        <w:widowControl w:val="0"/>
        <w:jc w:val="both"/>
        <w:rPr>
          <w:rFonts w:ascii="Times New Roman" w:hAnsi="Times New Roman"/>
          <w:sz w:val="28"/>
          <w:szCs w:val="28"/>
        </w:rPr>
      </w:pPr>
      <w:r w:rsidRPr="00402BBA">
        <w:rPr>
          <w:rFonts w:ascii="Times New Roman" w:hAnsi="Times New Roman"/>
          <w:sz w:val="28"/>
          <w:szCs w:val="28"/>
        </w:rPr>
        <w:t>ZAPOREDNA</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Pr="00476950">
        <w:rPr>
          <w:rFonts w:ascii="Times New Roman" w:hAnsi="Times New Roman"/>
          <w:b/>
          <w:bCs/>
          <w:sz w:val="28"/>
          <w:szCs w:val="28"/>
        </w:rPr>
        <w:t>JN/15-2016</w:t>
      </w: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widowControl w:val="0"/>
        <w:tabs>
          <w:tab w:val="left" w:pos="7417"/>
        </w:tabs>
        <w:jc w:val="both"/>
        <w:rPr>
          <w:rFonts w:ascii="Times New Roman" w:hAnsi="Times New Roman"/>
          <w:sz w:val="28"/>
          <w:szCs w:val="28"/>
        </w:rPr>
      </w:pPr>
      <w:r>
        <w:rPr>
          <w:rFonts w:ascii="Times New Roman" w:hAnsi="Times New Roman"/>
          <w:sz w:val="28"/>
          <w:szCs w:val="28"/>
        </w:rPr>
        <w:tab/>
      </w:r>
    </w:p>
    <w:p w:rsidR="001C296D" w:rsidRPr="00402BBA" w:rsidRDefault="001C296D" w:rsidP="001C296D">
      <w:pPr>
        <w:widowControl w:val="0"/>
        <w:jc w:val="both"/>
        <w:rPr>
          <w:rFonts w:ascii="Times New Roman" w:hAnsi="Times New Roman"/>
          <w:sz w:val="28"/>
          <w:szCs w:val="28"/>
        </w:rPr>
      </w:pPr>
    </w:p>
    <w:p w:rsidR="001C296D" w:rsidRPr="00BA7C46"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 xml:space="preserve">VRSTA POSTOPKA </w:t>
      </w:r>
      <w:r w:rsidR="00BA7C46">
        <w:rPr>
          <w:rFonts w:ascii="Times New Roman" w:hAnsi="Times New Roman"/>
          <w:sz w:val="28"/>
          <w:szCs w:val="28"/>
        </w:rPr>
        <w:t xml:space="preserve"> </w:t>
      </w:r>
      <w:r w:rsidR="00135AFB">
        <w:rPr>
          <w:rFonts w:ascii="Times New Roman" w:hAnsi="Times New Roman"/>
          <w:sz w:val="28"/>
          <w:szCs w:val="28"/>
        </w:rPr>
        <w:tab/>
      </w:r>
      <w:r w:rsidR="0079582B">
        <w:rPr>
          <w:rFonts w:ascii="Times New Roman" w:hAnsi="Times New Roman"/>
          <w:b/>
          <w:sz w:val="28"/>
          <w:szCs w:val="28"/>
        </w:rPr>
        <w:t>Naročilo malih vrednosti</w:t>
      </w:r>
      <w:r w:rsidRPr="00BA7C46">
        <w:rPr>
          <w:rFonts w:ascii="Times New Roman" w:hAnsi="Times New Roman"/>
          <w:b/>
          <w:bCs/>
          <w:sz w:val="28"/>
          <w:szCs w:val="28"/>
        </w:rPr>
        <w:t xml:space="preserve"> s sklenitvijo okvirnega </w:t>
      </w:r>
      <w:r w:rsidR="0079582B">
        <w:rPr>
          <w:rFonts w:ascii="Times New Roman" w:hAnsi="Times New Roman"/>
          <w:b/>
          <w:bCs/>
          <w:sz w:val="28"/>
          <w:szCs w:val="28"/>
        </w:rPr>
        <w:t xml:space="preserve">     </w:t>
      </w:r>
      <w:r w:rsidR="0079582B" w:rsidRPr="0079582B">
        <w:rPr>
          <w:rFonts w:ascii="Times New Roman" w:hAnsi="Times New Roman"/>
          <w:bCs/>
          <w:sz w:val="28"/>
          <w:szCs w:val="28"/>
        </w:rPr>
        <w:t>ZA ODAJO JN:</w:t>
      </w:r>
      <w:r w:rsidR="0079582B" w:rsidRPr="0079582B">
        <w:rPr>
          <w:rFonts w:ascii="Times New Roman" w:hAnsi="Times New Roman"/>
          <w:bCs/>
          <w:sz w:val="28"/>
          <w:szCs w:val="28"/>
        </w:rPr>
        <w:tab/>
      </w:r>
      <w:r w:rsidR="0079582B">
        <w:rPr>
          <w:rFonts w:ascii="Times New Roman" w:hAnsi="Times New Roman"/>
          <w:b/>
          <w:bCs/>
          <w:sz w:val="28"/>
          <w:szCs w:val="28"/>
        </w:rPr>
        <w:tab/>
      </w:r>
      <w:r w:rsidRPr="00BA7C46">
        <w:rPr>
          <w:rFonts w:ascii="Times New Roman" w:hAnsi="Times New Roman"/>
          <w:b/>
          <w:bCs/>
          <w:sz w:val="28"/>
          <w:szCs w:val="28"/>
        </w:rPr>
        <w:t xml:space="preserve">sporazuma   </w:t>
      </w:r>
    </w:p>
    <w:p w:rsidR="001C296D" w:rsidRPr="00BA2D0F" w:rsidRDefault="001C296D" w:rsidP="001C296D">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jc w:val="center"/>
        <w:rPr>
          <w:rFonts w:ascii="Calibri" w:hAnsi="Calibri" w:cs="Calibri"/>
          <w:b/>
          <w:bCs/>
          <w:sz w:val="28"/>
          <w:szCs w:val="28"/>
        </w:rPr>
      </w:pPr>
    </w:p>
    <w:p w:rsidR="000D467A" w:rsidRPr="009F23DF" w:rsidRDefault="000D467A" w:rsidP="000D467A">
      <w:pPr>
        <w:jc w:val="center"/>
        <w:rPr>
          <w:rFonts w:ascii="Calibri" w:hAnsi="Calibri" w:cs="Calibri"/>
          <w:b/>
          <w:bCs/>
          <w:sz w:val="28"/>
          <w:szCs w:val="28"/>
        </w:rPr>
      </w:pPr>
    </w:p>
    <w:p w:rsidR="000D467A" w:rsidRPr="009F23DF" w:rsidRDefault="000D467A" w:rsidP="001C296D">
      <w:pPr>
        <w:rPr>
          <w:rFonts w:ascii="Calibri" w:hAnsi="Calibri" w:cs="Calibri"/>
          <w:b/>
          <w:bCs/>
          <w:sz w:val="28"/>
          <w:szCs w:val="28"/>
        </w:rPr>
      </w:pPr>
    </w:p>
    <w:p w:rsidR="000D467A" w:rsidRPr="009F23DF" w:rsidRDefault="000D467A" w:rsidP="000D467A">
      <w:pPr>
        <w:rPr>
          <w:rFonts w:ascii="Calibri" w:hAnsi="Calibri" w:cs="Calibri"/>
          <w:b/>
          <w:bCs/>
          <w:sz w:val="28"/>
          <w:szCs w:val="28"/>
        </w:rPr>
      </w:pPr>
    </w:p>
    <w:p w:rsidR="000D467A" w:rsidRPr="007113CA" w:rsidRDefault="000D467A" w:rsidP="000D467A">
      <w:pPr>
        <w:jc w:val="center"/>
        <w:rPr>
          <w:rFonts w:ascii="Times New Roman" w:hAnsi="Times New Roman"/>
          <w:b/>
          <w:bCs/>
        </w:rPr>
      </w:pPr>
      <w:r w:rsidRPr="007113CA">
        <w:rPr>
          <w:rFonts w:ascii="Times New Roman" w:hAnsi="Times New Roman"/>
          <w:b/>
          <w:bCs/>
        </w:rPr>
        <w:t>Slovenj Gradec</w:t>
      </w:r>
      <w:r w:rsidRPr="00EB5DD8">
        <w:rPr>
          <w:rFonts w:ascii="Times New Roman" w:hAnsi="Times New Roman"/>
          <w:b/>
          <w:bCs/>
        </w:rPr>
        <w:t>, ju</w:t>
      </w:r>
      <w:r w:rsidR="00EB5DD8" w:rsidRPr="00EB5DD8">
        <w:rPr>
          <w:rFonts w:ascii="Times New Roman" w:hAnsi="Times New Roman"/>
          <w:b/>
          <w:bCs/>
        </w:rPr>
        <w:t>l</w:t>
      </w:r>
      <w:r w:rsidRPr="00EB5DD8">
        <w:rPr>
          <w:rFonts w:ascii="Times New Roman" w:hAnsi="Times New Roman"/>
          <w:b/>
          <w:bCs/>
        </w:rPr>
        <w:t>ij 2016</w:t>
      </w:r>
    </w:p>
    <w:p w:rsidR="009B1871" w:rsidRDefault="009B1871" w:rsidP="00064945">
      <w:pPr>
        <w:pStyle w:val="Telobesedila22"/>
        <w:ind w:left="0"/>
        <w:rPr>
          <w:rFonts w:ascii="Calibri" w:hAnsi="Calibri" w:cs="Calibri"/>
          <w:sz w:val="24"/>
          <w:szCs w:val="24"/>
          <w:lang w:val="sl-SI"/>
        </w:rPr>
      </w:pPr>
    </w:p>
    <w:p w:rsidR="000D467A" w:rsidRDefault="000D467A" w:rsidP="001C296D">
      <w:pPr>
        <w:pStyle w:val="Telobesedila22"/>
        <w:ind w:left="0"/>
        <w:rPr>
          <w:rFonts w:ascii="Calibri" w:hAnsi="Calibri" w:cs="Calibri"/>
          <w:b/>
          <w:sz w:val="32"/>
          <w:szCs w:val="32"/>
          <w:lang w:val="sl-SI"/>
        </w:rPr>
      </w:pPr>
    </w:p>
    <w:p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rsidR="00CD6673" w:rsidRPr="00812A89" w:rsidRDefault="00CD6673">
          <w:pPr>
            <w:pStyle w:val="NaslovTOC"/>
            <w:rPr>
              <w:rFonts w:ascii="Times New Roman" w:hAnsi="Times New Roman" w:cs="Times New Roman"/>
              <w:color w:val="auto"/>
              <w:sz w:val="20"/>
              <w:szCs w:val="20"/>
            </w:rPr>
          </w:pPr>
          <w:r w:rsidRPr="00812A89">
            <w:rPr>
              <w:rFonts w:ascii="Times New Roman" w:hAnsi="Times New Roman" w:cs="Times New Roman"/>
              <w:color w:val="auto"/>
              <w:sz w:val="20"/>
              <w:szCs w:val="20"/>
            </w:rPr>
            <w:t>Kazalo</w:t>
          </w:r>
        </w:p>
        <w:p w:rsidR="00812A89" w:rsidRPr="00237045" w:rsidRDefault="00615AAF">
          <w:pPr>
            <w:pStyle w:val="Kazalovsebine1"/>
            <w:tabs>
              <w:tab w:val="left" w:pos="400"/>
              <w:tab w:val="right" w:leader="dot" w:pos="9344"/>
            </w:tabs>
            <w:rPr>
              <w:rFonts w:eastAsiaTheme="minorEastAsia"/>
              <w:noProof/>
              <w:sz w:val="20"/>
            </w:rPr>
          </w:pPr>
          <w:r w:rsidRPr="00237045">
            <w:rPr>
              <w:sz w:val="20"/>
            </w:rPr>
            <w:fldChar w:fldCharType="begin"/>
          </w:r>
          <w:r w:rsidR="00CD6673" w:rsidRPr="00237045">
            <w:rPr>
              <w:sz w:val="20"/>
            </w:rPr>
            <w:instrText xml:space="preserve"> TOC \o "1-3" \h \z \u </w:instrText>
          </w:r>
          <w:r w:rsidRPr="00237045">
            <w:rPr>
              <w:sz w:val="20"/>
            </w:rPr>
            <w:fldChar w:fldCharType="separate"/>
          </w:r>
          <w:hyperlink w:anchor="_Toc456004098" w:history="1">
            <w:r w:rsidR="00812A89" w:rsidRPr="00237045">
              <w:rPr>
                <w:rStyle w:val="Hiperpovezava"/>
                <w:noProof/>
                <w:sz w:val="20"/>
              </w:rPr>
              <w:t>I.</w:t>
            </w:r>
            <w:r w:rsidR="00812A89" w:rsidRPr="00237045">
              <w:rPr>
                <w:rFonts w:eastAsiaTheme="minorEastAsia"/>
                <w:noProof/>
                <w:sz w:val="20"/>
              </w:rPr>
              <w:tab/>
            </w:r>
            <w:r w:rsidR="00812A89" w:rsidRPr="00237045">
              <w:rPr>
                <w:rStyle w:val="Hiperpovezava"/>
                <w:noProof/>
                <w:sz w:val="20"/>
              </w:rPr>
              <w:t>POVABILO  K  ODDAJI  PONUDBE</w:t>
            </w:r>
            <w:r w:rsidR="00812A89" w:rsidRPr="00237045">
              <w:rPr>
                <w:noProof/>
                <w:webHidden/>
                <w:sz w:val="20"/>
              </w:rPr>
              <w:tab/>
            </w:r>
            <w:r w:rsidR="00812A89" w:rsidRPr="00237045">
              <w:rPr>
                <w:noProof/>
                <w:webHidden/>
                <w:sz w:val="20"/>
              </w:rPr>
              <w:fldChar w:fldCharType="begin"/>
            </w:r>
            <w:r w:rsidR="00812A89" w:rsidRPr="00237045">
              <w:rPr>
                <w:noProof/>
                <w:webHidden/>
                <w:sz w:val="20"/>
              </w:rPr>
              <w:instrText xml:space="preserve"> PAGEREF _Toc456004098 \h </w:instrText>
            </w:r>
            <w:r w:rsidR="00812A89" w:rsidRPr="00237045">
              <w:rPr>
                <w:noProof/>
                <w:webHidden/>
                <w:sz w:val="20"/>
              </w:rPr>
            </w:r>
            <w:r w:rsidR="00812A89" w:rsidRPr="00237045">
              <w:rPr>
                <w:noProof/>
                <w:webHidden/>
                <w:sz w:val="20"/>
              </w:rPr>
              <w:fldChar w:fldCharType="separate"/>
            </w:r>
            <w:r w:rsidR="00812A89" w:rsidRPr="00237045">
              <w:rPr>
                <w:noProof/>
                <w:webHidden/>
                <w:sz w:val="20"/>
              </w:rPr>
              <w:t>3</w:t>
            </w:r>
            <w:r w:rsidR="00812A89" w:rsidRPr="00237045">
              <w:rPr>
                <w:noProof/>
                <w:webHidden/>
                <w:sz w:val="20"/>
              </w:rPr>
              <w:fldChar w:fldCharType="end"/>
            </w:r>
          </w:hyperlink>
        </w:p>
        <w:p w:rsidR="00812A89" w:rsidRPr="00237045" w:rsidRDefault="00657894">
          <w:pPr>
            <w:pStyle w:val="Kazalovsebine1"/>
            <w:tabs>
              <w:tab w:val="right" w:leader="dot" w:pos="9344"/>
            </w:tabs>
            <w:rPr>
              <w:rFonts w:eastAsiaTheme="minorEastAsia"/>
              <w:noProof/>
              <w:sz w:val="20"/>
            </w:rPr>
          </w:pPr>
          <w:hyperlink w:anchor="_Toc456004099" w:history="1">
            <w:r w:rsidR="00812A89" w:rsidRPr="00237045">
              <w:rPr>
                <w:rStyle w:val="Hiperpovezava"/>
                <w:noProof/>
                <w:sz w:val="20"/>
              </w:rPr>
              <w:t>1. NAROČNIK</w:t>
            </w:r>
            <w:r w:rsidR="00812A89" w:rsidRPr="00237045">
              <w:rPr>
                <w:noProof/>
                <w:webHidden/>
                <w:sz w:val="20"/>
              </w:rPr>
              <w:tab/>
            </w:r>
            <w:r w:rsidR="00812A89" w:rsidRPr="00237045">
              <w:rPr>
                <w:noProof/>
                <w:webHidden/>
                <w:sz w:val="20"/>
              </w:rPr>
              <w:fldChar w:fldCharType="begin"/>
            </w:r>
            <w:r w:rsidR="00812A89" w:rsidRPr="00237045">
              <w:rPr>
                <w:noProof/>
                <w:webHidden/>
                <w:sz w:val="20"/>
              </w:rPr>
              <w:instrText xml:space="preserve"> PAGEREF _Toc456004099 \h </w:instrText>
            </w:r>
            <w:r w:rsidR="00812A89" w:rsidRPr="00237045">
              <w:rPr>
                <w:noProof/>
                <w:webHidden/>
                <w:sz w:val="20"/>
              </w:rPr>
            </w:r>
            <w:r w:rsidR="00812A89" w:rsidRPr="00237045">
              <w:rPr>
                <w:noProof/>
                <w:webHidden/>
                <w:sz w:val="20"/>
              </w:rPr>
              <w:fldChar w:fldCharType="separate"/>
            </w:r>
            <w:r w:rsidR="00812A89" w:rsidRPr="00237045">
              <w:rPr>
                <w:noProof/>
                <w:webHidden/>
                <w:sz w:val="20"/>
              </w:rPr>
              <w:t>3</w:t>
            </w:r>
            <w:r w:rsidR="00812A89" w:rsidRPr="00237045">
              <w:rPr>
                <w:noProof/>
                <w:webHidden/>
                <w:sz w:val="20"/>
              </w:rPr>
              <w:fldChar w:fldCharType="end"/>
            </w:r>
          </w:hyperlink>
        </w:p>
        <w:p w:rsidR="00812A89" w:rsidRPr="00237045" w:rsidRDefault="00657894">
          <w:pPr>
            <w:pStyle w:val="Kazalovsebine1"/>
            <w:tabs>
              <w:tab w:val="right" w:leader="dot" w:pos="9344"/>
            </w:tabs>
            <w:rPr>
              <w:rFonts w:eastAsiaTheme="minorEastAsia"/>
              <w:noProof/>
              <w:sz w:val="20"/>
            </w:rPr>
          </w:pPr>
          <w:hyperlink w:anchor="_Toc456004100" w:history="1">
            <w:r w:rsidR="00812A89" w:rsidRPr="00237045">
              <w:rPr>
                <w:rStyle w:val="Hiperpovezava"/>
                <w:noProof/>
                <w:sz w:val="20"/>
              </w:rPr>
              <w:t>2. OZNAKA IN PREDMET JAVNEGA NAROČILA</w:t>
            </w:r>
            <w:r w:rsidR="00812A89" w:rsidRPr="00237045">
              <w:rPr>
                <w:noProof/>
                <w:webHidden/>
                <w:sz w:val="20"/>
              </w:rPr>
              <w:tab/>
            </w:r>
            <w:r w:rsidR="00812A89" w:rsidRPr="00237045">
              <w:rPr>
                <w:noProof/>
                <w:webHidden/>
                <w:sz w:val="20"/>
              </w:rPr>
              <w:fldChar w:fldCharType="begin"/>
            </w:r>
            <w:r w:rsidR="00812A89" w:rsidRPr="00237045">
              <w:rPr>
                <w:noProof/>
                <w:webHidden/>
                <w:sz w:val="20"/>
              </w:rPr>
              <w:instrText xml:space="preserve"> PAGEREF _Toc456004100 \h </w:instrText>
            </w:r>
            <w:r w:rsidR="00812A89" w:rsidRPr="00237045">
              <w:rPr>
                <w:noProof/>
                <w:webHidden/>
                <w:sz w:val="20"/>
              </w:rPr>
            </w:r>
            <w:r w:rsidR="00812A89" w:rsidRPr="00237045">
              <w:rPr>
                <w:noProof/>
                <w:webHidden/>
                <w:sz w:val="20"/>
              </w:rPr>
              <w:fldChar w:fldCharType="separate"/>
            </w:r>
            <w:r w:rsidR="00812A89" w:rsidRPr="00237045">
              <w:rPr>
                <w:noProof/>
                <w:webHidden/>
                <w:sz w:val="20"/>
              </w:rPr>
              <w:t>3</w:t>
            </w:r>
            <w:r w:rsidR="00812A89" w:rsidRPr="00237045">
              <w:rPr>
                <w:noProof/>
                <w:webHidden/>
                <w:sz w:val="20"/>
              </w:rPr>
              <w:fldChar w:fldCharType="end"/>
            </w:r>
          </w:hyperlink>
        </w:p>
        <w:p w:rsidR="00812A89" w:rsidRPr="00237045" w:rsidRDefault="00657894">
          <w:pPr>
            <w:pStyle w:val="Kazalovsebine1"/>
            <w:tabs>
              <w:tab w:val="right" w:leader="dot" w:pos="9344"/>
            </w:tabs>
            <w:rPr>
              <w:rFonts w:eastAsiaTheme="minorEastAsia"/>
              <w:noProof/>
              <w:sz w:val="20"/>
            </w:rPr>
          </w:pPr>
          <w:hyperlink w:anchor="_Toc456004101" w:history="1">
            <w:r w:rsidR="00812A89" w:rsidRPr="00237045">
              <w:rPr>
                <w:rStyle w:val="Hiperpovezava"/>
                <w:noProof/>
                <w:sz w:val="20"/>
              </w:rPr>
              <w:t>3. NAČIN ODDAJE JAVNEGA NAROČILA</w:t>
            </w:r>
            <w:r w:rsidR="00812A89" w:rsidRPr="00237045">
              <w:rPr>
                <w:noProof/>
                <w:webHidden/>
                <w:sz w:val="20"/>
              </w:rPr>
              <w:tab/>
            </w:r>
            <w:r w:rsidR="00812A89" w:rsidRPr="00237045">
              <w:rPr>
                <w:noProof/>
                <w:webHidden/>
                <w:sz w:val="20"/>
              </w:rPr>
              <w:fldChar w:fldCharType="begin"/>
            </w:r>
            <w:r w:rsidR="00812A89" w:rsidRPr="00237045">
              <w:rPr>
                <w:noProof/>
                <w:webHidden/>
                <w:sz w:val="20"/>
              </w:rPr>
              <w:instrText xml:space="preserve"> PAGEREF _Toc456004101 \h </w:instrText>
            </w:r>
            <w:r w:rsidR="00812A89" w:rsidRPr="00237045">
              <w:rPr>
                <w:noProof/>
                <w:webHidden/>
                <w:sz w:val="20"/>
              </w:rPr>
            </w:r>
            <w:r w:rsidR="00812A89" w:rsidRPr="00237045">
              <w:rPr>
                <w:noProof/>
                <w:webHidden/>
                <w:sz w:val="20"/>
              </w:rPr>
              <w:fldChar w:fldCharType="separate"/>
            </w:r>
            <w:r w:rsidR="00812A89" w:rsidRPr="00237045">
              <w:rPr>
                <w:noProof/>
                <w:webHidden/>
                <w:sz w:val="20"/>
              </w:rPr>
              <w:t>4</w:t>
            </w:r>
            <w:r w:rsidR="00812A89" w:rsidRPr="00237045">
              <w:rPr>
                <w:noProof/>
                <w:webHidden/>
                <w:sz w:val="20"/>
              </w:rPr>
              <w:fldChar w:fldCharType="end"/>
            </w:r>
          </w:hyperlink>
        </w:p>
        <w:p w:rsidR="00812A89" w:rsidRPr="00237045" w:rsidRDefault="00657894">
          <w:pPr>
            <w:pStyle w:val="Kazalovsebine1"/>
            <w:tabs>
              <w:tab w:val="right" w:leader="dot" w:pos="9344"/>
            </w:tabs>
            <w:rPr>
              <w:rFonts w:eastAsiaTheme="minorEastAsia"/>
              <w:noProof/>
              <w:sz w:val="20"/>
            </w:rPr>
          </w:pPr>
          <w:hyperlink w:anchor="_Toc456004102" w:history="1">
            <w:r w:rsidR="00812A89" w:rsidRPr="00237045">
              <w:rPr>
                <w:rStyle w:val="Hiperpovezava"/>
                <w:noProof/>
                <w:sz w:val="20"/>
              </w:rPr>
              <w:t>4. ROK IN NAČIN PREDLOŽITVE PONUDBE</w:t>
            </w:r>
            <w:r w:rsidR="00812A89" w:rsidRPr="00237045">
              <w:rPr>
                <w:noProof/>
                <w:webHidden/>
                <w:sz w:val="20"/>
              </w:rPr>
              <w:tab/>
            </w:r>
            <w:r w:rsidR="00812A89" w:rsidRPr="00237045">
              <w:rPr>
                <w:noProof/>
                <w:webHidden/>
                <w:sz w:val="20"/>
              </w:rPr>
              <w:fldChar w:fldCharType="begin"/>
            </w:r>
            <w:r w:rsidR="00812A89" w:rsidRPr="00237045">
              <w:rPr>
                <w:noProof/>
                <w:webHidden/>
                <w:sz w:val="20"/>
              </w:rPr>
              <w:instrText xml:space="preserve"> PAGEREF _Toc456004102 \h </w:instrText>
            </w:r>
            <w:r w:rsidR="00812A89" w:rsidRPr="00237045">
              <w:rPr>
                <w:noProof/>
                <w:webHidden/>
                <w:sz w:val="20"/>
              </w:rPr>
            </w:r>
            <w:r w:rsidR="00812A89" w:rsidRPr="00237045">
              <w:rPr>
                <w:noProof/>
                <w:webHidden/>
                <w:sz w:val="20"/>
              </w:rPr>
              <w:fldChar w:fldCharType="separate"/>
            </w:r>
            <w:r w:rsidR="00812A89" w:rsidRPr="00237045">
              <w:rPr>
                <w:noProof/>
                <w:webHidden/>
                <w:sz w:val="20"/>
              </w:rPr>
              <w:t>4</w:t>
            </w:r>
            <w:r w:rsidR="00812A89" w:rsidRPr="00237045">
              <w:rPr>
                <w:noProof/>
                <w:webHidden/>
                <w:sz w:val="20"/>
              </w:rPr>
              <w:fldChar w:fldCharType="end"/>
            </w:r>
          </w:hyperlink>
        </w:p>
        <w:p w:rsidR="00812A89" w:rsidRPr="00237045" w:rsidRDefault="00657894">
          <w:pPr>
            <w:pStyle w:val="Kazalovsebine1"/>
            <w:tabs>
              <w:tab w:val="right" w:leader="dot" w:pos="9344"/>
            </w:tabs>
            <w:rPr>
              <w:rFonts w:eastAsiaTheme="minorEastAsia"/>
              <w:noProof/>
              <w:sz w:val="20"/>
            </w:rPr>
          </w:pPr>
          <w:hyperlink w:anchor="_Toc456004103" w:history="1">
            <w:r w:rsidR="00812A89" w:rsidRPr="00237045">
              <w:rPr>
                <w:rStyle w:val="Hiperpovezava"/>
                <w:noProof/>
                <w:sz w:val="20"/>
              </w:rPr>
              <w:t>5. ČAS IN KRAJ ODPIRANJA PONUDB</w:t>
            </w:r>
            <w:r w:rsidR="00812A89" w:rsidRPr="00237045">
              <w:rPr>
                <w:noProof/>
                <w:webHidden/>
                <w:sz w:val="20"/>
              </w:rPr>
              <w:tab/>
            </w:r>
            <w:r w:rsidR="00812A89" w:rsidRPr="00237045">
              <w:rPr>
                <w:noProof/>
                <w:webHidden/>
                <w:sz w:val="20"/>
              </w:rPr>
              <w:fldChar w:fldCharType="begin"/>
            </w:r>
            <w:r w:rsidR="00812A89" w:rsidRPr="00237045">
              <w:rPr>
                <w:noProof/>
                <w:webHidden/>
                <w:sz w:val="20"/>
              </w:rPr>
              <w:instrText xml:space="preserve"> PAGEREF _Toc456004103 \h </w:instrText>
            </w:r>
            <w:r w:rsidR="00812A89" w:rsidRPr="00237045">
              <w:rPr>
                <w:noProof/>
                <w:webHidden/>
                <w:sz w:val="20"/>
              </w:rPr>
            </w:r>
            <w:r w:rsidR="00812A89" w:rsidRPr="00237045">
              <w:rPr>
                <w:noProof/>
                <w:webHidden/>
                <w:sz w:val="20"/>
              </w:rPr>
              <w:fldChar w:fldCharType="separate"/>
            </w:r>
            <w:r w:rsidR="00812A89" w:rsidRPr="00237045">
              <w:rPr>
                <w:noProof/>
                <w:webHidden/>
                <w:sz w:val="20"/>
              </w:rPr>
              <w:t>4</w:t>
            </w:r>
            <w:r w:rsidR="00812A89" w:rsidRPr="00237045">
              <w:rPr>
                <w:noProof/>
                <w:webHidden/>
                <w:sz w:val="20"/>
              </w:rPr>
              <w:fldChar w:fldCharType="end"/>
            </w:r>
          </w:hyperlink>
        </w:p>
        <w:p w:rsidR="00812A89" w:rsidRPr="00237045" w:rsidRDefault="00657894">
          <w:pPr>
            <w:pStyle w:val="Kazalovsebine1"/>
            <w:tabs>
              <w:tab w:val="left" w:pos="600"/>
              <w:tab w:val="right" w:leader="dot" w:pos="9344"/>
            </w:tabs>
            <w:rPr>
              <w:rFonts w:eastAsiaTheme="minorEastAsia"/>
              <w:noProof/>
              <w:sz w:val="20"/>
            </w:rPr>
          </w:pPr>
          <w:hyperlink w:anchor="_Toc456004104" w:history="1">
            <w:r w:rsidR="00812A89" w:rsidRPr="00237045">
              <w:rPr>
                <w:rStyle w:val="Hiperpovezava"/>
                <w:noProof/>
                <w:sz w:val="20"/>
              </w:rPr>
              <w:t>II.</w:t>
            </w:r>
            <w:r w:rsidR="00812A89" w:rsidRPr="00237045">
              <w:rPr>
                <w:rFonts w:eastAsiaTheme="minorEastAsia"/>
                <w:noProof/>
                <w:sz w:val="20"/>
              </w:rPr>
              <w:tab/>
            </w:r>
            <w:r w:rsidR="00812A89" w:rsidRPr="00237045">
              <w:rPr>
                <w:rStyle w:val="Hiperpovezava"/>
                <w:noProof/>
                <w:sz w:val="20"/>
              </w:rPr>
              <w:t>NAVODILA PONUDNIKOM ZA IZDELAVO PONUDBE</w:t>
            </w:r>
            <w:r w:rsidR="00812A89" w:rsidRPr="00237045">
              <w:rPr>
                <w:noProof/>
                <w:webHidden/>
                <w:sz w:val="20"/>
              </w:rPr>
              <w:tab/>
            </w:r>
            <w:r w:rsidR="00812A89" w:rsidRPr="00237045">
              <w:rPr>
                <w:noProof/>
                <w:webHidden/>
                <w:sz w:val="20"/>
              </w:rPr>
              <w:fldChar w:fldCharType="begin"/>
            </w:r>
            <w:r w:rsidR="00812A89" w:rsidRPr="00237045">
              <w:rPr>
                <w:noProof/>
                <w:webHidden/>
                <w:sz w:val="20"/>
              </w:rPr>
              <w:instrText xml:space="preserve"> PAGEREF _Toc456004104 \h </w:instrText>
            </w:r>
            <w:r w:rsidR="00812A89" w:rsidRPr="00237045">
              <w:rPr>
                <w:noProof/>
                <w:webHidden/>
                <w:sz w:val="20"/>
              </w:rPr>
            </w:r>
            <w:r w:rsidR="00812A89" w:rsidRPr="00237045">
              <w:rPr>
                <w:noProof/>
                <w:webHidden/>
                <w:sz w:val="20"/>
              </w:rPr>
              <w:fldChar w:fldCharType="separate"/>
            </w:r>
            <w:r w:rsidR="00812A89" w:rsidRPr="00237045">
              <w:rPr>
                <w:noProof/>
                <w:webHidden/>
                <w:sz w:val="20"/>
              </w:rPr>
              <w:t>6</w:t>
            </w:r>
            <w:r w:rsidR="00812A89" w:rsidRPr="00237045">
              <w:rPr>
                <w:noProof/>
                <w:webHidden/>
                <w:sz w:val="20"/>
              </w:rPr>
              <w:fldChar w:fldCharType="end"/>
            </w:r>
          </w:hyperlink>
        </w:p>
        <w:p w:rsidR="00812A89" w:rsidRPr="00237045" w:rsidRDefault="00657894">
          <w:pPr>
            <w:pStyle w:val="Kazalovsebine1"/>
            <w:tabs>
              <w:tab w:val="right" w:leader="dot" w:pos="9344"/>
            </w:tabs>
            <w:rPr>
              <w:rFonts w:eastAsiaTheme="minorEastAsia"/>
              <w:noProof/>
              <w:sz w:val="20"/>
            </w:rPr>
          </w:pPr>
          <w:hyperlink w:anchor="_Toc456004105" w:history="1">
            <w:r w:rsidR="00812A89" w:rsidRPr="00237045">
              <w:rPr>
                <w:rStyle w:val="Hiperpovezava"/>
                <w:noProof/>
                <w:sz w:val="20"/>
              </w:rPr>
              <w:t>6. TEMELJNA PRAVILA</w:t>
            </w:r>
            <w:r w:rsidR="00812A89" w:rsidRPr="00237045">
              <w:rPr>
                <w:noProof/>
                <w:webHidden/>
                <w:sz w:val="20"/>
              </w:rPr>
              <w:tab/>
            </w:r>
            <w:r w:rsidR="00812A89" w:rsidRPr="00237045">
              <w:rPr>
                <w:noProof/>
                <w:webHidden/>
                <w:sz w:val="20"/>
              </w:rPr>
              <w:fldChar w:fldCharType="begin"/>
            </w:r>
            <w:r w:rsidR="00812A89" w:rsidRPr="00237045">
              <w:rPr>
                <w:noProof/>
                <w:webHidden/>
                <w:sz w:val="20"/>
              </w:rPr>
              <w:instrText xml:space="preserve"> PAGEREF _Toc456004105 \h </w:instrText>
            </w:r>
            <w:r w:rsidR="00812A89" w:rsidRPr="00237045">
              <w:rPr>
                <w:noProof/>
                <w:webHidden/>
                <w:sz w:val="20"/>
              </w:rPr>
            </w:r>
            <w:r w:rsidR="00812A89" w:rsidRPr="00237045">
              <w:rPr>
                <w:noProof/>
                <w:webHidden/>
                <w:sz w:val="20"/>
              </w:rPr>
              <w:fldChar w:fldCharType="separate"/>
            </w:r>
            <w:r w:rsidR="00812A89" w:rsidRPr="00237045">
              <w:rPr>
                <w:noProof/>
                <w:webHidden/>
                <w:sz w:val="20"/>
              </w:rPr>
              <w:t>6</w:t>
            </w:r>
            <w:r w:rsidR="00812A89" w:rsidRPr="00237045">
              <w:rPr>
                <w:noProof/>
                <w:webHidden/>
                <w:sz w:val="20"/>
              </w:rPr>
              <w:fldChar w:fldCharType="end"/>
            </w:r>
          </w:hyperlink>
        </w:p>
        <w:p w:rsidR="00812A89" w:rsidRPr="00237045" w:rsidRDefault="00657894">
          <w:pPr>
            <w:pStyle w:val="Kazalovsebine1"/>
            <w:tabs>
              <w:tab w:val="right" w:leader="dot" w:pos="9344"/>
            </w:tabs>
            <w:rPr>
              <w:rFonts w:eastAsiaTheme="minorEastAsia"/>
              <w:noProof/>
              <w:sz w:val="20"/>
            </w:rPr>
          </w:pPr>
          <w:hyperlink w:anchor="_Toc456004108" w:history="1">
            <w:r w:rsidR="00812A89" w:rsidRPr="00237045">
              <w:rPr>
                <w:rStyle w:val="Hiperpovezava"/>
                <w:noProof/>
                <w:sz w:val="20"/>
              </w:rPr>
              <w:t>7. UGOTAVLJANJE SPOSOBNOSTI IN POGOJI</w:t>
            </w:r>
            <w:r w:rsidR="00812A89" w:rsidRPr="00237045">
              <w:rPr>
                <w:noProof/>
                <w:webHidden/>
                <w:sz w:val="20"/>
              </w:rPr>
              <w:tab/>
            </w:r>
            <w:r w:rsidR="00812A89" w:rsidRPr="00237045">
              <w:rPr>
                <w:noProof/>
                <w:webHidden/>
                <w:sz w:val="20"/>
              </w:rPr>
              <w:fldChar w:fldCharType="begin"/>
            </w:r>
            <w:r w:rsidR="00812A89" w:rsidRPr="00237045">
              <w:rPr>
                <w:noProof/>
                <w:webHidden/>
                <w:sz w:val="20"/>
              </w:rPr>
              <w:instrText xml:space="preserve"> PAGEREF _Toc456004108 \h </w:instrText>
            </w:r>
            <w:r w:rsidR="00812A89" w:rsidRPr="00237045">
              <w:rPr>
                <w:noProof/>
                <w:webHidden/>
                <w:sz w:val="20"/>
              </w:rPr>
            </w:r>
            <w:r w:rsidR="00812A89" w:rsidRPr="00237045">
              <w:rPr>
                <w:noProof/>
                <w:webHidden/>
                <w:sz w:val="20"/>
              </w:rPr>
              <w:fldChar w:fldCharType="separate"/>
            </w:r>
            <w:r w:rsidR="00812A89" w:rsidRPr="00237045">
              <w:rPr>
                <w:noProof/>
                <w:webHidden/>
                <w:sz w:val="20"/>
              </w:rPr>
              <w:t>6</w:t>
            </w:r>
            <w:r w:rsidR="00812A89" w:rsidRPr="00237045">
              <w:rPr>
                <w:noProof/>
                <w:webHidden/>
                <w:sz w:val="20"/>
              </w:rPr>
              <w:fldChar w:fldCharType="end"/>
            </w:r>
          </w:hyperlink>
        </w:p>
        <w:p w:rsidR="00812A89" w:rsidRPr="00237045" w:rsidRDefault="00657894">
          <w:pPr>
            <w:pStyle w:val="Kazalovsebine1"/>
            <w:tabs>
              <w:tab w:val="right" w:leader="dot" w:pos="9344"/>
            </w:tabs>
            <w:rPr>
              <w:rFonts w:eastAsiaTheme="minorEastAsia"/>
              <w:noProof/>
              <w:sz w:val="20"/>
            </w:rPr>
          </w:pPr>
          <w:hyperlink w:anchor="_Toc456004113" w:history="1">
            <w:r w:rsidR="00812A89" w:rsidRPr="00237045">
              <w:rPr>
                <w:rStyle w:val="Hiperpovezava"/>
                <w:noProof/>
                <w:sz w:val="20"/>
              </w:rPr>
              <w:t>8. MERILO</w:t>
            </w:r>
            <w:r w:rsidR="00812A89" w:rsidRPr="00237045">
              <w:rPr>
                <w:noProof/>
                <w:webHidden/>
                <w:sz w:val="20"/>
              </w:rPr>
              <w:tab/>
            </w:r>
            <w:r w:rsidR="00812A89" w:rsidRPr="00237045">
              <w:rPr>
                <w:noProof/>
                <w:webHidden/>
                <w:sz w:val="20"/>
              </w:rPr>
              <w:fldChar w:fldCharType="begin"/>
            </w:r>
            <w:r w:rsidR="00812A89" w:rsidRPr="00237045">
              <w:rPr>
                <w:noProof/>
                <w:webHidden/>
                <w:sz w:val="20"/>
              </w:rPr>
              <w:instrText xml:space="preserve"> PAGEREF _Toc456004113 \h </w:instrText>
            </w:r>
            <w:r w:rsidR="00812A89" w:rsidRPr="00237045">
              <w:rPr>
                <w:noProof/>
                <w:webHidden/>
                <w:sz w:val="20"/>
              </w:rPr>
            </w:r>
            <w:r w:rsidR="00812A89" w:rsidRPr="00237045">
              <w:rPr>
                <w:noProof/>
                <w:webHidden/>
                <w:sz w:val="20"/>
              </w:rPr>
              <w:fldChar w:fldCharType="separate"/>
            </w:r>
            <w:r w:rsidR="00812A89" w:rsidRPr="00237045">
              <w:rPr>
                <w:noProof/>
                <w:webHidden/>
                <w:sz w:val="20"/>
              </w:rPr>
              <w:t>9</w:t>
            </w:r>
            <w:r w:rsidR="00812A89" w:rsidRPr="00237045">
              <w:rPr>
                <w:noProof/>
                <w:webHidden/>
                <w:sz w:val="20"/>
              </w:rPr>
              <w:fldChar w:fldCharType="end"/>
            </w:r>
          </w:hyperlink>
        </w:p>
        <w:p w:rsidR="00812A89" w:rsidRPr="00237045" w:rsidRDefault="00657894">
          <w:pPr>
            <w:pStyle w:val="Kazalovsebine1"/>
            <w:tabs>
              <w:tab w:val="right" w:leader="dot" w:pos="9344"/>
            </w:tabs>
            <w:rPr>
              <w:rFonts w:eastAsiaTheme="minorEastAsia"/>
              <w:noProof/>
              <w:sz w:val="20"/>
            </w:rPr>
          </w:pPr>
          <w:hyperlink w:anchor="_Toc456004114" w:history="1">
            <w:r w:rsidR="00812A89" w:rsidRPr="00237045">
              <w:rPr>
                <w:rStyle w:val="Hiperpovezava"/>
                <w:noProof/>
                <w:sz w:val="20"/>
              </w:rPr>
              <w:t>9. PONUDBA</w:t>
            </w:r>
            <w:r w:rsidR="00812A89" w:rsidRPr="00237045">
              <w:rPr>
                <w:noProof/>
                <w:webHidden/>
                <w:sz w:val="20"/>
              </w:rPr>
              <w:tab/>
            </w:r>
            <w:r w:rsidR="00812A89" w:rsidRPr="00237045">
              <w:rPr>
                <w:noProof/>
                <w:webHidden/>
                <w:sz w:val="20"/>
              </w:rPr>
              <w:fldChar w:fldCharType="begin"/>
            </w:r>
            <w:r w:rsidR="00812A89" w:rsidRPr="00237045">
              <w:rPr>
                <w:noProof/>
                <w:webHidden/>
                <w:sz w:val="20"/>
              </w:rPr>
              <w:instrText xml:space="preserve"> PAGEREF _Toc456004114 \h </w:instrText>
            </w:r>
            <w:r w:rsidR="00812A89" w:rsidRPr="00237045">
              <w:rPr>
                <w:noProof/>
                <w:webHidden/>
                <w:sz w:val="20"/>
              </w:rPr>
            </w:r>
            <w:r w:rsidR="00812A89" w:rsidRPr="00237045">
              <w:rPr>
                <w:noProof/>
                <w:webHidden/>
                <w:sz w:val="20"/>
              </w:rPr>
              <w:fldChar w:fldCharType="separate"/>
            </w:r>
            <w:r w:rsidR="00812A89" w:rsidRPr="00237045">
              <w:rPr>
                <w:noProof/>
                <w:webHidden/>
                <w:sz w:val="20"/>
              </w:rPr>
              <w:t>9</w:t>
            </w:r>
            <w:r w:rsidR="00812A89" w:rsidRPr="00237045">
              <w:rPr>
                <w:noProof/>
                <w:webHidden/>
                <w:sz w:val="20"/>
              </w:rPr>
              <w:fldChar w:fldCharType="end"/>
            </w:r>
          </w:hyperlink>
        </w:p>
        <w:p w:rsidR="00812A89" w:rsidRPr="00237045" w:rsidRDefault="00657894">
          <w:pPr>
            <w:pStyle w:val="Kazalovsebine1"/>
            <w:tabs>
              <w:tab w:val="right" w:leader="dot" w:pos="9344"/>
            </w:tabs>
            <w:rPr>
              <w:rFonts w:eastAsiaTheme="minorEastAsia"/>
              <w:noProof/>
              <w:sz w:val="20"/>
            </w:rPr>
          </w:pPr>
          <w:hyperlink w:anchor="_Toc456004116" w:history="1">
            <w:r w:rsidR="00812A89" w:rsidRPr="00237045">
              <w:rPr>
                <w:rStyle w:val="Hiperpovezava"/>
                <w:noProof/>
                <w:sz w:val="20"/>
              </w:rPr>
              <w:t>10. ZAVAROVANJE ZA DOBRO IZVEDBO POGODBENIH OBVEZNOSTI</w:t>
            </w:r>
            <w:r w:rsidR="00812A89" w:rsidRPr="00237045">
              <w:rPr>
                <w:noProof/>
                <w:webHidden/>
                <w:sz w:val="20"/>
              </w:rPr>
              <w:tab/>
            </w:r>
            <w:r w:rsidR="00812A89" w:rsidRPr="00237045">
              <w:rPr>
                <w:noProof/>
                <w:webHidden/>
                <w:sz w:val="20"/>
              </w:rPr>
              <w:fldChar w:fldCharType="begin"/>
            </w:r>
            <w:r w:rsidR="00812A89" w:rsidRPr="00237045">
              <w:rPr>
                <w:noProof/>
                <w:webHidden/>
                <w:sz w:val="20"/>
              </w:rPr>
              <w:instrText xml:space="preserve"> PAGEREF _Toc456004116 \h </w:instrText>
            </w:r>
            <w:r w:rsidR="00812A89" w:rsidRPr="00237045">
              <w:rPr>
                <w:noProof/>
                <w:webHidden/>
                <w:sz w:val="20"/>
              </w:rPr>
            </w:r>
            <w:r w:rsidR="00812A89" w:rsidRPr="00237045">
              <w:rPr>
                <w:noProof/>
                <w:webHidden/>
                <w:sz w:val="20"/>
              </w:rPr>
              <w:fldChar w:fldCharType="separate"/>
            </w:r>
            <w:r w:rsidR="00812A89" w:rsidRPr="00237045">
              <w:rPr>
                <w:noProof/>
                <w:webHidden/>
                <w:sz w:val="20"/>
              </w:rPr>
              <w:t>9</w:t>
            </w:r>
            <w:r w:rsidR="00812A89" w:rsidRPr="00237045">
              <w:rPr>
                <w:noProof/>
                <w:webHidden/>
                <w:sz w:val="20"/>
              </w:rPr>
              <w:fldChar w:fldCharType="end"/>
            </w:r>
          </w:hyperlink>
        </w:p>
        <w:p w:rsidR="00812A89" w:rsidRPr="00237045" w:rsidRDefault="00657894">
          <w:pPr>
            <w:pStyle w:val="Kazalovsebine1"/>
            <w:tabs>
              <w:tab w:val="right" w:leader="dot" w:pos="9344"/>
            </w:tabs>
            <w:rPr>
              <w:rFonts w:eastAsiaTheme="minorEastAsia"/>
              <w:noProof/>
              <w:sz w:val="20"/>
            </w:rPr>
          </w:pPr>
          <w:hyperlink w:anchor="_Toc456004117" w:history="1">
            <w:r w:rsidR="00812A89" w:rsidRPr="00237045">
              <w:rPr>
                <w:rStyle w:val="Hiperpovezava"/>
                <w:noProof/>
                <w:sz w:val="20"/>
              </w:rPr>
              <w:t>11. NASTOPANJE, VARIANTE, JEZIK, ODPREMLJANJE, VELJAVNOST IN STROŠKI PONUDBE</w:t>
            </w:r>
            <w:r w:rsidR="00812A89" w:rsidRPr="00237045">
              <w:rPr>
                <w:noProof/>
                <w:webHidden/>
                <w:sz w:val="20"/>
              </w:rPr>
              <w:tab/>
            </w:r>
            <w:r w:rsidR="00812A89" w:rsidRPr="00237045">
              <w:rPr>
                <w:noProof/>
                <w:webHidden/>
                <w:sz w:val="20"/>
              </w:rPr>
              <w:fldChar w:fldCharType="begin"/>
            </w:r>
            <w:r w:rsidR="00812A89" w:rsidRPr="00237045">
              <w:rPr>
                <w:noProof/>
                <w:webHidden/>
                <w:sz w:val="20"/>
              </w:rPr>
              <w:instrText xml:space="preserve"> PAGEREF _Toc456004117 \h </w:instrText>
            </w:r>
            <w:r w:rsidR="00812A89" w:rsidRPr="00237045">
              <w:rPr>
                <w:noProof/>
                <w:webHidden/>
                <w:sz w:val="20"/>
              </w:rPr>
            </w:r>
            <w:r w:rsidR="00812A89" w:rsidRPr="00237045">
              <w:rPr>
                <w:noProof/>
                <w:webHidden/>
                <w:sz w:val="20"/>
              </w:rPr>
              <w:fldChar w:fldCharType="separate"/>
            </w:r>
            <w:r w:rsidR="00812A89" w:rsidRPr="00237045">
              <w:rPr>
                <w:noProof/>
                <w:webHidden/>
                <w:sz w:val="20"/>
              </w:rPr>
              <w:t>9</w:t>
            </w:r>
            <w:r w:rsidR="00812A89" w:rsidRPr="00237045">
              <w:rPr>
                <w:noProof/>
                <w:webHidden/>
                <w:sz w:val="20"/>
              </w:rPr>
              <w:fldChar w:fldCharType="end"/>
            </w:r>
          </w:hyperlink>
        </w:p>
        <w:p w:rsidR="00812A89" w:rsidRPr="00237045" w:rsidRDefault="00657894">
          <w:pPr>
            <w:pStyle w:val="Kazalovsebine3"/>
            <w:tabs>
              <w:tab w:val="right" w:leader="dot" w:pos="9344"/>
            </w:tabs>
            <w:rPr>
              <w:rFonts w:ascii="Times New Roman" w:eastAsiaTheme="minorEastAsia" w:hAnsi="Times New Roman"/>
              <w:i w:val="0"/>
              <w:noProof/>
              <w:sz w:val="20"/>
            </w:rPr>
          </w:pPr>
          <w:hyperlink w:anchor="_Toc456004118" w:history="1">
            <w:r w:rsidR="00812A89" w:rsidRPr="00237045">
              <w:rPr>
                <w:rStyle w:val="Hiperpovezava"/>
                <w:rFonts w:ascii="Times New Roman" w:hAnsi="Times New Roman"/>
                <w:noProof/>
                <w:sz w:val="20"/>
              </w:rPr>
              <w:t>A. Skupna ponudba</w:t>
            </w:r>
            <w:r w:rsidR="00812A89" w:rsidRPr="00237045">
              <w:rPr>
                <w:rFonts w:ascii="Times New Roman" w:hAnsi="Times New Roman"/>
                <w:noProof/>
                <w:webHidden/>
                <w:sz w:val="20"/>
              </w:rPr>
              <w:tab/>
            </w:r>
            <w:r w:rsidR="00812A89" w:rsidRPr="00237045">
              <w:rPr>
                <w:rFonts w:ascii="Times New Roman" w:hAnsi="Times New Roman"/>
                <w:noProof/>
                <w:webHidden/>
                <w:sz w:val="20"/>
              </w:rPr>
              <w:fldChar w:fldCharType="begin"/>
            </w:r>
            <w:r w:rsidR="00812A89" w:rsidRPr="00237045">
              <w:rPr>
                <w:rFonts w:ascii="Times New Roman" w:hAnsi="Times New Roman"/>
                <w:noProof/>
                <w:webHidden/>
                <w:sz w:val="20"/>
              </w:rPr>
              <w:instrText xml:space="preserve"> PAGEREF _Toc456004118 \h </w:instrText>
            </w:r>
            <w:r w:rsidR="00812A89" w:rsidRPr="00237045">
              <w:rPr>
                <w:rFonts w:ascii="Times New Roman" w:hAnsi="Times New Roman"/>
                <w:noProof/>
                <w:webHidden/>
                <w:sz w:val="20"/>
              </w:rPr>
            </w:r>
            <w:r w:rsidR="00812A89" w:rsidRPr="00237045">
              <w:rPr>
                <w:rFonts w:ascii="Times New Roman" w:hAnsi="Times New Roman"/>
                <w:noProof/>
                <w:webHidden/>
                <w:sz w:val="20"/>
              </w:rPr>
              <w:fldChar w:fldCharType="separate"/>
            </w:r>
            <w:r w:rsidR="00812A89" w:rsidRPr="00237045">
              <w:rPr>
                <w:rFonts w:ascii="Times New Roman" w:hAnsi="Times New Roman"/>
                <w:noProof/>
                <w:webHidden/>
                <w:sz w:val="20"/>
              </w:rPr>
              <w:t>9</w:t>
            </w:r>
            <w:r w:rsidR="00812A89" w:rsidRPr="00237045">
              <w:rPr>
                <w:rFonts w:ascii="Times New Roman" w:hAnsi="Times New Roman"/>
                <w:noProof/>
                <w:webHidden/>
                <w:sz w:val="20"/>
              </w:rPr>
              <w:fldChar w:fldCharType="end"/>
            </w:r>
          </w:hyperlink>
        </w:p>
        <w:p w:rsidR="00812A89" w:rsidRPr="00237045" w:rsidRDefault="00657894">
          <w:pPr>
            <w:pStyle w:val="Kazalovsebine3"/>
            <w:tabs>
              <w:tab w:val="right" w:leader="dot" w:pos="9344"/>
            </w:tabs>
            <w:rPr>
              <w:rFonts w:ascii="Times New Roman" w:eastAsiaTheme="minorEastAsia" w:hAnsi="Times New Roman"/>
              <w:i w:val="0"/>
              <w:noProof/>
              <w:sz w:val="20"/>
            </w:rPr>
          </w:pPr>
          <w:hyperlink w:anchor="_Toc456004119" w:history="1">
            <w:r w:rsidR="00812A89" w:rsidRPr="00237045">
              <w:rPr>
                <w:rStyle w:val="Hiperpovezava"/>
                <w:rFonts w:ascii="Times New Roman" w:hAnsi="Times New Roman"/>
                <w:noProof/>
                <w:sz w:val="20"/>
              </w:rPr>
              <w:t>B. Ponudba s podizvajalci</w:t>
            </w:r>
            <w:r w:rsidR="00812A89" w:rsidRPr="00237045">
              <w:rPr>
                <w:rFonts w:ascii="Times New Roman" w:hAnsi="Times New Roman"/>
                <w:noProof/>
                <w:webHidden/>
                <w:sz w:val="20"/>
              </w:rPr>
              <w:tab/>
            </w:r>
            <w:r w:rsidR="00812A89" w:rsidRPr="00237045">
              <w:rPr>
                <w:rFonts w:ascii="Times New Roman" w:hAnsi="Times New Roman"/>
                <w:noProof/>
                <w:webHidden/>
                <w:sz w:val="20"/>
              </w:rPr>
              <w:fldChar w:fldCharType="begin"/>
            </w:r>
            <w:r w:rsidR="00812A89" w:rsidRPr="00237045">
              <w:rPr>
                <w:rFonts w:ascii="Times New Roman" w:hAnsi="Times New Roman"/>
                <w:noProof/>
                <w:webHidden/>
                <w:sz w:val="20"/>
              </w:rPr>
              <w:instrText xml:space="preserve"> PAGEREF _Toc456004119 \h </w:instrText>
            </w:r>
            <w:r w:rsidR="00812A89" w:rsidRPr="00237045">
              <w:rPr>
                <w:rFonts w:ascii="Times New Roman" w:hAnsi="Times New Roman"/>
                <w:noProof/>
                <w:webHidden/>
                <w:sz w:val="20"/>
              </w:rPr>
            </w:r>
            <w:r w:rsidR="00812A89" w:rsidRPr="00237045">
              <w:rPr>
                <w:rFonts w:ascii="Times New Roman" w:hAnsi="Times New Roman"/>
                <w:noProof/>
                <w:webHidden/>
                <w:sz w:val="20"/>
              </w:rPr>
              <w:fldChar w:fldCharType="separate"/>
            </w:r>
            <w:r w:rsidR="00812A89" w:rsidRPr="00237045">
              <w:rPr>
                <w:rFonts w:ascii="Times New Roman" w:hAnsi="Times New Roman"/>
                <w:noProof/>
                <w:webHidden/>
                <w:sz w:val="20"/>
              </w:rPr>
              <w:t>10</w:t>
            </w:r>
            <w:r w:rsidR="00812A89" w:rsidRPr="00237045">
              <w:rPr>
                <w:rFonts w:ascii="Times New Roman" w:hAnsi="Times New Roman"/>
                <w:noProof/>
                <w:webHidden/>
                <w:sz w:val="20"/>
              </w:rPr>
              <w:fldChar w:fldCharType="end"/>
            </w:r>
          </w:hyperlink>
        </w:p>
        <w:p w:rsidR="00812A89" w:rsidRPr="00237045" w:rsidRDefault="00657894">
          <w:pPr>
            <w:pStyle w:val="Kazalovsebine3"/>
            <w:tabs>
              <w:tab w:val="right" w:leader="dot" w:pos="9344"/>
            </w:tabs>
            <w:rPr>
              <w:rFonts w:ascii="Times New Roman" w:eastAsiaTheme="minorEastAsia" w:hAnsi="Times New Roman"/>
              <w:i w:val="0"/>
              <w:noProof/>
              <w:sz w:val="20"/>
            </w:rPr>
          </w:pPr>
          <w:hyperlink w:anchor="_Toc456004121" w:history="1">
            <w:r w:rsidR="00812A89" w:rsidRPr="00237045">
              <w:rPr>
                <w:rStyle w:val="Hiperpovezava"/>
                <w:rFonts w:ascii="Times New Roman" w:hAnsi="Times New Roman"/>
                <w:noProof/>
                <w:sz w:val="20"/>
              </w:rPr>
              <w:t>C. Variantne ponudbe</w:t>
            </w:r>
            <w:r w:rsidR="00812A89" w:rsidRPr="00237045">
              <w:rPr>
                <w:rFonts w:ascii="Times New Roman" w:hAnsi="Times New Roman"/>
                <w:noProof/>
                <w:webHidden/>
                <w:sz w:val="20"/>
              </w:rPr>
              <w:tab/>
            </w:r>
            <w:r w:rsidR="00812A89" w:rsidRPr="00237045">
              <w:rPr>
                <w:rFonts w:ascii="Times New Roman" w:hAnsi="Times New Roman"/>
                <w:noProof/>
                <w:webHidden/>
                <w:sz w:val="20"/>
              </w:rPr>
              <w:fldChar w:fldCharType="begin"/>
            </w:r>
            <w:r w:rsidR="00812A89" w:rsidRPr="00237045">
              <w:rPr>
                <w:rFonts w:ascii="Times New Roman" w:hAnsi="Times New Roman"/>
                <w:noProof/>
                <w:webHidden/>
                <w:sz w:val="20"/>
              </w:rPr>
              <w:instrText xml:space="preserve"> PAGEREF _Toc456004121 \h </w:instrText>
            </w:r>
            <w:r w:rsidR="00812A89" w:rsidRPr="00237045">
              <w:rPr>
                <w:rFonts w:ascii="Times New Roman" w:hAnsi="Times New Roman"/>
                <w:noProof/>
                <w:webHidden/>
                <w:sz w:val="20"/>
              </w:rPr>
            </w:r>
            <w:r w:rsidR="00812A89" w:rsidRPr="00237045">
              <w:rPr>
                <w:rFonts w:ascii="Times New Roman" w:hAnsi="Times New Roman"/>
                <w:noProof/>
                <w:webHidden/>
                <w:sz w:val="20"/>
              </w:rPr>
              <w:fldChar w:fldCharType="separate"/>
            </w:r>
            <w:r w:rsidR="00812A89" w:rsidRPr="00237045">
              <w:rPr>
                <w:rFonts w:ascii="Times New Roman" w:hAnsi="Times New Roman"/>
                <w:noProof/>
                <w:webHidden/>
                <w:sz w:val="20"/>
              </w:rPr>
              <w:t>10</w:t>
            </w:r>
            <w:r w:rsidR="00812A89" w:rsidRPr="00237045">
              <w:rPr>
                <w:rFonts w:ascii="Times New Roman" w:hAnsi="Times New Roman"/>
                <w:noProof/>
                <w:webHidden/>
                <w:sz w:val="20"/>
              </w:rPr>
              <w:fldChar w:fldCharType="end"/>
            </w:r>
          </w:hyperlink>
        </w:p>
        <w:p w:rsidR="00812A89" w:rsidRPr="00237045" w:rsidRDefault="00657894">
          <w:pPr>
            <w:pStyle w:val="Kazalovsebine3"/>
            <w:tabs>
              <w:tab w:val="right" w:leader="dot" w:pos="9344"/>
            </w:tabs>
            <w:rPr>
              <w:rFonts w:ascii="Times New Roman" w:eastAsiaTheme="minorEastAsia" w:hAnsi="Times New Roman"/>
              <w:i w:val="0"/>
              <w:noProof/>
              <w:sz w:val="20"/>
            </w:rPr>
          </w:pPr>
          <w:hyperlink w:anchor="_Toc456004122" w:history="1">
            <w:r w:rsidR="00812A89" w:rsidRPr="00237045">
              <w:rPr>
                <w:rStyle w:val="Hiperpovezava"/>
                <w:rFonts w:ascii="Times New Roman" w:hAnsi="Times New Roman"/>
                <w:noProof/>
                <w:sz w:val="20"/>
              </w:rPr>
              <w:t>D. Jezik ponudbe</w:t>
            </w:r>
            <w:r w:rsidR="00812A89" w:rsidRPr="00237045">
              <w:rPr>
                <w:rFonts w:ascii="Times New Roman" w:hAnsi="Times New Roman"/>
                <w:noProof/>
                <w:webHidden/>
                <w:sz w:val="20"/>
              </w:rPr>
              <w:tab/>
            </w:r>
            <w:r w:rsidR="00812A89" w:rsidRPr="00237045">
              <w:rPr>
                <w:rFonts w:ascii="Times New Roman" w:hAnsi="Times New Roman"/>
                <w:noProof/>
                <w:webHidden/>
                <w:sz w:val="20"/>
              </w:rPr>
              <w:fldChar w:fldCharType="begin"/>
            </w:r>
            <w:r w:rsidR="00812A89" w:rsidRPr="00237045">
              <w:rPr>
                <w:rFonts w:ascii="Times New Roman" w:hAnsi="Times New Roman"/>
                <w:noProof/>
                <w:webHidden/>
                <w:sz w:val="20"/>
              </w:rPr>
              <w:instrText xml:space="preserve"> PAGEREF _Toc456004122 \h </w:instrText>
            </w:r>
            <w:r w:rsidR="00812A89" w:rsidRPr="00237045">
              <w:rPr>
                <w:rFonts w:ascii="Times New Roman" w:hAnsi="Times New Roman"/>
                <w:noProof/>
                <w:webHidden/>
                <w:sz w:val="20"/>
              </w:rPr>
            </w:r>
            <w:r w:rsidR="00812A89" w:rsidRPr="00237045">
              <w:rPr>
                <w:rFonts w:ascii="Times New Roman" w:hAnsi="Times New Roman"/>
                <w:noProof/>
                <w:webHidden/>
                <w:sz w:val="20"/>
              </w:rPr>
              <w:fldChar w:fldCharType="separate"/>
            </w:r>
            <w:r w:rsidR="00812A89" w:rsidRPr="00237045">
              <w:rPr>
                <w:rFonts w:ascii="Times New Roman" w:hAnsi="Times New Roman"/>
                <w:noProof/>
                <w:webHidden/>
                <w:sz w:val="20"/>
              </w:rPr>
              <w:t>10</w:t>
            </w:r>
            <w:r w:rsidR="00812A89" w:rsidRPr="00237045">
              <w:rPr>
                <w:rFonts w:ascii="Times New Roman" w:hAnsi="Times New Roman"/>
                <w:noProof/>
                <w:webHidden/>
                <w:sz w:val="20"/>
              </w:rPr>
              <w:fldChar w:fldCharType="end"/>
            </w:r>
          </w:hyperlink>
        </w:p>
        <w:p w:rsidR="00812A89" w:rsidRPr="00237045" w:rsidRDefault="00657894">
          <w:pPr>
            <w:pStyle w:val="Kazalovsebine3"/>
            <w:tabs>
              <w:tab w:val="right" w:leader="dot" w:pos="9344"/>
            </w:tabs>
            <w:rPr>
              <w:rFonts w:ascii="Times New Roman" w:eastAsiaTheme="minorEastAsia" w:hAnsi="Times New Roman"/>
              <w:i w:val="0"/>
              <w:noProof/>
              <w:sz w:val="20"/>
            </w:rPr>
          </w:pPr>
          <w:hyperlink w:anchor="_Toc456004123" w:history="1">
            <w:r w:rsidR="00812A89" w:rsidRPr="00237045">
              <w:rPr>
                <w:rStyle w:val="Hiperpovezava"/>
                <w:rFonts w:ascii="Times New Roman" w:hAnsi="Times New Roman"/>
                <w:noProof/>
                <w:sz w:val="20"/>
              </w:rPr>
              <w:t>E. Način opremljanja in označevanja ponudbe</w:t>
            </w:r>
            <w:r w:rsidR="00812A89" w:rsidRPr="00237045">
              <w:rPr>
                <w:rFonts w:ascii="Times New Roman" w:hAnsi="Times New Roman"/>
                <w:noProof/>
                <w:webHidden/>
                <w:sz w:val="20"/>
              </w:rPr>
              <w:tab/>
            </w:r>
            <w:r w:rsidR="00812A89" w:rsidRPr="00237045">
              <w:rPr>
                <w:rFonts w:ascii="Times New Roman" w:hAnsi="Times New Roman"/>
                <w:noProof/>
                <w:webHidden/>
                <w:sz w:val="20"/>
              </w:rPr>
              <w:fldChar w:fldCharType="begin"/>
            </w:r>
            <w:r w:rsidR="00812A89" w:rsidRPr="00237045">
              <w:rPr>
                <w:rFonts w:ascii="Times New Roman" w:hAnsi="Times New Roman"/>
                <w:noProof/>
                <w:webHidden/>
                <w:sz w:val="20"/>
              </w:rPr>
              <w:instrText xml:space="preserve"> PAGEREF _Toc456004123 \h </w:instrText>
            </w:r>
            <w:r w:rsidR="00812A89" w:rsidRPr="00237045">
              <w:rPr>
                <w:rFonts w:ascii="Times New Roman" w:hAnsi="Times New Roman"/>
                <w:noProof/>
                <w:webHidden/>
                <w:sz w:val="20"/>
              </w:rPr>
            </w:r>
            <w:r w:rsidR="00812A89" w:rsidRPr="00237045">
              <w:rPr>
                <w:rFonts w:ascii="Times New Roman" w:hAnsi="Times New Roman"/>
                <w:noProof/>
                <w:webHidden/>
                <w:sz w:val="20"/>
              </w:rPr>
              <w:fldChar w:fldCharType="separate"/>
            </w:r>
            <w:r w:rsidR="00812A89" w:rsidRPr="00237045">
              <w:rPr>
                <w:rFonts w:ascii="Times New Roman" w:hAnsi="Times New Roman"/>
                <w:noProof/>
                <w:webHidden/>
                <w:sz w:val="20"/>
              </w:rPr>
              <w:t>10</w:t>
            </w:r>
            <w:r w:rsidR="00812A89" w:rsidRPr="00237045">
              <w:rPr>
                <w:rFonts w:ascii="Times New Roman" w:hAnsi="Times New Roman"/>
                <w:noProof/>
                <w:webHidden/>
                <w:sz w:val="20"/>
              </w:rPr>
              <w:fldChar w:fldCharType="end"/>
            </w:r>
          </w:hyperlink>
        </w:p>
        <w:p w:rsidR="00812A89" w:rsidRPr="00237045" w:rsidRDefault="00657894">
          <w:pPr>
            <w:pStyle w:val="Kazalovsebine3"/>
            <w:tabs>
              <w:tab w:val="right" w:leader="dot" w:pos="9344"/>
            </w:tabs>
            <w:rPr>
              <w:rFonts w:ascii="Times New Roman" w:eastAsiaTheme="minorEastAsia" w:hAnsi="Times New Roman"/>
              <w:i w:val="0"/>
              <w:noProof/>
              <w:sz w:val="20"/>
            </w:rPr>
          </w:pPr>
          <w:hyperlink w:anchor="_Toc456004124" w:history="1">
            <w:r w:rsidR="00812A89" w:rsidRPr="00237045">
              <w:rPr>
                <w:rStyle w:val="Hiperpovezava"/>
                <w:rFonts w:ascii="Times New Roman" w:hAnsi="Times New Roman"/>
                <w:noProof/>
                <w:sz w:val="20"/>
              </w:rPr>
              <w:t>F. Veljavnost ponudbe</w:t>
            </w:r>
            <w:r w:rsidR="00812A89" w:rsidRPr="00237045">
              <w:rPr>
                <w:rFonts w:ascii="Times New Roman" w:hAnsi="Times New Roman"/>
                <w:noProof/>
                <w:webHidden/>
                <w:sz w:val="20"/>
              </w:rPr>
              <w:tab/>
            </w:r>
            <w:r w:rsidR="00812A89" w:rsidRPr="00237045">
              <w:rPr>
                <w:rFonts w:ascii="Times New Roman" w:hAnsi="Times New Roman"/>
                <w:noProof/>
                <w:webHidden/>
                <w:sz w:val="20"/>
              </w:rPr>
              <w:fldChar w:fldCharType="begin"/>
            </w:r>
            <w:r w:rsidR="00812A89" w:rsidRPr="00237045">
              <w:rPr>
                <w:rFonts w:ascii="Times New Roman" w:hAnsi="Times New Roman"/>
                <w:noProof/>
                <w:webHidden/>
                <w:sz w:val="20"/>
              </w:rPr>
              <w:instrText xml:space="preserve"> PAGEREF _Toc456004124 \h </w:instrText>
            </w:r>
            <w:r w:rsidR="00812A89" w:rsidRPr="00237045">
              <w:rPr>
                <w:rFonts w:ascii="Times New Roman" w:hAnsi="Times New Roman"/>
                <w:noProof/>
                <w:webHidden/>
                <w:sz w:val="20"/>
              </w:rPr>
            </w:r>
            <w:r w:rsidR="00812A89" w:rsidRPr="00237045">
              <w:rPr>
                <w:rFonts w:ascii="Times New Roman" w:hAnsi="Times New Roman"/>
                <w:noProof/>
                <w:webHidden/>
                <w:sz w:val="20"/>
              </w:rPr>
              <w:fldChar w:fldCharType="separate"/>
            </w:r>
            <w:r w:rsidR="00812A89" w:rsidRPr="00237045">
              <w:rPr>
                <w:rFonts w:ascii="Times New Roman" w:hAnsi="Times New Roman"/>
                <w:noProof/>
                <w:webHidden/>
                <w:sz w:val="20"/>
              </w:rPr>
              <w:t>10</w:t>
            </w:r>
            <w:r w:rsidR="00812A89" w:rsidRPr="00237045">
              <w:rPr>
                <w:rFonts w:ascii="Times New Roman" w:hAnsi="Times New Roman"/>
                <w:noProof/>
                <w:webHidden/>
                <w:sz w:val="20"/>
              </w:rPr>
              <w:fldChar w:fldCharType="end"/>
            </w:r>
          </w:hyperlink>
        </w:p>
        <w:p w:rsidR="00812A89" w:rsidRPr="00237045" w:rsidRDefault="00657894">
          <w:pPr>
            <w:pStyle w:val="Kazalovsebine3"/>
            <w:tabs>
              <w:tab w:val="right" w:leader="dot" w:pos="9344"/>
            </w:tabs>
            <w:rPr>
              <w:rFonts w:ascii="Times New Roman" w:eastAsiaTheme="minorEastAsia" w:hAnsi="Times New Roman"/>
              <w:i w:val="0"/>
              <w:noProof/>
              <w:sz w:val="20"/>
            </w:rPr>
          </w:pPr>
          <w:hyperlink w:anchor="_Toc456004125" w:history="1">
            <w:r w:rsidR="00812A89" w:rsidRPr="00237045">
              <w:rPr>
                <w:rStyle w:val="Hiperpovezava"/>
                <w:rFonts w:ascii="Times New Roman" w:hAnsi="Times New Roman"/>
                <w:noProof/>
                <w:sz w:val="20"/>
              </w:rPr>
              <w:t>G. Stroški ponudbe</w:t>
            </w:r>
            <w:r w:rsidR="00812A89" w:rsidRPr="00237045">
              <w:rPr>
                <w:rFonts w:ascii="Times New Roman" w:hAnsi="Times New Roman"/>
                <w:noProof/>
                <w:webHidden/>
                <w:sz w:val="20"/>
              </w:rPr>
              <w:tab/>
            </w:r>
            <w:r w:rsidR="00812A89" w:rsidRPr="00237045">
              <w:rPr>
                <w:rFonts w:ascii="Times New Roman" w:hAnsi="Times New Roman"/>
                <w:noProof/>
                <w:webHidden/>
                <w:sz w:val="20"/>
              </w:rPr>
              <w:fldChar w:fldCharType="begin"/>
            </w:r>
            <w:r w:rsidR="00812A89" w:rsidRPr="00237045">
              <w:rPr>
                <w:rFonts w:ascii="Times New Roman" w:hAnsi="Times New Roman"/>
                <w:noProof/>
                <w:webHidden/>
                <w:sz w:val="20"/>
              </w:rPr>
              <w:instrText xml:space="preserve"> PAGEREF _Toc456004125 \h </w:instrText>
            </w:r>
            <w:r w:rsidR="00812A89" w:rsidRPr="00237045">
              <w:rPr>
                <w:rFonts w:ascii="Times New Roman" w:hAnsi="Times New Roman"/>
                <w:noProof/>
                <w:webHidden/>
                <w:sz w:val="20"/>
              </w:rPr>
            </w:r>
            <w:r w:rsidR="00812A89" w:rsidRPr="00237045">
              <w:rPr>
                <w:rFonts w:ascii="Times New Roman" w:hAnsi="Times New Roman"/>
                <w:noProof/>
                <w:webHidden/>
                <w:sz w:val="20"/>
              </w:rPr>
              <w:fldChar w:fldCharType="separate"/>
            </w:r>
            <w:r w:rsidR="00812A89" w:rsidRPr="00237045">
              <w:rPr>
                <w:rFonts w:ascii="Times New Roman" w:hAnsi="Times New Roman"/>
                <w:noProof/>
                <w:webHidden/>
                <w:sz w:val="20"/>
              </w:rPr>
              <w:t>10</w:t>
            </w:r>
            <w:r w:rsidR="00812A89" w:rsidRPr="00237045">
              <w:rPr>
                <w:rFonts w:ascii="Times New Roman" w:hAnsi="Times New Roman"/>
                <w:noProof/>
                <w:webHidden/>
                <w:sz w:val="20"/>
              </w:rPr>
              <w:fldChar w:fldCharType="end"/>
            </w:r>
          </w:hyperlink>
        </w:p>
        <w:p w:rsidR="00812A89" w:rsidRPr="00237045" w:rsidRDefault="00657894">
          <w:pPr>
            <w:pStyle w:val="Kazalovsebine1"/>
            <w:tabs>
              <w:tab w:val="right" w:leader="dot" w:pos="9344"/>
            </w:tabs>
            <w:rPr>
              <w:rFonts w:eastAsiaTheme="minorEastAsia"/>
              <w:noProof/>
              <w:sz w:val="20"/>
            </w:rPr>
          </w:pPr>
          <w:hyperlink w:anchor="_Toc456004126" w:history="1">
            <w:r w:rsidR="00812A89" w:rsidRPr="00237045">
              <w:rPr>
                <w:rStyle w:val="Hiperpovezava"/>
                <w:noProof/>
                <w:sz w:val="20"/>
              </w:rPr>
              <w:t>12. ODSTOP OD IZVEDBE JAVNEGA NAROČILA</w:t>
            </w:r>
            <w:r w:rsidR="00812A89" w:rsidRPr="00237045">
              <w:rPr>
                <w:noProof/>
                <w:webHidden/>
                <w:sz w:val="20"/>
              </w:rPr>
              <w:tab/>
            </w:r>
            <w:r w:rsidR="00812A89" w:rsidRPr="00237045">
              <w:rPr>
                <w:noProof/>
                <w:webHidden/>
                <w:sz w:val="20"/>
              </w:rPr>
              <w:fldChar w:fldCharType="begin"/>
            </w:r>
            <w:r w:rsidR="00812A89" w:rsidRPr="00237045">
              <w:rPr>
                <w:noProof/>
                <w:webHidden/>
                <w:sz w:val="20"/>
              </w:rPr>
              <w:instrText xml:space="preserve"> PAGEREF _Toc456004126 \h </w:instrText>
            </w:r>
            <w:r w:rsidR="00812A89" w:rsidRPr="00237045">
              <w:rPr>
                <w:noProof/>
                <w:webHidden/>
                <w:sz w:val="20"/>
              </w:rPr>
            </w:r>
            <w:r w:rsidR="00812A89" w:rsidRPr="00237045">
              <w:rPr>
                <w:noProof/>
                <w:webHidden/>
                <w:sz w:val="20"/>
              </w:rPr>
              <w:fldChar w:fldCharType="separate"/>
            </w:r>
            <w:r w:rsidR="00812A89" w:rsidRPr="00237045">
              <w:rPr>
                <w:noProof/>
                <w:webHidden/>
                <w:sz w:val="20"/>
              </w:rPr>
              <w:t>11</w:t>
            </w:r>
            <w:r w:rsidR="00812A89" w:rsidRPr="00237045">
              <w:rPr>
                <w:noProof/>
                <w:webHidden/>
                <w:sz w:val="20"/>
              </w:rPr>
              <w:fldChar w:fldCharType="end"/>
            </w:r>
          </w:hyperlink>
        </w:p>
        <w:p w:rsidR="00812A89" w:rsidRPr="00237045" w:rsidRDefault="00657894">
          <w:pPr>
            <w:pStyle w:val="Kazalovsebine1"/>
            <w:tabs>
              <w:tab w:val="right" w:leader="dot" w:pos="9344"/>
            </w:tabs>
            <w:rPr>
              <w:rFonts w:eastAsiaTheme="minorEastAsia"/>
              <w:noProof/>
              <w:sz w:val="20"/>
            </w:rPr>
          </w:pPr>
          <w:hyperlink w:anchor="_Toc456004127" w:history="1">
            <w:r w:rsidR="00812A89" w:rsidRPr="00237045">
              <w:rPr>
                <w:rStyle w:val="Hiperpovezava"/>
                <w:noProof/>
                <w:sz w:val="20"/>
              </w:rPr>
              <w:t>13. OKVIRNI SPORAZUM</w:t>
            </w:r>
            <w:r w:rsidR="00812A89" w:rsidRPr="00237045">
              <w:rPr>
                <w:noProof/>
                <w:webHidden/>
                <w:sz w:val="20"/>
              </w:rPr>
              <w:tab/>
            </w:r>
            <w:r w:rsidR="00812A89" w:rsidRPr="00237045">
              <w:rPr>
                <w:noProof/>
                <w:webHidden/>
                <w:sz w:val="20"/>
              </w:rPr>
              <w:fldChar w:fldCharType="begin"/>
            </w:r>
            <w:r w:rsidR="00812A89" w:rsidRPr="00237045">
              <w:rPr>
                <w:noProof/>
                <w:webHidden/>
                <w:sz w:val="20"/>
              </w:rPr>
              <w:instrText xml:space="preserve"> PAGEREF _Toc456004127 \h </w:instrText>
            </w:r>
            <w:r w:rsidR="00812A89" w:rsidRPr="00237045">
              <w:rPr>
                <w:noProof/>
                <w:webHidden/>
                <w:sz w:val="20"/>
              </w:rPr>
            </w:r>
            <w:r w:rsidR="00812A89" w:rsidRPr="00237045">
              <w:rPr>
                <w:noProof/>
                <w:webHidden/>
                <w:sz w:val="20"/>
              </w:rPr>
              <w:fldChar w:fldCharType="separate"/>
            </w:r>
            <w:r w:rsidR="00812A89" w:rsidRPr="00237045">
              <w:rPr>
                <w:noProof/>
                <w:webHidden/>
                <w:sz w:val="20"/>
              </w:rPr>
              <w:t>11</w:t>
            </w:r>
            <w:r w:rsidR="00812A89" w:rsidRPr="00237045">
              <w:rPr>
                <w:noProof/>
                <w:webHidden/>
                <w:sz w:val="20"/>
              </w:rPr>
              <w:fldChar w:fldCharType="end"/>
            </w:r>
          </w:hyperlink>
        </w:p>
        <w:p w:rsidR="00812A89" w:rsidRPr="00237045" w:rsidRDefault="00657894">
          <w:pPr>
            <w:pStyle w:val="Kazalovsebine1"/>
            <w:tabs>
              <w:tab w:val="right" w:leader="dot" w:pos="9344"/>
            </w:tabs>
            <w:rPr>
              <w:rFonts w:eastAsiaTheme="minorEastAsia"/>
              <w:noProof/>
              <w:sz w:val="20"/>
            </w:rPr>
          </w:pPr>
          <w:hyperlink w:anchor="_Toc456004128" w:history="1">
            <w:r w:rsidR="00812A89" w:rsidRPr="00237045">
              <w:rPr>
                <w:rStyle w:val="Hiperpovezava"/>
                <w:noProof/>
                <w:sz w:val="20"/>
              </w:rPr>
              <w:t>14. OBVESTILO O ODLOČITVI O ODDAJI NAROČILA</w:t>
            </w:r>
            <w:r w:rsidR="00812A89" w:rsidRPr="00237045">
              <w:rPr>
                <w:noProof/>
                <w:webHidden/>
                <w:sz w:val="20"/>
              </w:rPr>
              <w:tab/>
            </w:r>
            <w:r w:rsidR="00812A89" w:rsidRPr="00237045">
              <w:rPr>
                <w:noProof/>
                <w:webHidden/>
                <w:sz w:val="20"/>
              </w:rPr>
              <w:fldChar w:fldCharType="begin"/>
            </w:r>
            <w:r w:rsidR="00812A89" w:rsidRPr="00237045">
              <w:rPr>
                <w:noProof/>
                <w:webHidden/>
                <w:sz w:val="20"/>
              </w:rPr>
              <w:instrText xml:space="preserve"> PAGEREF _Toc456004128 \h </w:instrText>
            </w:r>
            <w:r w:rsidR="00812A89" w:rsidRPr="00237045">
              <w:rPr>
                <w:noProof/>
                <w:webHidden/>
                <w:sz w:val="20"/>
              </w:rPr>
            </w:r>
            <w:r w:rsidR="00812A89" w:rsidRPr="00237045">
              <w:rPr>
                <w:noProof/>
                <w:webHidden/>
                <w:sz w:val="20"/>
              </w:rPr>
              <w:fldChar w:fldCharType="separate"/>
            </w:r>
            <w:r w:rsidR="00812A89" w:rsidRPr="00237045">
              <w:rPr>
                <w:noProof/>
                <w:webHidden/>
                <w:sz w:val="20"/>
              </w:rPr>
              <w:t>11</w:t>
            </w:r>
            <w:r w:rsidR="00812A89" w:rsidRPr="00237045">
              <w:rPr>
                <w:noProof/>
                <w:webHidden/>
                <w:sz w:val="20"/>
              </w:rPr>
              <w:fldChar w:fldCharType="end"/>
            </w:r>
          </w:hyperlink>
        </w:p>
        <w:p w:rsidR="00812A89" w:rsidRPr="00237045" w:rsidRDefault="00657894">
          <w:pPr>
            <w:pStyle w:val="Kazalovsebine1"/>
            <w:tabs>
              <w:tab w:val="right" w:leader="dot" w:pos="9344"/>
            </w:tabs>
            <w:rPr>
              <w:rFonts w:eastAsiaTheme="minorEastAsia"/>
              <w:noProof/>
              <w:sz w:val="20"/>
            </w:rPr>
          </w:pPr>
          <w:hyperlink w:anchor="_Toc456004129" w:history="1">
            <w:r w:rsidR="00812A89" w:rsidRPr="00237045">
              <w:rPr>
                <w:rStyle w:val="Hiperpovezava"/>
                <w:noProof/>
                <w:sz w:val="20"/>
              </w:rPr>
              <w:t>15. ODPIRANJE KONKURENCE</w:t>
            </w:r>
            <w:r w:rsidR="00812A89" w:rsidRPr="00237045">
              <w:rPr>
                <w:noProof/>
                <w:webHidden/>
                <w:sz w:val="20"/>
              </w:rPr>
              <w:tab/>
            </w:r>
            <w:r w:rsidR="00812A89" w:rsidRPr="00237045">
              <w:rPr>
                <w:noProof/>
                <w:webHidden/>
                <w:sz w:val="20"/>
              </w:rPr>
              <w:fldChar w:fldCharType="begin"/>
            </w:r>
            <w:r w:rsidR="00812A89" w:rsidRPr="00237045">
              <w:rPr>
                <w:noProof/>
                <w:webHidden/>
                <w:sz w:val="20"/>
              </w:rPr>
              <w:instrText xml:space="preserve"> PAGEREF _Toc456004129 \h </w:instrText>
            </w:r>
            <w:r w:rsidR="00812A89" w:rsidRPr="00237045">
              <w:rPr>
                <w:noProof/>
                <w:webHidden/>
                <w:sz w:val="20"/>
              </w:rPr>
            </w:r>
            <w:r w:rsidR="00812A89" w:rsidRPr="00237045">
              <w:rPr>
                <w:noProof/>
                <w:webHidden/>
                <w:sz w:val="20"/>
              </w:rPr>
              <w:fldChar w:fldCharType="separate"/>
            </w:r>
            <w:r w:rsidR="00812A89" w:rsidRPr="00237045">
              <w:rPr>
                <w:noProof/>
                <w:webHidden/>
                <w:sz w:val="20"/>
              </w:rPr>
              <w:t>11</w:t>
            </w:r>
            <w:r w:rsidR="00812A89" w:rsidRPr="00237045">
              <w:rPr>
                <w:noProof/>
                <w:webHidden/>
                <w:sz w:val="20"/>
              </w:rPr>
              <w:fldChar w:fldCharType="end"/>
            </w:r>
          </w:hyperlink>
        </w:p>
        <w:p w:rsidR="00812A89" w:rsidRPr="00237045" w:rsidRDefault="00657894">
          <w:pPr>
            <w:pStyle w:val="Kazalovsebine1"/>
            <w:tabs>
              <w:tab w:val="right" w:leader="dot" w:pos="9344"/>
            </w:tabs>
            <w:rPr>
              <w:rFonts w:eastAsiaTheme="minorEastAsia"/>
              <w:noProof/>
              <w:sz w:val="20"/>
            </w:rPr>
          </w:pPr>
          <w:hyperlink w:anchor="_Toc456004130" w:history="1">
            <w:r w:rsidR="00812A89" w:rsidRPr="00237045">
              <w:rPr>
                <w:rStyle w:val="Hiperpovezava"/>
                <w:noProof/>
                <w:sz w:val="20"/>
              </w:rPr>
              <w:t>16. OSTALA DOLOČILA</w:t>
            </w:r>
            <w:r w:rsidR="00812A89" w:rsidRPr="00237045">
              <w:rPr>
                <w:noProof/>
                <w:webHidden/>
                <w:sz w:val="20"/>
              </w:rPr>
              <w:tab/>
            </w:r>
            <w:r w:rsidR="00812A89" w:rsidRPr="00237045">
              <w:rPr>
                <w:noProof/>
                <w:webHidden/>
                <w:sz w:val="20"/>
              </w:rPr>
              <w:fldChar w:fldCharType="begin"/>
            </w:r>
            <w:r w:rsidR="00812A89" w:rsidRPr="00237045">
              <w:rPr>
                <w:noProof/>
                <w:webHidden/>
                <w:sz w:val="20"/>
              </w:rPr>
              <w:instrText xml:space="preserve"> PAGEREF _Toc456004130 \h </w:instrText>
            </w:r>
            <w:r w:rsidR="00812A89" w:rsidRPr="00237045">
              <w:rPr>
                <w:noProof/>
                <w:webHidden/>
                <w:sz w:val="20"/>
              </w:rPr>
            </w:r>
            <w:r w:rsidR="00812A89" w:rsidRPr="00237045">
              <w:rPr>
                <w:noProof/>
                <w:webHidden/>
                <w:sz w:val="20"/>
              </w:rPr>
              <w:fldChar w:fldCharType="separate"/>
            </w:r>
            <w:r w:rsidR="00812A89" w:rsidRPr="00237045">
              <w:rPr>
                <w:noProof/>
                <w:webHidden/>
                <w:sz w:val="20"/>
              </w:rPr>
              <w:t>12</w:t>
            </w:r>
            <w:r w:rsidR="00812A89" w:rsidRPr="00237045">
              <w:rPr>
                <w:noProof/>
                <w:webHidden/>
                <w:sz w:val="20"/>
              </w:rPr>
              <w:fldChar w:fldCharType="end"/>
            </w:r>
          </w:hyperlink>
        </w:p>
        <w:p w:rsidR="00812A89" w:rsidRPr="00237045" w:rsidRDefault="00657894">
          <w:pPr>
            <w:pStyle w:val="Kazalovsebine1"/>
            <w:tabs>
              <w:tab w:val="right" w:leader="dot" w:pos="9344"/>
            </w:tabs>
            <w:rPr>
              <w:rFonts w:eastAsiaTheme="minorEastAsia"/>
              <w:noProof/>
              <w:sz w:val="20"/>
            </w:rPr>
          </w:pPr>
          <w:hyperlink w:anchor="_Toc456004131" w:history="1">
            <w:r w:rsidR="00812A89" w:rsidRPr="00237045">
              <w:rPr>
                <w:rStyle w:val="Hiperpovezava"/>
                <w:noProof/>
                <w:sz w:val="20"/>
              </w:rPr>
              <w:t>17. PRAVNO VARSTVO</w:t>
            </w:r>
            <w:r w:rsidR="00812A89" w:rsidRPr="00237045">
              <w:rPr>
                <w:noProof/>
                <w:webHidden/>
                <w:sz w:val="20"/>
              </w:rPr>
              <w:tab/>
            </w:r>
            <w:r w:rsidR="00812A89" w:rsidRPr="00237045">
              <w:rPr>
                <w:noProof/>
                <w:webHidden/>
                <w:sz w:val="20"/>
              </w:rPr>
              <w:fldChar w:fldCharType="begin"/>
            </w:r>
            <w:r w:rsidR="00812A89" w:rsidRPr="00237045">
              <w:rPr>
                <w:noProof/>
                <w:webHidden/>
                <w:sz w:val="20"/>
              </w:rPr>
              <w:instrText xml:space="preserve"> PAGEREF _Toc456004131 \h </w:instrText>
            </w:r>
            <w:r w:rsidR="00812A89" w:rsidRPr="00237045">
              <w:rPr>
                <w:noProof/>
                <w:webHidden/>
                <w:sz w:val="20"/>
              </w:rPr>
            </w:r>
            <w:r w:rsidR="00812A89" w:rsidRPr="00237045">
              <w:rPr>
                <w:noProof/>
                <w:webHidden/>
                <w:sz w:val="20"/>
              </w:rPr>
              <w:fldChar w:fldCharType="separate"/>
            </w:r>
            <w:r w:rsidR="00812A89" w:rsidRPr="00237045">
              <w:rPr>
                <w:noProof/>
                <w:webHidden/>
                <w:sz w:val="20"/>
              </w:rPr>
              <w:t>12</w:t>
            </w:r>
            <w:r w:rsidR="00812A89" w:rsidRPr="00237045">
              <w:rPr>
                <w:noProof/>
                <w:webHidden/>
                <w:sz w:val="20"/>
              </w:rPr>
              <w:fldChar w:fldCharType="end"/>
            </w:r>
          </w:hyperlink>
        </w:p>
        <w:p w:rsidR="00812A89" w:rsidRPr="00237045" w:rsidRDefault="00657894">
          <w:pPr>
            <w:pStyle w:val="Kazalovsebine1"/>
            <w:tabs>
              <w:tab w:val="left" w:pos="600"/>
              <w:tab w:val="right" w:leader="dot" w:pos="9344"/>
            </w:tabs>
            <w:rPr>
              <w:rFonts w:eastAsiaTheme="minorEastAsia"/>
              <w:noProof/>
              <w:sz w:val="20"/>
            </w:rPr>
          </w:pPr>
          <w:hyperlink w:anchor="_Toc456004132" w:history="1">
            <w:r w:rsidR="00812A89" w:rsidRPr="00237045">
              <w:rPr>
                <w:rStyle w:val="Hiperpovezava"/>
                <w:noProof/>
                <w:sz w:val="20"/>
              </w:rPr>
              <w:t>III.</w:t>
            </w:r>
            <w:r w:rsidR="00812A89" w:rsidRPr="00237045">
              <w:rPr>
                <w:rFonts w:eastAsiaTheme="minorEastAsia"/>
                <w:noProof/>
                <w:sz w:val="20"/>
              </w:rPr>
              <w:tab/>
            </w:r>
            <w:r w:rsidR="00812A89" w:rsidRPr="00237045">
              <w:rPr>
                <w:rStyle w:val="Hiperpovezava"/>
                <w:noProof/>
                <w:sz w:val="20"/>
              </w:rPr>
              <w:t>TEHNIČNE SPECIFIKACIJE PREDMETA  JAVNEGA  NAROČILA</w:t>
            </w:r>
            <w:r w:rsidR="00812A89" w:rsidRPr="00237045">
              <w:rPr>
                <w:noProof/>
                <w:webHidden/>
                <w:sz w:val="20"/>
              </w:rPr>
              <w:tab/>
            </w:r>
            <w:r w:rsidR="00812A89" w:rsidRPr="00237045">
              <w:rPr>
                <w:noProof/>
                <w:webHidden/>
                <w:sz w:val="20"/>
              </w:rPr>
              <w:fldChar w:fldCharType="begin"/>
            </w:r>
            <w:r w:rsidR="00812A89" w:rsidRPr="00237045">
              <w:rPr>
                <w:noProof/>
                <w:webHidden/>
                <w:sz w:val="20"/>
              </w:rPr>
              <w:instrText xml:space="preserve"> PAGEREF _Toc456004132 \h </w:instrText>
            </w:r>
            <w:r w:rsidR="00812A89" w:rsidRPr="00237045">
              <w:rPr>
                <w:noProof/>
                <w:webHidden/>
                <w:sz w:val="20"/>
              </w:rPr>
            </w:r>
            <w:r w:rsidR="00812A89" w:rsidRPr="00237045">
              <w:rPr>
                <w:noProof/>
                <w:webHidden/>
                <w:sz w:val="20"/>
              </w:rPr>
              <w:fldChar w:fldCharType="separate"/>
            </w:r>
            <w:r w:rsidR="00812A89" w:rsidRPr="00237045">
              <w:rPr>
                <w:noProof/>
                <w:webHidden/>
                <w:sz w:val="20"/>
              </w:rPr>
              <w:t>13</w:t>
            </w:r>
            <w:r w:rsidR="00812A89" w:rsidRPr="00237045">
              <w:rPr>
                <w:noProof/>
                <w:webHidden/>
                <w:sz w:val="20"/>
              </w:rPr>
              <w:fldChar w:fldCharType="end"/>
            </w:r>
          </w:hyperlink>
        </w:p>
        <w:p w:rsidR="00812A89" w:rsidRPr="00237045" w:rsidRDefault="00657894">
          <w:pPr>
            <w:pStyle w:val="Kazalovsebine1"/>
            <w:tabs>
              <w:tab w:val="left" w:pos="600"/>
              <w:tab w:val="right" w:leader="dot" w:pos="9344"/>
            </w:tabs>
            <w:rPr>
              <w:rFonts w:eastAsiaTheme="minorEastAsia"/>
              <w:noProof/>
              <w:sz w:val="20"/>
            </w:rPr>
          </w:pPr>
          <w:hyperlink w:anchor="_Toc456004133" w:history="1">
            <w:r w:rsidR="00812A89" w:rsidRPr="00237045">
              <w:rPr>
                <w:rStyle w:val="Hiperpovezava"/>
                <w:noProof/>
                <w:sz w:val="20"/>
              </w:rPr>
              <w:t>IV.</w:t>
            </w:r>
            <w:r w:rsidR="00812A89" w:rsidRPr="00237045">
              <w:rPr>
                <w:rFonts w:eastAsiaTheme="minorEastAsia"/>
                <w:noProof/>
                <w:sz w:val="20"/>
              </w:rPr>
              <w:tab/>
            </w:r>
            <w:r w:rsidR="00812A89" w:rsidRPr="00237045">
              <w:rPr>
                <w:rStyle w:val="Hiperpovezava"/>
                <w:noProof/>
                <w:sz w:val="20"/>
              </w:rPr>
              <w:t>RAZPISNI OBRAZCI, VZORCI, POTRDILA IN IZJAVE</w:t>
            </w:r>
            <w:r w:rsidR="00812A89" w:rsidRPr="00237045">
              <w:rPr>
                <w:noProof/>
                <w:webHidden/>
                <w:sz w:val="20"/>
              </w:rPr>
              <w:tab/>
            </w:r>
            <w:r w:rsidR="00812A89" w:rsidRPr="00237045">
              <w:rPr>
                <w:noProof/>
                <w:webHidden/>
                <w:sz w:val="20"/>
              </w:rPr>
              <w:fldChar w:fldCharType="begin"/>
            </w:r>
            <w:r w:rsidR="00812A89" w:rsidRPr="00237045">
              <w:rPr>
                <w:noProof/>
                <w:webHidden/>
                <w:sz w:val="20"/>
              </w:rPr>
              <w:instrText xml:space="preserve"> PAGEREF _Toc456004133 \h </w:instrText>
            </w:r>
            <w:r w:rsidR="00812A89" w:rsidRPr="00237045">
              <w:rPr>
                <w:noProof/>
                <w:webHidden/>
                <w:sz w:val="20"/>
              </w:rPr>
            </w:r>
            <w:r w:rsidR="00812A89" w:rsidRPr="00237045">
              <w:rPr>
                <w:noProof/>
                <w:webHidden/>
                <w:sz w:val="20"/>
              </w:rPr>
              <w:fldChar w:fldCharType="separate"/>
            </w:r>
            <w:r w:rsidR="00812A89" w:rsidRPr="00237045">
              <w:rPr>
                <w:noProof/>
                <w:webHidden/>
                <w:sz w:val="20"/>
              </w:rPr>
              <w:t>15</w:t>
            </w:r>
            <w:r w:rsidR="00812A89" w:rsidRPr="00237045">
              <w:rPr>
                <w:noProof/>
                <w:webHidden/>
                <w:sz w:val="20"/>
              </w:rPr>
              <w:fldChar w:fldCharType="end"/>
            </w:r>
          </w:hyperlink>
        </w:p>
        <w:p w:rsidR="00CD6673" w:rsidRPr="00237045" w:rsidRDefault="00615AAF">
          <w:pPr>
            <w:rPr>
              <w:rFonts w:ascii="Times New Roman" w:hAnsi="Times New Roman"/>
              <w:sz w:val="20"/>
              <w:szCs w:val="20"/>
            </w:rPr>
          </w:pPr>
          <w:r w:rsidRPr="00237045">
            <w:rPr>
              <w:rFonts w:ascii="Times New Roman" w:hAnsi="Times New Roman"/>
              <w:sz w:val="20"/>
              <w:szCs w:val="20"/>
            </w:rPr>
            <w:fldChar w:fldCharType="end"/>
          </w:r>
        </w:p>
      </w:sdtContent>
    </w:sdt>
    <w:p w:rsidR="00D24035" w:rsidRDefault="00D24035" w:rsidP="00064945">
      <w:pPr>
        <w:pStyle w:val="Telobesedila22"/>
        <w:ind w:left="0"/>
        <w:jc w:val="center"/>
        <w:rPr>
          <w:rFonts w:ascii="Times New Roman" w:hAnsi="Times New Roman"/>
          <w:sz w:val="24"/>
          <w:szCs w:val="24"/>
          <w:lang w:val="sl-SI"/>
        </w:rPr>
      </w:pPr>
    </w:p>
    <w:p w:rsidR="00CD6673" w:rsidRDefault="00CD6673" w:rsidP="00064945">
      <w:pPr>
        <w:pStyle w:val="Telobesedila22"/>
        <w:ind w:left="0"/>
        <w:jc w:val="center"/>
        <w:rPr>
          <w:rFonts w:ascii="Times New Roman" w:hAnsi="Times New Roman"/>
          <w:sz w:val="24"/>
          <w:szCs w:val="24"/>
          <w:lang w:val="sl-SI"/>
        </w:rPr>
      </w:pPr>
    </w:p>
    <w:p w:rsidR="00CD6673" w:rsidRPr="001C296D" w:rsidRDefault="00CD6673" w:rsidP="00064945">
      <w:pPr>
        <w:pStyle w:val="Telobesedila22"/>
        <w:ind w:left="0"/>
        <w:jc w:val="center"/>
        <w:rPr>
          <w:rFonts w:ascii="Times New Roman" w:hAnsi="Times New Roman"/>
          <w:sz w:val="24"/>
          <w:szCs w:val="24"/>
          <w:lang w:val="sl-SI"/>
        </w:rPr>
      </w:pPr>
    </w:p>
    <w:p w:rsidR="00064945" w:rsidRPr="007B3A66" w:rsidRDefault="00064945" w:rsidP="00064945">
      <w:pPr>
        <w:pStyle w:val="Telobesedila22"/>
        <w:spacing w:line="360" w:lineRule="auto"/>
        <w:ind w:left="0"/>
        <w:rPr>
          <w:rFonts w:ascii="Calibri" w:hAnsi="Calibri" w:cs="Calibri"/>
          <w:color w:val="0070C0"/>
          <w:sz w:val="24"/>
          <w:szCs w:val="24"/>
          <w:lang w:val="sl-SI"/>
        </w:rPr>
      </w:pPr>
    </w:p>
    <w:p w:rsidR="00064945" w:rsidRDefault="00064945" w:rsidP="00064945">
      <w:pPr>
        <w:pStyle w:val="Telobesedila22"/>
        <w:spacing w:line="360" w:lineRule="auto"/>
        <w:ind w:left="0"/>
        <w:rPr>
          <w:rFonts w:ascii="Calibri" w:hAnsi="Calibri" w:cs="Calibri"/>
          <w:sz w:val="24"/>
          <w:szCs w:val="24"/>
          <w:lang w:val="sl-SI"/>
        </w:rPr>
      </w:pPr>
    </w:p>
    <w:p w:rsidR="0043454B" w:rsidRDefault="0043454B" w:rsidP="00064945">
      <w:pPr>
        <w:pStyle w:val="Telobesedila22"/>
        <w:spacing w:line="360" w:lineRule="auto"/>
        <w:ind w:left="0"/>
        <w:rPr>
          <w:rFonts w:ascii="Calibri" w:hAnsi="Calibri" w:cs="Calibri"/>
          <w:sz w:val="24"/>
          <w:szCs w:val="24"/>
          <w:lang w:val="sl-SI"/>
        </w:rPr>
      </w:pPr>
    </w:p>
    <w:p w:rsidR="00812A89" w:rsidRDefault="00812A89" w:rsidP="00064945">
      <w:pPr>
        <w:pStyle w:val="Telobesedila22"/>
        <w:spacing w:line="360" w:lineRule="auto"/>
        <w:ind w:left="0"/>
        <w:rPr>
          <w:rFonts w:ascii="Calibri" w:hAnsi="Calibri" w:cs="Calibri"/>
          <w:sz w:val="24"/>
          <w:szCs w:val="24"/>
          <w:lang w:val="sl-SI"/>
        </w:rPr>
      </w:pPr>
    </w:p>
    <w:p w:rsidR="00812A89" w:rsidRDefault="00812A89" w:rsidP="00064945">
      <w:pPr>
        <w:pStyle w:val="Telobesedila22"/>
        <w:spacing w:line="360" w:lineRule="auto"/>
        <w:ind w:left="0"/>
        <w:rPr>
          <w:rFonts w:ascii="Calibri" w:hAnsi="Calibri" w:cs="Calibri"/>
          <w:sz w:val="24"/>
          <w:szCs w:val="24"/>
          <w:lang w:val="sl-SI"/>
        </w:rPr>
      </w:pPr>
    </w:p>
    <w:p w:rsidR="00812A89" w:rsidRDefault="00812A89" w:rsidP="00064945">
      <w:pPr>
        <w:pStyle w:val="Telobesedila22"/>
        <w:spacing w:line="360" w:lineRule="auto"/>
        <w:ind w:left="0"/>
        <w:rPr>
          <w:rFonts w:ascii="Calibri" w:hAnsi="Calibri" w:cs="Calibri"/>
          <w:sz w:val="24"/>
          <w:szCs w:val="24"/>
          <w:lang w:val="sl-SI"/>
        </w:rPr>
      </w:pPr>
    </w:p>
    <w:p w:rsidR="00812A89" w:rsidRDefault="00812A89" w:rsidP="00064945">
      <w:pPr>
        <w:pStyle w:val="Telobesedila22"/>
        <w:spacing w:line="360" w:lineRule="auto"/>
        <w:ind w:left="0"/>
        <w:rPr>
          <w:rFonts w:ascii="Calibri" w:hAnsi="Calibri" w:cs="Calibri"/>
          <w:sz w:val="24"/>
          <w:szCs w:val="24"/>
          <w:lang w:val="sl-SI"/>
        </w:rPr>
      </w:pPr>
    </w:p>
    <w:p w:rsidR="00812A89" w:rsidRDefault="00812A89" w:rsidP="00064945">
      <w:pPr>
        <w:pStyle w:val="Telobesedila22"/>
        <w:spacing w:line="360" w:lineRule="auto"/>
        <w:ind w:left="0"/>
        <w:rPr>
          <w:rFonts w:ascii="Calibri" w:hAnsi="Calibri" w:cs="Calibri"/>
          <w:sz w:val="24"/>
          <w:szCs w:val="24"/>
          <w:lang w:val="sl-SI"/>
        </w:rPr>
      </w:pPr>
    </w:p>
    <w:p w:rsidR="00812A89" w:rsidRDefault="00812A89" w:rsidP="00064945">
      <w:pPr>
        <w:pStyle w:val="Telobesedila22"/>
        <w:spacing w:line="360" w:lineRule="auto"/>
        <w:ind w:left="0"/>
        <w:rPr>
          <w:rFonts w:ascii="Calibri" w:hAnsi="Calibri" w:cs="Calibri"/>
          <w:sz w:val="24"/>
          <w:szCs w:val="24"/>
          <w:lang w:val="sl-SI"/>
        </w:rPr>
      </w:pPr>
    </w:p>
    <w:p w:rsidR="00C61216" w:rsidRDefault="00C61216" w:rsidP="00064945">
      <w:pPr>
        <w:pStyle w:val="Telobesedila22"/>
        <w:spacing w:line="360" w:lineRule="auto"/>
        <w:ind w:left="0"/>
        <w:rPr>
          <w:rFonts w:ascii="Calibri" w:hAnsi="Calibri" w:cs="Calibri"/>
          <w:sz w:val="24"/>
          <w:szCs w:val="24"/>
          <w:lang w:val="sl-SI"/>
        </w:rPr>
      </w:pPr>
    </w:p>
    <w:p w:rsidR="00812A89" w:rsidRDefault="00812A89" w:rsidP="00064945">
      <w:pPr>
        <w:pStyle w:val="Telobesedila22"/>
        <w:spacing w:line="360" w:lineRule="auto"/>
        <w:ind w:left="0"/>
        <w:rPr>
          <w:rFonts w:ascii="Calibri" w:hAnsi="Calibri" w:cs="Calibri"/>
          <w:sz w:val="24"/>
          <w:szCs w:val="24"/>
          <w:lang w:val="sl-SI"/>
        </w:rPr>
      </w:pPr>
    </w:p>
    <w:p w:rsidR="00812A89" w:rsidRDefault="00812A89" w:rsidP="00064945">
      <w:pPr>
        <w:pStyle w:val="Telobesedila22"/>
        <w:spacing w:line="360" w:lineRule="auto"/>
        <w:ind w:left="0"/>
        <w:rPr>
          <w:rFonts w:ascii="Calibri" w:hAnsi="Calibri" w:cs="Calibri"/>
          <w:sz w:val="24"/>
          <w:szCs w:val="24"/>
          <w:lang w:val="sl-SI"/>
        </w:rPr>
      </w:pPr>
    </w:p>
    <w:p w:rsidR="00064945" w:rsidRPr="00CD6673" w:rsidRDefault="002B0E01" w:rsidP="00603B52">
      <w:pPr>
        <w:pStyle w:val="Naslov1"/>
        <w:numPr>
          <w:ilvl w:val="0"/>
          <w:numId w:val="25"/>
        </w:numPr>
        <w:rPr>
          <w:sz w:val="28"/>
          <w:szCs w:val="28"/>
        </w:rPr>
      </w:pPr>
      <w:bookmarkStart w:id="0" w:name="_Toc456004098"/>
      <w:r w:rsidRPr="00CD6673">
        <w:rPr>
          <w:sz w:val="28"/>
          <w:szCs w:val="28"/>
        </w:rPr>
        <w:lastRenderedPageBreak/>
        <w:t>P</w:t>
      </w:r>
      <w:r w:rsidR="00064945" w:rsidRPr="00CD6673">
        <w:rPr>
          <w:sz w:val="28"/>
          <w:szCs w:val="28"/>
        </w:rPr>
        <w:t>OVABILO  K  ODDAJI  PONUDBE</w:t>
      </w:r>
      <w:bookmarkEnd w:id="0"/>
    </w:p>
    <w:p w:rsidR="007113CA" w:rsidRPr="007113CA" w:rsidRDefault="007113CA" w:rsidP="007113CA">
      <w:pPr>
        <w:pStyle w:val="Telobesedila22"/>
        <w:ind w:left="1080"/>
        <w:rPr>
          <w:rFonts w:ascii="Times New Roman" w:hAnsi="Times New Roman"/>
          <w:b/>
          <w:sz w:val="32"/>
          <w:szCs w:val="32"/>
          <w:lang w:val="sl-SI"/>
        </w:rPr>
      </w:pPr>
    </w:p>
    <w:p w:rsidR="00D503ED" w:rsidRPr="006D2704" w:rsidRDefault="002E6088" w:rsidP="00504D30">
      <w:pPr>
        <w:pStyle w:val="Naslov1"/>
        <w:rPr>
          <w:sz w:val="24"/>
          <w:szCs w:val="24"/>
        </w:rPr>
      </w:pPr>
      <w:bookmarkStart w:id="1" w:name="_Toc456004099"/>
      <w:r w:rsidRPr="006D2704">
        <w:rPr>
          <w:sz w:val="24"/>
          <w:szCs w:val="24"/>
        </w:rPr>
        <w:t xml:space="preserve">1. </w:t>
      </w:r>
      <w:r w:rsidR="00AA6B59" w:rsidRPr="006D2704">
        <w:rPr>
          <w:sz w:val="24"/>
          <w:szCs w:val="24"/>
        </w:rPr>
        <w:t>N</w:t>
      </w:r>
      <w:r w:rsidR="00554219" w:rsidRPr="006D2704">
        <w:rPr>
          <w:sz w:val="24"/>
          <w:szCs w:val="24"/>
        </w:rPr>
        <w:t>AROČNIK</w:t>
      </w:r>
      <w:bookmarkEnd w:id="1"/>
    </w:p>
    <w:p w:rsidR="001C296D" w:rsidRDefault="001C296D" w:rsidP="001C296D">
      <w:pPr>
        <w:widowControl w:val="0"/>
        <w:jc w:val="both"/>
        <w:rPr>
          <w:rFonts w:ascii="Times New Roman" w:hAnsi="Times New Roman"/>
          <w:b/>
          <w:bCs/>
        </w:rPr>
      </w:pPr>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 xml:space="preserve">Gosposvetska cesta 1, </w:t>
      </w:r>
    </w:p>
    <w:p w:rsidR="001C296D" w:rsidRDefault="001C296D" w:rsidP="001C296D">
      <w:pPr>
        <w:widowControl w:val="0"/>
        <w:jc w:val="both"/>
        <w:rPr>
          <w:rFonts w:ascii="Times New Roman" w:hAnsi="Times New Roman"/>
          <w:b/>
          <w:bCs/>
        </w:rPr>
      </w:pPr>
      <w:r w:rsidRPr="00E53653">
        <w:rPr>
          <w:rFonts w:ascii="Times New Roman" w:hAnsi="Times New Roman"/>
          <w:b/>
          <w:bCs/>
        </w:rPr>
        <w:t>2380 Slovenj Gradec</w:t>
      </w:r>
    </w:p>
    <w:p w:rsidR="001C296D"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257"/>
      </w:tblGrid>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F853D2" w:rsidP="00496BF5">
            <w:pPr>
              <w:rPr>
                <w:rFonts w:ascii="Times New Roman" w:hAnsi="Times New Roman"/>
                <w:color w:val="444444"/>
                <w:sz w:val="20"/>
                <w:szCs w:val="20"/>
              </w:rPr>
            </w:pPr>
            <w:r>
              <w:rPr>
                <w:rFonts w:ascii="Times New Roman" w:hAnsi="Times New Roman"/>
                <w:color w:val="444444"/>
                <w:sz w:val="20"/>
                <w:szCs w:val="20"/>
              </w:rPr>
              <w:t>v.d.</w:t>
            </w:r>
            <w:r w:rsidR="004C570E">
              <w:rPr>
                <w:rFonts w:ascii="Times New Roman" w:hAnsi="Times New Roman"/>
                <w:color w:val="444444"/>
                <w:sz w:val="20"/>
                <w:szCs w:val="20"/>
              </w:rPr>
              <w:t xml:space="preserve"> </w:t>
            </w:r>
            <w:r>
              <w:rPr>
                <w:rFonts w:ascii="Times New Roman" w:hAnsi="Times New Roman"/>
                <w:color w:val="444444"/>
                <w:sz w:val="20"/>
                <w:szCs w:val="20"/>
              </w:rPr>
              <w:t>d</w:t>
            </w:r>
            <w:r w:rsidR="001C296D" w:rsidRPr="00073626">
              <w:rPr>
                <w:rFonts w:ascii="Times New Roman" w:hAnsi="Times New Roman"/>
                <w:color w:val="444444"/>
                <w:sz w:val="20"/>
                <w:szCs w:val="20"/>
              </w:rPr>
              <w:t>irektor</w:t>
            </w:r>
            <w:r w:rsidR="004C570E">
              <w:rPr>
                <w:rFonts w:ascii="Times New Roman" w:hAnsi="Times New Roman"/>
                <w:color w:val="444444"/>
                <w:sz w:val="20"/>
                <w:szCs w:val="20"/>
              </w:rPr>
              <w:t>ja</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Pr>
                <w:rFonts w:ascii="Times New Roman" w:hAnsi="Times New Roman"/>
                <w:b/>
                <w:bCs/>
                <w:sz w:val="20"/>
                <w:szCs w:val="20"/>
              </w:rPr>
              <w:t>Asist.dr. Jasna Uranjek</w:t>
            </w:r>
            <w:r w:rsidRPr="00073626">
              <w:rPr>
                <w:rFonts w:ascii="Times New Roman" w:hAnsi="Times New Roman"/>
                <w:b/>
                <w:bCs/>
                <w:sz w:val="20"/>
                <w:szCs w:val="20"/>
              </w:rPr>
              <w:t>, dr. med.</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ID zavezanca za DDV:</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SI34697390</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Matična številka:</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5054958</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Pr>
                <w:rFonts w:ascii="Times New Roman" w:hAnsi="Times New Roman"/>
                <w:color w:val="444444"/>
                <w:sz w:val="20"/>
                <w:szCs w:val="20"/>
              </w:rPr>
              <w:t>TRR</w:t>
            </w:r>
            <w:r w:rsidRPr="00073626">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SI56 0110 0603 0278 961, Banka Slovenije</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Pravni status:</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Javni zavod</w:t>
            </w:r>
          </w:p>
        </w:tc>
      </w:tr>
    </w:tbl>
    <w:p w:rsidR="00AA6B59" w:rsidRDefault="00AA6B59" w:rsidP="00AA6B59">
      <w:pPr>
        <w:pStyle w:val="Telobesedila22"/>
        <w:ind w:left="0"/>
        <w:rPr>
          <w:rFonts w:ascii="Calibri" w:hAnsi="Calibri" w:cs="Calibri"/>
          <w:b/>
          <w:sz w:val="24"/>
          <w:szCs w:val="24"/>
          <w:lang w:val="sl-SI"/>
        </w:rPr>
      </w:pPr>
    </w:p>
    <w:p w:rsidR="007D4FE9" w:rsidRDefault="007D4FE9" w:rsidP="00AA6B59">
      <w:pPr>
        <w:pStyle w:val="Telobesedila22"/>
        <w:ind w:left="0"/>
        <w:rPr>
          <w:rFonts w:ascii="Calibri" w:hAnsi="Calibri" w:cs="Calibri"/>
          <w:b/>
          <w:sz w:val="24"/>
          <w:szCs w:val="24"/>
          <w:lang w:val="sl-SI"/>
        </w:rPr>
      </w:pPr>
    </w:p>
    <w:p w:rsidR="00AA6B59" w:rsidRPr="006D2704" w:rsidRDefault="00AA6B59" w:rsidP="00504D30">
      <w:pPr>
        <w:pStyle w:val="Naslov1"/>
        <w:rPr>
          <w:sz w:val="24"/>
          <w:szCs w:val="24"/>
        </w:rPr>
      </w:pPr>
      <w:bookmarkStart w:id="2" w:name="_Toc456004100"/>
      <w:r w:rsidRPr="006D2704">
        <w:rPr>
          <w:sz w:val="24"/>
          <w:szCs w:val="24"/>
        </w:rPr>
        <w:t xml:space="preserve">2. </w:t>
      </w:r>
      <w:r w:rsidR="00295B48" w:rsidRPr="006D2704">
        <w:rPr>
          <w:sz w:val="24"/>
          <w:szCs w:val="24"/>
        </w:rPr>
        <w:t xml:space="preserve">OZNAKA IN </w:t>
      </w:r>
      <w:r w:rsidRPr="006D2704">
        <w:rPr>
          <w:sz w:val="24"/>
          <w:szCs w:val="24"/>
        </w:rPr>
        <w:t>P</w:t>
      </w:r>
      <w:r w:rsidR="00554219" w:rsidRPr="006D2704">
        <w:rPr>
          <w:sz w:val="24"/>
          <w:szCs w:val="24"/>
        </w:rPr>
        <w:t>REDMET JAVNEGA NAROČILA</w:t>
      </w:r>
      <w:bookmarkEnd w:id="2"/>
    </w:p>
    <w:p w:rsidR="000D09B4" w:rsidRPr="001C296D" w:rsidRDefault="001C296D" w:rsidP="00064945">
      <w:pPr>
        <w:pStyle w:val="Telobesedila22"/>
        <w:ind w:left="0"/>
        <w:rPr>
          <w:rFonts w:ascii="Times New Roman" w:hAnsi="Times New Roman"/>
          <w:sz w:val="24"/>
          <w:szCs w:val="24"/>
          <w:lang w:val="sl-SI"/>
        </w:rPr>
      </w:pPr>
      <w:r w:rsidRPr="001C296D">
        <w:rPr>
          <w:rFonts w:ascii="Times New Roman" w:hAnsi="Times New Roman"/>
          <w:sz w:val="24"/>
          <w:szCs w:val="24"/>
          <w:lang w:val="sl-SI"/>
        </w:rPr>
        <w:t>Oznaka: JN15</w:t>
      </w:r>
      <w:r w:rsidR="000D09B4" w:rsidRPr="001C296D">
        <w:rPr>
          <w:rFonts w:ascii="Times New Roman" w:hAnsi="Times New Roman"/>
          <w:sz w:val="24"/>
          <w:szCs w:val="24"/>
          <w:lang w:val="sl-SI"/>
        </w:rPr>
        <w:t>/2016</w:t>
      </w:r>
    </w:p>
    <w:p w:rsidR="00BA2D0F" w:rsidRDefault="001C296D" w:rsidP="001C296D">
      <w:pPr>
        <w:tabs>
          <w:tab w:val="left" w:pos="851"/>
        </w:tabs>
        <w:jc w:val="both"/>
        <w:rPr>
          <w:rFonts w:ascii="Times New Roman" w:eastAsia="Calibri" w:hAnsi="Times New Roman"/>
          <w:b/>
          <w:lang w:eastAsia="en-US"/>
        </w:rPr>
      </w:pPr>
      <w:r w:rsidRPr="001C296D">
        <w:rPr>
          <w:rFonts w:ascii="Times New Roman" w:hAnsi="Times New Roman"/>
        </w:rPr>
        <w:t xml:space="preserve">Predmet javnega naročila s sklenitvijo okvirnega sporazuma je </w:t>
      </w:r>
      <w:r w:rsidRPr="001C296D">
        <w:rPr>
          <w:rFonts w:ascii="Times New Roman" w:eastAsia="Calibri" w:hAnsi="Times New Roman"/>
          <w:b/>
          <w:lang w:eastAsia="en-US"/>
        </w:rPr>
        <w:t xml:space="preserve">izvedba </w:t>
      </w:r>
      <w:r w:rsidR="00603B52">
        <w:rPr>
          <w:rFonts w:ascii="Times New Roman" w:eastAsia="Calibri" w:hAnsi="Times New Roman"/>
          <w:b/>
          <w:lang w:eastAsia="en-US"/>
        </w:rPr>
        <w:t xml:space="preserve">manjših </w:t>
      </w:r>
      <w:r w:rsidRPr="001C296D">
        <w:rPr>
          <w:rFonts w:ascii="Times New Roman" w:eastAsia="Calibri" w:hAnsi="Times New Roman"/>
          <w:b/>
          <w:lang w:eastAsia="en-US"/>
        </w:rPr>
        <w:t>gradbeno obrtniško inštalacijskih vzdrževalnih del v Splo</w:t>
      </w:r>
      <w:r w:rsidR="00603B52">
        <w:rPr>
          <w:rFonts w:ascii="Times New Roman" w:eastAsia="Calibri" w:hAnsi="Times New Roman"/>
          <w:b/>
          <w:lang w:eastAsia="en-US"/>
        </w:rPr>
        <w:t>šni bolnišnici Slovenj Gradec (</w:t>
      </w:r>
      <w:r w:rsidR="00EB5DD8">
        <w:rPr>
          <w:rFonts w:ascii="Times New Roman" w:eastAsia="Calibri" w:hAnsi="Times New Roman"/>
          <w:b/>
          <w:lang w:eastAsia="en-US"/>
        </w:rPr>
        <w:t xml:space="preserve">v nadaljevanju GOI dela), </w:t>
      </w:r>
      <w:r w:rsidR="00EB5DD8" w:rsidRPr="00EB5DD8">
        <w:rPr>
          <w:rFonts w:ascii="Times New Roman" w:eastAsia="Calibri" w:hAnsi="Times New Roman"/>
          <w:lang w:eastAsia="en-US"/>
        </w:rPr>
        <w:t>razdeljenega na naslednje sklope:</w:t>
      </w:r>
    </w:p>
    <w:p w:rsidR="00EB5DD8" w:rsidRDefault="00EB5DD8" w:rsidP="00EB5DD8">
      <w:pPr>
        <w:pStyle w:val="Odstavekseznama"/>
        <w:numPr>
          <w:ilvl w:val="0"/>
          <w:numId w:val="37"/>
        </w:numPr>
        <w:tabs>
          <w:tab w:val="left" w:pos="851"/>
        </w:tabs>
        <w:jc w:val="both"/>
        <w:rPr>
          <w:rFonts w:ascii="Times New Roman" w:eastAsia="Calibri" w:hAnsi="Times New Roman"/>
          <w:b/>
          <w:lang w:eastAsia="en-US"/>
        </w:rPr>
      </w:pPr>
      <w:r>
        <w:rPr>
          <w:rFonts w:ascii="Times New Roman" w:eastAsia="Calibri" w:hAnsi="Times New Roman"/>
          <w:b/>
          <w:lang w:eastAsia="en-US"/>
        </w:rPr>
        <w:t>1. sklop: Zidarska dela</w:t>
      </w:r>
    </w:p>
    <w:p w:rsidR="00EB5DD8" w:rsidRDefault="00EB5DD8" w:rsidP="00EB5DD8">
      <w:pPr>
        <w:pStyle w:val="Odstavekseznama"/>
        <w:numPr>
          <w:ilvl w:val="0"/>
          <w:numId w:val="37"/>
        </w:numPr>
        <w:tabs>
          <w:tab w:val="left" w:pos="851"/>
        </w:tabs>
        <w:jc w:val="both"/>
        <w:rPr>
          <w:rFonts w:ascii="Times New Roman" w:eastAsia="Calibri" w:hAnsi="Times New Roman"/>
          <w:b/>
          <w:lang w:eastAsia="en-US"/>
        </w:rPr>
      </w:pPr>
      <w:r>
        <w:rPr>
          <w:rFonts w:ascii="Times New Roman" w:eastAsia="Calibri" w:hAnsi="Times New Roman"/>
          <w:b/>
          <w:lang w:eastAsia="en-US"/>
        </w:rPr>
        <w:t>2. sklop: Keramičarska dela</w:t>
      </w:r>
    </w:p>
    <w:p w:rsidR="00EB5DD8" w:rsidRDefault="00EB5DD8" w:rsidP="00EB5DD8">
      <w:pPr>
        <w:pStyle w:val="Odstavekseznama"/>
        <w:numPr>
          <w:ilvl w:val="0"/>
          <w:numId w:val="37"/>
        </w:numPr>
        <w:tabs>
          <w:tab w:val="left" w:pos="851"/>
        </w:tabs>
        <w:jc w:val="both"/>
        <w:rPr>
          <w:rFonts w:ascii="Times New Roman" w:eastAsia="Calibri" w:hAnsi="Times New Roman"/>
          <w:b/>
          <w:lang w:eastAsia="en-US"/>
        </w:rPr>
      </w:pPr>
      <w:r>
        <w:rPr>
          <w:rFonts w:ascii="Times New Roman" w:eastAsia="Calibri" w:hAnsi="Times New Roman"/>
          <w:b/>
          <w:lang w:eastAsia="en-US"/>
        </w:rPr>
        <w:t xml:space="preserve">3. sklop: </w:t>
      </w:r>
      <w:proofErr w:type="spellStart"/>
      <w:r w:rsidR="005E20A1">
        <w:rPr>
          <w:rFonts w:ascii="Times New Roman" w:eastAsia="Calibri" w:hAnsi="Times New Roman"/>
          <w:b/>
          <w:lang w:eastAsia="en-US"/>
        </w:rPr>
        <w:t>Strojnoi</w:t>
      </w:r>
      <w:r>
        <w:rPr>
          <w:rFonts w:ascii="Times New Roman" w:eastAsia="Calibri" w:hAnsi="Times New Roman"/>
          <w:b/>
          <w:lang w:eastAsia="en-US"/>
        </w:rPr>
        <w:t>nštalaterska</w:t>
      </w:r>
      <w:proofErr w:type="spellEnd"/>
      <w:r>
        <w:rPr>
          <w:rFonts w:ascii="Times New Roman" w:eastAsia="Calibri" w:hAnsi="Times New Roman"/>
          <w:b/>
          <w:lang w:eastAsia="en-US"/>
        </w:rPr>
        <w:t xml:space="preserve"> dela</w:t>
      </w:r>
      <w:r w:rsidR="005E20A1">
        <w:rPr>
          <w:rFonts w:ascii="Times New Roman" w:eastAsia="Calibri" w:hAnsi="Times New Roman"/>
          <w:b/>
          <w:lang w:eastAsia="en-US"/>
        </w:rPr>
        <w:t xml:space="preserve"> </w:t>
      </w:r>
    </w:p>
    <w:p w:rsidR="005E20A1" w:rsidRDefault="005E20A1" w:rsidP="00EB5DD8">
      <w:pPr>
        <w:pStyle w:val="Odstavekseznama"/>
        <w:numPr>
          <w:ilvl w:val="0"/>
          <w:numId w:val="37"/>
        </w:numPr>
        <w:tabs>
          <w:tab w:val="left" w:pos="851"/>
        </w:tabs>
        <w:jc w:val="both"/>
        <w:rPr>
          <w:rFonts w:ascii="Times New Roman" w:eastAsia="Calibri" w:hAnsi="Times New Roman"/>
          <w:b/>
          <w:lang w:eastAsia="en-US"/>
        </w:rPr>
      </w:pPr>
      <w:r>
        <w:rPr>
          <w:rFonts w:ascii="Times New Roman" w:eastAsia="Calibri" w:hAnsi="Times New Roman"/>
          <w:b/>
          <w:lang w:eastAsia="en-US"/>
        </w:rPr>
        <w:t xml:space="preserve">4. sklop: </w:t>
      </w:r>
      <w:proofErr w:type="spellStart"/>
      <w:r>
        <w:rPr>
          <w:rFonts w:ascii="Times New Roman" w:eastAsia="Calibri" w:hAnsi="Times New Roman"/>
          <w:b/>
          <w:lang w:eastAsia="en-US"/>
        </w:rPr>
        <w:t>Elektroinštalaterska</w:t>
      </w:r>
      <w:proofErr w:type="spellEnd"/>
      <w:r>
        <w:rPr>
          <w:rFonts w:ascii="Times New Roman" w:eastAsia="Calibri" w:hAnsi="Times New Roman"/>
          <w:b/>
          <w:lang w:eastAsia="en-US"/>
        </w:rPr>
        <w:t xml:space="preserve"> dela</w:t>
      </w:r>
    </w:p>
    <w:p w:rsidR="00EB5DD8" w:rsidRDefault="005E20A1" w:rsidP="00EB5DD8">
      <w:pPr>
        <w:pStyle w:val="Odstavekseznama"/>
        <w:numPr>
          <w:ilvl w:val="0"/>
          <w:numId w:val="37"/>
        </w:numPr>
        <w:tabs>
          <w:tab w:val="left" w:pos="851"/>
        </w:tabs>
        <w:jc w:val="both"/>
        <w:rPr>
          <w:rFonts w:ascii="Times New Roman" w:eastAsia="Calibri" w:hAnsi="Times New Roman"/>
          <w:b/>
          <w:lang w:eastAsia="en-US"/>
        </w:rPr>
      </w:pPr>
      <w:r>
        <w:rPr>
          <w:rFonts w:ascii="Times New Roman" w:eastAsia="Calibri" w:hAnsi="Times New Roman"/>
          <w:b/>
          <w:lang w:eastAsia="en-US"/>
        </w:rPr>
        <w:t>5</w:t>
      </w:r>
      <w:r w:rsidR="00EB5DD8">
        <w:rPr>
          <w:rFonts w:ascii="Times New Roman" w:eastAsia="Calibri" w:hAnsi="Times New Roman"/>
          <w:b/>
          <w:lang w:eastAsia="en-US"/>
        </w:rPr>
        <w:t>. sklop: Talne obloge</w:t>
      </w:r>
    </w:p>
    <w:p w:rsidR="00EB5DD8" w:rsidRDefault="005E20A1" w:rsidP="00EB5DD8">
      <w:pPr>
        <w:pStyle w:val="Odstavekseznama"/>
        <w:numPr>
          <w:ilvl w:val="0"/>
          <w:numId w:val="37"/>
        </w:numPr>
        <w:tabs>
          <w:tab w:val="left" w:pos="851"/>
        </w:tabs>
        <w:jc w:val="both"/>
        <w:rPr>
          <w:rFonts w:ascii="Times New Roman" w:eastAsia="Calibri" w:hAnsi="Times New Roman"/>
          <w:b/>
          <w:lang w:eastAsia="en-US"/>
        </w:rPr>
      </w:pPr>
      <w:r>
        <w:rPr>
          <w:rFonts w:ascii="Times New Roman" w:eastAsia="Calibri" w:hAnsi="Times New Roman"/>
          <w:b/>
          <w:lang w:eastAsia="en-US"/>
        </w:rPr>
        <w:t>6</w:t>
      </w:r>
      <w:r w:rsidR="00EB5DD8">
        <w:rPr>
          <w:rFonts w:ascii="Times New Roman" w:eastAsia="Calibri" w:hAnsi="Times New Roman"/>
          <w:b/>
          <w:lang w:eastAsia="en-US"/>
        </w:rPr>
        <w:t>. sklop: Slikopleskarska dela</w:t>
      </w:r>
    </w:p>
    <w:p w:rsidR="00EB5DD8" w:rsidRPr="00EB5DD8" w:rsidRDefault="005E20A1" w:rsidP="00EB5DD8">
      <w:pPr>
        <w:pStyle w:val="Odstavekseznama"/>
        <w:numPr>
          <w:ilvl w:val="0"/>
          <w:numId w:val="37"/>
        </w:numPr>
        <w:tabs>
          <w:tab w:val="left" w:pos="851"/>
        </w:tabs>
        <w:jc w:val="both"/>
        <w:rPr>
          <w:rFonts w:ascii="Times New Roman" w:eastAsia="Calibri" w:hAnsi="Times New Roman"/>
          <w:b/>
          <w:lang w:eastAsia="en-US"/>
        </w:rPr>
      </w:pPr>
      <w:r>
        <w:rPr>
          <w:rFonts w:ascii="Times New Roman" w:eastAsia="Calibri" w:hAnsi="Times New Roman"/>
          <w:b/>
          <w:lang w:eastAsia="en-US"/>
        </w:rPr>
        <w:t>7</w:t>
      </w:r>
      <w:r w:rsidR="00EB5DD8">
        <w:rPr>
          <w:rFonts w:ascii="Times New Roman" w:eastAsia="Calibri" w:hAnsi="Times New Roman"/>
          <w:b/>
          <w:lang w:eastAsia="en-US"/>
        </w:rPr>
        <w:t>. sklop: Mizarska dela</w:t>
      </w:r>
    </w:p>
    <w:p w:rsidR="00EB5DD8" w:rsidRDefault="00EB5DD8" w:rsidP="00605F26">
      <w:pPr>
        <w:autoSpaceDE w:val="0"/>
        <w:autoSpaceDN w:val="0"/>
        <w:adjustRightInd w:val="0"/>
        <w:jc w:val="both"/>
        <w:rPr>
          <w:rFonts w:ascii="Times New Roman" w:hAnsi="Times New Roman"/>
        </w:rPr>
      </w:pPr>
    </w:p>
    <w:p w:rsidR="007B3A66" w:rsidRDefault="007B3A66" w:rsidP="00005994">
      <w:pPr>
        <w:autoSpaceDE w:val="0"/>
        <w:autoSpaceDN w:val="0"/>
        <w:adjustRightInd w:val="0"/>
        <w:jc w:val="both"/>
        <w:rPr>
          <w:rFonts w:ascii="Calibri" w:hAnsi="Calibri" w:cs="Calibri"/>
        </w:rPr>
      </w:pPr>
      <w:r w:rsidRPr="001C296D">
        <w:rPr>
          <w:rFonts w:ascii="Times New Roman" w:hAnsi="Times New Roman"/>
        </w:rPr>
        <w:t>Sklopi predstavljajo vsebinske celote, naročilo pa se oddaja po posameznih sklopih, opredeljenih v</w:t>
      </w:r>
      <w:r w:rsidR="00FE3F80" w:rsidRPr="001C296D">
        <w:rPr>
          <w:rFonts w:ascii="Times New Roman" w:hAnsi="Times New Roman"/>
        </w:rPr>
        <w:t xml:space="preserve"> obr</w:t>
      </w:r>
      <w:r w:rsidR="00C5337A">
        <w:rPr>
          <w:rFonts w:ascii="Times New Roman" w:hAnsi="Times New Roman"/>
        </w:rPr>
        <w:t>azcu ponudbe</w:t>
      </w:r>
      <w:r w:rsidRPr="001C296D">
        <w:rPr>
          <w:rFonts w:ascii="Times New Roman" w:hAnsi="Times New Roman"/>
        </w:rPr>
        <w:t>.</w:t>
      </w:r>
      <w:r w:rsidR="000D09B4" w:rsidRPr="001C296D">
        <w:rPr>
          <w:rFonts w:ascii="Times New Roman" w:hAnsi="Times New Roman"/>
        </w:rPr>
        <w:t xml:space="preserve"> </w:t>
      </w:r>
    </w:p>
    <w:p w:rsidR="007D4FE9" w:rsidRPr="00AA6B59" w:rsidRDefault="007D4FE9" w:rsidP="00605F26">
      <w:pPr>
        <w:pStyle w:val="Telobesedila22"/>
        <w:ind w:left="0"/>
        <w:rPr>
          <w:rFonts w:ascii="Calibri" w:hAnsi="Calibri" w:cs="Calibri"/>
          <w:sz w:val="24"/>
          <w:szCs w:val="24"/>
          <w:lang w:val="sl-SI"/>
        </w:rPr>
      </w:pPr>
    </w:p>
    <w:p w:rsidR="00554219" w:rsidRPr="006D2704" w:rsidRDefault="00AA6B59" w:rsidP="00504D30">
      <w:pPr>
        <w:pStyle w:val="Naslov1"/>
        <w:rPr>
          <w:sz w:val="24"/>
          <w:szCs w:val="24"/>
        </w:rPr>
      </w:pPr>
      <w:bookmarkStart w:id="3" w:name="_Toc456004101"/>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3"/>
      <w:r w:rsidR="00554219" w:rsidRPr="006D2704">
        <w:rPr>
          <w:sz w:val="24"/>
          <w:szCs w:val="24"/>
        </w:rPr>
        <w:t xml:space="preserve"> </w:t>
      </w:r>
    </w:p>
    <w:p w:rsidR="000D09B4" w:rsidRPr="0079582B" w:rsidRDefault="000D09B4" w:rsidP="001C296D">
      <w:pPr>
        <w:autoSpaceDE w:val="0"/>
        <w:autoSpaceDN w:val="0"/>
        <w:adjustRightInd w:val="0"/>
        <w:jc w:val="both"/>
        <w:rPr>
          <w:rFonts w:ascii="Times New Roman" w:hAnsi="Times New Roman"/>
        </w:rPr>
      </w:pPr>
      <w:r w:rsidRPr="0079582B">
        <w:rPr>
          <w:rFonts w:ascii="Times New Roman" w:hAnsi="Times New Roman"/>
        </w:rPr>
        <w:t xml:space="preserve">Za oddajo predmetnega naročila se v skladu </w:t>
      </w:r>
      <w:r w:rsidR="00BE247E" w:rsidRPr="0079582B">
        <w:rPr>
          <w:rFonts w:ascii="Times New Roman" w:hAnsi="Times New Roman"/>
        </w:rPr>
        <w:t>z</w:t>
      </w:r>
      <w:r w:rsidRPr="0079582B">
        <w:rPr>
          <w:rFonts w:ascii="Times New Roman" w:hAnsi="Times New Roman"/>
        </w:rPr>
        <w:t xml:space="preserve"> </w:t>
      </w:r>
      <w:r w:rsidR="00BE247E" w:rsidRPr="0079582B">
        <w:rPr>
          <w:rFonts w:ascii="Times New Roman" w:hAnsi="Times New Roman"/>
        </w:rPr>
        <w:t xml:space="preserve">ZJN-3 </w:t>
      </w:r>
      <w:r w:rsidRPr="0079582B">
        <w:rPr>
          <w:rFonts w:ascii="Times New Roman" w:hAnsi="Times New Roman"/>
        </w:rPr>
        <w:t xml:space="preserve">izvede </w:t>
      </w:r>
      <w:r w:rsidR="00BA2D0F" w:rsidRPr="0079582B">
        <w:rPr>
          <w:rFonts w:ascii="Times New Roman" w:hAnsi="Times New Roman"/>
          <w:color w:val="FF0000"/>
        </w:rPr>
        <w:t xml:space="preserve"> </w:t>
      </w:r>
      <w:r w:rsidR="00C21F4B" w:rsidRPr="0079582B">
        <w:rPr>
          <w:rFonts w:ascii="Times New Roman" w:hAnsi="Times New Roman"/>
        </w:rPr>
        <w:t>naročilo malih vrednosti</w:t>
      </w:r>
      <w:r w:rsidR="001C296D" w:rsidRPr="0079582B">
        <w:rPr>
          <w:rFonts w:ascii="Times New Roman" w:hAnsi="Times New Roman"/>
        </w:rPr>
        <w:t xml:space="preserve"> </w:t>
      </w:r>
      <w:r w:rsidR="00BA2D0F" w:rsidRPr="0079582B">
        <w:rPr>
          <w:rFonts w:ascii="Times New Roman" w:hAnsi="Times New Roman"/>
        </w:rPr>
        <w:t xml:space="preserve">(47. člen ZJN-3) </w:t>
      </w:r>
      <w:r w:rsidR="001C296D" w:rsidRPr="0079582B">
        <w:rPr>
          <w:rFonts w:ascii="Times New Roman" w:hAnsi="Times New Roman"/>
        </w:rPr>
        <w:t>s sklenitvijo okvirnega sporazuma.</w:t>
      </w:r>
    </w:p>
    <w:p w:rsidR="00BA2D0F" w:rsidRDefault="000D09B4" w:rsidP="00605F26">
      <w:pPr>
        <w:autoSpaceDE w:val="0"/>
        <w:autoSpaceDN w:val="0"/>
        <w:adjustRightInd w:val="0"/>
        <w:jc w:val="both"/>
        <w:rPr>
          <w:rFonts w:ascii="Times New Roman" w:hAnsi="Times New Roman"/>
        </w:rPr>
      </w:pPr>
      <w:r w:rsidRPr="001C296D">
        <w:rPr>
          <w:rFonts w:ascii="Times New Roman" w:hAnsi="Times New Roman"/>
        </w:rPr>
        <w:t xml:space="preserve">Ponudnik lahko odda ponudbo za katerikoli sklop, za enega ali več. </w:t>
      </w:r>
    </w:p>
    <w:p w:rsidR="00612FEB" w:rsidRPr="001C296D" w:rsidRDefault="00612FEB" w:rsidP="00612FEB">
      <w:pPr>
        <w:autoSpaceDE w:val="0"/>
        <w:autoSpaceDN w:val="0"/>
        <w:adjustRightInd w:val="0"/>
        <w:rPr>
          <w:rFonts w:ascii="Times New Roman" w:hAnsi="Times New Roman"/>
        </w:rPr>
      </w:pPr>
    </w:p>
    <w:p w:rsidR="00005994" w:rsidRPr="001C296D" w:rsidRDefault="00612FEB" w:rsidP="00005994">
      <w:pPr>
        <w:autoSpaceDE w:val="0"/>
        <w:autoSpaceDN w:val="0"/>
        <w:adjustRightInd w:val="0"/>
        <w:jc w:val="both"/>
        <w:rPr>
          <w:rFonts w:ascii="Times New Roman" w:hAnsi="Times New Roman"/>
        </w:rPr>
      </w:pPr>
      <w:r w:rsidRPr="00C5337A">
        <w:rPr>
          <w:rFonts w:ascii="Times New Roman" w:hAnsi="Times New Roman"/>
        </w:rPr>
        <w:t>Na</w:t>
      </w:r>
      <w:r w:rsidR="005E11BA" w:rsidRPr="00C5337A">
        <w:rPr>
          <w:rFonts w:ascii="Times New Roman" w:hAnsi="Times New Roman"/>
        </w:rPr>
        <w:t>ročnik bo z vsemi</w:t>
      </w:r>
      <w:r w:rsidR="00BE247E" w:rsidRPr="00C5337A">
        <w:rPr>
          <w:rFonts w:ascii="Times New Roman" w:hAnsi="Times New Roman"/>
        </w:rPr>
        <w:t xml:space="preserve"> ponudniki, ki bodo </w:t>
      </w:r>
      <w:r w:rsidRPr="00C5337A">
        <w:rPr>
          <w:rFonts w:ascii="Times New Roman" w:hAnsi="Times New Roman"/>
        </w:rPr>
        <w:t>o</w:t>
      </w:r>
      <w:r w:rsidR="00BE247E" w:rsidRPr="00C5337A">
        <w:rPr>
          <w:rFonts w:ascii="Times New Roman" w:hAnsi="Times New Roman"/>
        </w:rPr>
        <w:t>d</w:t>
      </w:r>
      <w:r w:rsidR="005E11BA" w:rsidRPr="00C5337A">
        <w:rPr>
          <w:rFonts w:ascii="Times New Roman" w:hAnsi="Times New Roman"/>
        </w:rPr>
        <w:t>dali dopustno ponudbo</w:t>
      </w:r>
      <w:r w:rsidR="0079582B" w:rsidRPr="00C5337A">
        <w:rPr>
          <w:rFonts w:ascii="Times New Roman" w:hAnsi="Times New Roman"/>
        </w:rPr>
        <w:t xml:space="preserve"> </w:t>
      </w:r>
      <w:r w:rsidR="005E11BA" w:rsidRPr="00C5337A">
        <w:rPr>
          <w:rFonts w:ascii="Times New Roman" w:hAnsi="Times New Roman"/>
        </w:rPr>
        <w:t>sklenil okvirni sporazum za obdobje 24</w:t>
      </w:r>
      <w:r w:rsidR="00425F61">
        <w:rPr>
          <w:rFonts w:ascii="Times New Roman" w:hAnsi="Times New Roman"/>
        </w:rPr>
        <w:t xml:space="preserve"> </w:t>
      </w:r>
      <w:r w:rsidR="00425F61" w:rsidRPr="00C5337A">
        <w:rPr>
          <w:rFonts w:ascii="Times New Roman" w:hAnsi="Times New Roman"/>
        </w:rPr>
        <w:t>(</w:t>
      </w:r>
      <w:r w:rsidR="00425F61">
        <w:rPr>
          <w:rFonts w:ascii="Times New Roman" w:hAnsi="Times New Roman"/>
        </w:rPr>
        <w:t>štiriindvajsetih)</w:t>
      </w:r>
      <w:r w:rsidR="005E11BA" w:rsidRPr="00C5337A">
        <w:rPr>
          <w:rFonts w:ascii="Times New Roman" w:hAnsi="Times New Roman"/>
        </w:rPr>
        <w:t xml:space="preserve"> </w:t>
      </w:r>
      <w:r w:rsidR="00B243D3" w:rsidRPr="00C5337A">
        <w:rPr>
          <w:rFonts w:ascii="Times New Roman" w:hAnsi="Times New Roman"/>
        </w:rPr>
        <w:t>mesecev</w:t>
      </w:r>
      <w:r w:rsidR="00425F61">
        <w:rPr>
          <w:rFonts w:ascii="Times New Roman" w:hAnsi="Times New Roman"/>
        </w:rPr>
        <w:t>.</w:t>
      </w:r>
      <w:r w:rsidR="00B243D3" w:rsidRPr="00C5337A">
        <w:rPr>
          <w:rFonts w:ascii="Times New Roman" w:hAnsi="Times New Roman"/>
        </w:rPr>
        <w:t xml:space="preserve"> </w:t>
      </w:r>
      <w:r w:rsidR="00005994">
        <w:rPr>
          <w:rFonts w:ascii="Times New Roman" w:hAnsi="Times New Roman"/>
        </w:rPr>
        <w:t>Naročnik bo s sklenitelji okvirnega sporazuma odpiral konkurenco glede s potrebami.</w:t>
      </w:r>
    </w:p>
    <w:p w:rsidR="00D702A5" w:rsidRPr="00D702A5" w:rsidRDefault="00D702A5" w:rsidP="000D09B4">
      <w:pPr>
        <w:rPr>
          <w:rFonts w:ascii="Times New Roman" w:hAnsi="Times New Roman"/>
          <w:color w:val="FF0000"/>
        </w:rPr>
      </w:pPr>
    </w:p>
    <w:p w:rsidR="000D09B4" w:rsidRPr="006D2704" w:rsidRDefault="000D09B4" w:rsidP="00504D30">
      <w:pPr>
        <w:pStyle w:val="Naslov1"/>
        <w:rPr>
          <w:sz w:val="24"/>
          <w:szCs w:val="24"/>
        </w:rPr>
      </w:pPr>
      <w:bookmarkStart w:id="4" w:name="_Toc456004102"/>
      <w:r w:rsidRPr="006D2704">
        <w:rPr>
          <w:sz w:val="24"/>
          <w:szCs w:val="24"/>
        </w:rPr>
        <w:t>4. ROK IN NAČIN PREDLOŽITVE PONUDBE</w:t>
      </w:r>
      <w:bookmarkEnd w:id="4"/>
    </w:p>
    <w:p w:rsidR="00064945" w:rsidRPr="007113CA" w:rsidRDefault="00612FEB" w:rsidP="003101F9">
      <w:pPr>
        <w:autoSpaceDE w:val="0"/>
        <w:autoSpaceDN w:val="0"/>
        <w:adjustRightInd w:val="0"/>
        <w:jc w:val="both"/>
        <w:rPr>
          <w:rFonts w:ascii="Times New Roman" w:hAnsi="Times New Roman"/>
          <w:b/>
          <w:i/>
        </w:rPr>
      </w:pPr>
      <w:r w:rsidRPr="001C296D">
        <w:rPr>
          <w:rFonts w:ascii="Times New Roman" w:hAnsi="Times New Roman"/>
        </w:rPr>
        <w:t xml:space="preserve">Naročnik mora ponudbe prejeti do dne </w:t>
      </w:r>
      <w:r w:rsidR="00425F61" w:rsidRPr="00425F61">
        <w:rPr>
          <w:rFonts w:ascii="Times New Roman" w:hAnsi="Times New Roman"/>
          <w:b/>
        </w:rPr>
        <w:t>17</w:t>
      </w:r>
      <w:r w:rsidR="001A7197" w:rsidRPr="00425F61">
        <w:rPr>
          <w:rFonts w:ascii="Times New Roman" w:hAnsi="Times New Roman"/>
          <w:b/>
          <w:bCs/>
        </w:rPr>
        <w:t>.08</w:t>
      </w:r>
      <w:r w:rsidRPr="00425F61">
        <w:rPr>
          <w:rFonts w:ascii="Times New Roman" w:hAnsi="Times New Roman"/>
          <w:b/>
          <w:bCs/>
        </w:rPr>
        <w:t>.2016</w:t>
      </w:r>
      <w:r w:rsidRPr="001C296D">
        <w:rPr>
          <w:rFonts w:ascii="Times New Roman" w:hAnsi="Times New Roman"/>
          <w:b/>
          <w:bCs/>
        </w:rPr>
        <w:t xml:space="preserve"> </w:t>
      </w:r>
      <w:r w:rsidRPr="001C296D">
        <w:rPr>
          <w:rFonts w:ascii="Times New Roman" w:hAnsi="Times New Roman"/>
        </w:rPr>
        <w:t xml:space="preserve">do vključno </w:t>
      </w:r>
      <w:r w:rsidRPr="001C296D">
        <w:rPr>
          <w:rFonts w:ascii="Times New Roman" w:hAnsi="Times New Roman"/>
          <w:b/>
          <w:bCs/>
        </w:rPr>
        <w:t>1</w:t>
      </w:r>
      <w:r w:rsidR="006758EF" w:rsidRPr="001C296D">
        <w:rPr>
          <w:rFonts w:ascii="Times New Roman" w:hAnsi="Times New Roman"/>
          <w:b/>
          <w:bCs/>
        </w:rPr>
        <w:t>0</w:t>
      </w:r>
      <w:r w:rsidRPr="001C296D">
        <w:rPr>
          <w:rFonts w:ascii="Times New Roman" w:hAnsi="Times New Roman"/>
          <w:b/>
          <w:bCs/>
        </w:rPr>
        <w:t xml:space="preserve">. ure </w:t>
      </w:r>
      <w:r w:rsidRPr="001C296D">
        <w:rPr>
          <w:rFonts w:ascii="Times New Roman" w:hAnsi="Times New Roman"/>
        </w:rPr>
        <w:t>in sicer v primeru ODDAJE</w:t>
      </w:r>
      <w:r w:rsidR="003101F9" w:rsidRPr="001C296D">
        <w:rPr>
          <w:rFonts w:ascii="Times New Roman" w:hAnsi="Times New Roman"/>
        </w:rPr>
        <w:t xml:space="preserve"> </w:t>
      </w:r>
      <w:r w:rsidRPr="001C296D">
        <w:rPr>
          <w:rFonts w:ascii="Times New Roman" w:hAnsi="Times New Roman"/>
        </w:rPr>
        <w:t xml:space="preserve">PONUDBE PO POŠTI ali OSEBNO na naslov: </w:t>
      </w:r>
      <w:r w:rsidR="006758EF" w:rsidRPr="007113CA">
        <w:rPr>
          <w:rFonts w:ascii="Times New Roman" w:hAnsi="Times New Roman"/>
          <w:b/>
          <w:i/>
        </w:rPr>
        <w:t xml:space="preserve">Splošna bolnišnica Slovenj Gradec, Gosposvetska 1, 2380 Slovenj Gradec. </w:t>
      </w:r>
    </w:p>
    <w:p w:rsidR="00612FEB" w:rsidRDefault="00612FEB" w:rsidP="00064945">
      <w:pPr>
        <w:pStyle w:val="BodyText22"/>
        <w:ind w:left="0"/>
        <w:rPr>
          <w:rFonts w:ascii="Calibri" w:hAnsi="Calibri" w:cs="Calibri"/>
          <w:b/>
          <w:bCs/>
          <w:sz w:val="24"/>
          <w:szCs w:val="24"/>
          <w:lang w:val="sl-SI"/>
        </w:rPr>
      </w:pPr>
    </w:p>
    <w:p w:rsidR="007D4FE9" w:rsidRDefault="007D4FE9" w:rsidP="00064945">
      <w:pPr>
        <w:pStyle w:val="BodyText22"/>
        <w:ind w:left="0"/>
        <w:rPr>
          <w:rFonts w:ascii="Calibri" w:hAnsi="Calibri" w:cs="Calibri"/>
          <w:b/>
          <w:bCs/>
          <w:sz w:val="24"/>
          <w:szCs w:val="24"/>
          <w:lang w:val="sl-SI"/>
        </w:rPr>
      </w:pPr>
    </w:p>
    <w:p w:rsidR="00064945" w:rsidRPr="006D2704" w:rsidRDefault="00612FEB" w:rsidP="00504D30">
      <w:pPr>
        <w:pStyle w:val="Naslov1"/>
        <w:rPr>
          <w:sz w:val="24"/>
          <w:szCs w:val="24"/>
        </w:rPr>
      </w:pPr>
      <w:bookmarkStart w:id="5" w:name="_Toc456004103"/>
      <w:r w:rsidRPr="006D2704">
        <w:rPr>
          <w:sz w:val="24"/>
          <w:szCs w:val="24"/>
        </w:rPr>
        <w:t>5</w:t>
      </w:r>
      <w:r w:rsidR="00064945" w:rsidRPr="006D2704">
        <w:rPr>
          <w:sz w:val="24"/>
          <w:szCs w:val="24"/>
        </w:rPr>
        <w:t xml:space="preserve">. </w:t>
      </w:r>
      <w:r w:rsidRPr="006D2704">
        <w:rPr>
          <w:sz w:val="24"/>
          <w:szCs w:val="24"/>
        </w:rPr>
        <w:t>ČAS IN KRAJ ODPIRANJA PONUDB</w:t>
      </w:r>
      <w:bookmarkEnd w:id="5"/>
      <w:r w:rsidR="00064945" w:rsidRPr="006D2704">
        <w:rPr>
          <w:sz w:val="24"/>
          <w:szCs w:val="24"/>
        </w:rPr>
        <w:t xml:space="preserve"> </w:t>
      </w:r>
    </w:p>
    <w:p w:rsidR="00612FEB" w:rsidRPr="007D4FE9" w:rsidRDefault="00612FEB" w:rsidP="003101F9">
      <w:pPr>
        <w:autoSpaceDE w:val="0"/>
        <w:autoSpaceDN w:val="0"/>
        <w:adjustRightInd w:val="0"/>
        <w:jc w:val="both"/>
        <w:rPr>
          <w:rFonts w:ascii="Times New Roman" w:hAnsi="Times New Roman"/>
        </w:rPr>
      </w:pPr>
      <w:r w:rsidRPr="007D4FE9">
        <w:rPr>
          <w:rFonts w:ascii="Times New Roman" w:hAnsi="Times New Roman"/>
        </w:rPr>
        <w:t xml:space="preserve">Odpiranje ponudb bo dne </w:t>
      </w:r>
      <w:r w:rsidR="00425F61" w:rsidRPr="00425F61">
        <w:rPr>
          <w:rFonts w:ascii="Times New Roman" w:hAnsi="Times New Roman"/>
          <w:b/>
        </w:rPr>
        <w:t>17</w:t>
      </w:r>
      <w:r w:rsidR="001A7197" w:rsidRPr="00425F61">
        <w:rPr>
          <w:rFonts w:ascii="Times New Roman" w:hAnsi="Times New Roman"/>
          <w:b/>
          <w:bCs/>
        </w:rPr>
        <w:t>.08</w:t>
      </w:r>
      <w:r w:rsidRPr="00425F61">
        <w:rPr>
          <w:rFonts w:ascii="Times New Roman" w:hAnsi="Times New Roman"/>
          <w:b/>
          <w:bCs/>
        </w:rPr>
        <w:t>.2016</w:t>
      </w:r>
      <w:r w:rsidRPr="001A7197">
        <w:rPr>
          <w:rFonts w:ascii="Times New Roman" w:hAnsi="Times New Roman"/>
          <w:b/>
          <w:bCs/>
        </w:rPr>
        <w:t xml:space="preserve"> ob 1</w:t>
      </w:r>
      <w:r w:rsidR="006758EF" w:rsidRPr="001A7197">
        <w:rPr>
          <w:rFonts w:ascii="Times New Roman" w:hAnsi="Times New Roman"/>
          <w:b/>
          <w:bCs/>
        </w:rPr>
        <w:t>2</w:t>
      </w:r>
      <w:r w:rsidRPr="001A7197">
        <w:rPr>
          <w:rFonts w:ascii="Times New Roman" w:hAnsi="Times New Roman"/>
          <w:b/>
        </w:rPr>
        <w:t xml:space="preserve">. </w:t>
      </w:r>
      <w:r w:rsidRPr="001A7197">
        <w:rPr>
          <w:rFonts w:ascii="Times New Roman" w:hAnsi="Times New Roman"/>
          <w:b/>
          <w:bCs/>
        </w:rPr>
        <w:t>uri</w:t>
      </w:r>
      <w:r w:rsidRPr="007D4FE9">
        <w:rPr>
          <w:rFonts w:ascii="Times New Roman" w:hAnsi="Times New Roman"/>
          <w:b/>
          <w:bCs/>
        </w:rPr>
        <w:t xml:space="preserve"> </w:t>
      </w:r>
      <w:r w:rsidRPr="007D4FE9">
        <w:rPr>
          <w:rFonts w:ascii="Times New Roman" w:hAnsi="Times New Roman"/>
        </w:rPr>
        <w:t xml:space="preserve">v prostorih v prostorih </w:t>
      </w:r>
      <w:r w:rsidR="006758EF" w:rsidRPr="007D4FE9">
        <w:rPr>
          <w:rFonts w:ascii="Times New Roman" w:hAnsi="Times New Roman"/>
        </w:rPr>
        <w:t xml:space="preserve">sejne sobe upravne stavbe Splošne bolnišnice Slovenj Gradec. </w:t>
      </w:r>
    </w:p>
    <w:p w:rsidR="00B9134A" w:rsidRPr="007D4FE9" w:rsidRDefault="00612FEB" w:rsidP="003101F9">
      <w:pPr>
        <w:pStyle w:val="BodyText22"/>
        <w:ind w:left="0"/>
        <w:rPr>
          <w:rFonts w:ascii="Times New Roman" w:hAnsi="Times New Roman"/>
          <w:b/>
          <w:sz w:val="24"/>
          <w:szCs w:val="24"/>
          <w:lang w:val="sl-SI"/>
        </w:rPr>
      </w:pPr>
      <w:r w:rsidRPr="007D4FE9">
        <w:rPr>
          <w:rFonts w:ascii="Times New Roman" w:hAnsi="Times New Roman"/>
          <w:sz w:val="24"/>
          <w:szCs w:val="24"/>
          <w:lang w:val="sl-SI"/>
        </w:rPr>
        <w:t>Odpiranje ponudb je javno.</w:t>
      </w:r>
    </w:p>
    <w:p w:rsidR="00064945" w:rsidRPr="007D4FE9" w:rsidRDefault="0082259A" w:rsidP="00064945">
      <w:pPr>
        <w:pStyle w:val="BodyText22"/>
        <w:ind w:left="0"/>
        <w:rPr>
          <w:rFonts w:ascii="Times New Roman" w:hAnsi="Times New Roman"/>
          <w:color w:val="0070C0"/>
          <w:sz w:val="24"/>
          <w:szCs w:val="24"/>
          <w:lang w:val="sl-SI"/>
        </w:rPr>
      </w:pPr>
      <w:r w:rsidRPr="007D4FE9">
        <w:rPr>
          <w:rFonts w:ascii="Times New Roman" w:hAnsi="Times New Roman"/>
          <w:sz w:val="24"/>
          <w:szCs w:val="24"/>
          <w:lang w:val="sl-SI"/>
        </w:rPr>
        <w:lastRenderedPageBreak/>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rsidR="005E11BA" w:rsidRDefault="005E11BA" w:rsidP="003101F9">
      <w:pPr>
        <w:pStyle w:val="BodyText22"/>
        <w:ind w:left="0"/>
        <w:jc w:val="left"/>
        <w:rPr>
          <w:rFonts w:ascii="Times New Roman" w:hAnsi="Times New Roman"/>
          <w:sz w:val="24"/>
          <w:szCs w:val="24"/>
          <w:lang w:val="sl-SI"/>
        </w:rPr>
      </w:pPr>
    </w:p>
    <w:p w:rsidR="00064945" w:rsidRPr="007D4FE9" w:rsidRDefault="00064945" w:rsidP="003101F9">
      <w:pPr>
        <w:pStyle w:val="BodyText22"/>
        <w:ind w:left="0"/>
        <w:jc w:val="left"/>
        <w:rPr>
          <w:rFonts w:ascii="Times New Roman" w:hAnsi="Times New Roman"/>
          <w:sz w:val="24"/>
          <w:szCs w:val="24"/>
          <w:lang w:val="sl-SI"/>
        </w:rPr>
      </w:pPr>
      <w:r w:rsidRPr="007D4FE9">
        <w:rPr>
          <w:rFonts w:ascii="Times New Roman" w:hAnsi="Times New Roman"/>
          <w:sz w:val="24"/>
          <w:szCs w:val="24"/>
          <w:lang w:val="sl-SI"/>
        </w:rPr>
        <w:t xml:space="preserve">Kontaktna oseba s strani naročnika je  g. </w:t>
      </w:r>
      <w:r w:rsidR="007113CA" w:rsidRPr="007D4FE9">
        <w:rPr>
          <w:rFonts w:ascii="Times New Roman" w:hAnsi="Times New Roman"/>
          <w:sz w:val="24"/>
          <w:szCs w:val="24"/>
          <w:lang w:val="sl-SI"/>
        </w:rPr>
        <w:t>Aleš Jančar</w:t>
      </w:r>
      <w:r w:rsidRPr="007D4FE9">
        <w:rPr>
          <w:rFonts w:ascii="Times New Roman" w:hAnsi="Times New Roman"/>
          <w:sz w:val="24"/>
          <w:szCs w:val="24"/>
          <w:lang w:val="sl-SI"/>
        </w:rPr>
        <w:t xml:space="preserve">, univ.dipl.ekon., telefon : 02 88 23 </w:t>
      </w:r>
      <w:r w:rsidR="007113CA" w:rsidRPr="007D4FE9">
        <w:rPr>
          <w:rFonts w:ascii="Times New Roman" w:hAnsi="Times New Roman"/>
          <w:sz w:val="24"/>
          <w:szCs w:val="24"/>
          <w:lang w:val="sl-SI"/>
        </w:rPr>
        <w:t>512</w:t>
      </w:r>
      <w:r w:rsidRPr="007D4FE9">
        <w:rPr>
          <w:rFonts w:ascii="Times New Roman" w:hAnsi="Times New Roman"/>
          <w:sz w:val="24"/>
          <w:szCs w:val="24"/>
          <w:lang w:val="sl-SI"/>
        </w:rPr>
        <w:t xml:space="preserve">;   </w:t>
      </w:r>
      <w:proofErr w:type="spellStart"/>
      <w:r w:rsidRPr="007D4FE9">
        <w:rPr>
          <w:rFonts w:ascii="Times New Roman" w:hAnsi="Times New Roman"/>
          <w:sz w:val="24"/>
          <w:szCs w:val="24"/>
          <w:lang w:val="sl-SI"/>
        </w:rPr>
        <w:t>fax</w:t>
      </w:r>
      <w:proofErr w:type="spellEnd"/>
      <w:r w:rsidRPr="007D4FE9">
        <w:rPr>
          <w:rFonts w:ascii="Times New Roman" w:hAnsi="Times New Roman"/>
          <w:sz w:val="24"/>
          <w:szCs w:val="24"/>
          <w:lang w:val="sl-SI"/>
        </w:rPr>
        <w:t xml:space="preserve">  : </w:t>
      </w:r>
      <w:r w:rsidR="007D4FE9">
        <w:rPr>
          <w:rFonts w:ascii="Times New Roman" w:hAnsi="Times New Roman"/>
          <w:sz w:val="24"/>
          <w:szCs w:val="24"/>
          <w:lang w:val="sl-SI"/>
        </w:rPr>
        <w:t>0</w:t>
      </w:r>
      <w:r w:rsidRPr="007D4FE9">
        <w:rPr>
          <w:rFonts w:ascii="Times New Roman" w:hAnsi="Times New Roman"/>
          <w:sz w:val="24"/>
          <w:szCs w:val="24"/>
          <w:lang w:val="sl-SI"/>
        </w:rPr>
        <w:t xml:space="preserve">2 88 23 411 in  E-pošta : </w:t>
      </w:r>
      <w:hyperlink r:id="rId9" w:history="1">
        <w:r w:rsidR="007D4FE9" w:rsidRPr="00397DA9">
          <w:rPr>
            <w:rStyle w:val="Hiperpovezava"/>
            <w:rFonts w:ascii="Times New Roman" w:hAnsi="Times New Roman"/>
            <w:sz w:val="24"/>
            <w:szCs w:val="24"/>
            <w:lang w:val="sl-SI"/>
          </w:rPr>
          <w:t>ales.jancar@sb-sg.si</w:t>
        </w:r>
      </w:hyperlink>
      <w:r w:rsidRPr="007D4FE9">
        <w:rPr>
          <w:rFonts w:ascii="Times New Roman" w:hAnsi="Times New Roman"/>
          <w:sz w:val="24"/>
          <w:szCs w:val="24"/>
          <w:lang w:val="sl-SI"/>
        </w:rPr>
        <w:t>.</w:t>
      </w:r>
    </w:p>
    <w:p w:rsidR="003101F9" w:rsidRDefault="003101F9" w:rsidP="00B9134A">
      <w:pPr>
        <w:pStyle w:val="BodyText22"/>
        <w:ind w:left="0"/>
        <w:jc w:val="center"/>
        <w:rPr>
          <w:rFonts w:cs="Arial"/>
          <w:sz w:val="20"/>
        </w:rPr>
      </w:pPr>
    </w:p>
    <w:p w:rsidR="007D4FE9" w:rsidRDefault="007D4FE9" w:rsidP="00B9134A">
      <w:pPr>
        <w:pStyle w:val="BodyText22"/>
        <w:ind w:left="0"/>
        <w:jc w:val="center"/>
        <w:rPr>
          <w:rFonts w:cs="Arial"/>
          <w:sz w:val="20"/>
        </w:rPr>
      </w:pPr>
    </w:p>
    <w:p w:rsidR="00BE247E" w:rsidRDefault="00064945" w:rsidP="00B9134A">
      <w:pPr>
        <w:pStyle w:val="BodyText22"/>
        <w:ind w:left="0"/>
        <w:jc w:val="center"/>
        <w:rPr>
          <w:rFonts w:cs="Arial"/>
          <w:sz w:val="20"/>
        </w:rPr>
      </w:pPr>
      <w:r w:rsidRPr="009B2009">
        <w:rPr>
          <w:rFonts w:cs="Arial"/>
          <w:sz w:val="20"/>
        </w:rPr>
        <w:t xml:space="preserve">    </w:t>
      </w:r>
    </w:p>
    <w:p w:rsidR="00064945" w:rsidRPr="009B2009" w:rsidRDefault="00064945" w:rsidP="00B9134A">
      <w:pPr>
        <w:pStyle w:val="BodyText22"/>
        <w:ind w:left="0"/>
        <w:jc w:val="center"/>
        <w:rPr>
          <w:rFonts w:cs="Arial"/>
          <w:sz w:val="20"/>
        </w:rPr>
      </w:pPr>
      <w:r w:rsidRPr="009B2009">
        <w:rPr>
          <w:rFonts w:cs="Arial"/>
          <w:sz w:val="20"/>
        </w:rPr>
        <w:t xml:space="preserve">                                                                            </w:t>
      </w:r>
    </w:p>
    <w:p w:rsidR="00064945" w:rsidRPr="004C570E" w:rsidRDefault="00496BF5" w:rsidP="007D4FE9">
      <w:pPr>
        <w:pStyle w:val="BodyText22"/>
        <w:ind w:left="4248" w:firstLine="708"/>
        <w:jc w:val="center"/>
        <w:rPr>
          <w:rFonts w:ascii="Times New Roman" w:hAnsi="Times New Roman"/>
          <w:sz w:val="24"/>
          <w:szCs w:val="24"/>
          <w:lang w:val="sl-SI"/>
        </w:rPr>
      </w:pPr>
      <w:r w:rsidRPr="004C570E">
        <w:rPr>
          <w:rFonts w:ascii="Times New Roman" w:hAnsi="Times New Roman"/>
          <w:sz w:val="24"/>
          <w:szCs w:val="24"/>
          <w:lang w:val="sl-SI"/>
        </w:rPr>
        <w:t xml:space="preserve">       </w:t>
      </w:r>
      <w:r w:rsidR="004C570E" w:rsidRPr="004C570E">
        <w:rPr>
          <w:rFonts w:ascii="Times New Roman" w:hAnsi="Times New Roman"/>
          <w:sz w:val="24"/>
          <w:szCs w:val="24"/>
          <w:lang w:val="sl-SI"/>
        </w:rPr>
        <w:t xml:space="preserve"> </w:t>
      </w:r>
      <w:r w:rsidRPr="004C570E">
        <w:rPr>
          <w:rFonts w:ascii="Times New Roman" w:hAnsi="Times New Roman"/>
          <w:sz w:val="24"/>
          <w:szCs w:val="24"/>
          <w:lang w:val="sl-SI"/>
        </w:rPr>
        <w:t xml:space="preserve"> </w:t>
      </w:r>
      <w:r w:rsidR="004C570E">
        <w:rPr>
          <w:rFonts w:ascii="Times New Roman" w:hAnsi="Times New Roman"/>
          <w:sz w:val="24"/>
          <w:szCs w:val="24"/>
          <w:lang w:val="sl-SI"/>
        </w:rPr>
        <w:t xml:space="preserve">  </w:t>
      </w:r>
      <w:r w:rsidR="00F853D2" w:rsidRPr="004C570E">
        <w:rPr>
          <w:rFonts w:ascii="Times New Roman" w:hAnsi="Times New Roman"/>
          <w:sz w:val="24"/>
          <w:szCs w:val="24"/>
          <w:lang w:val="sl-SI"/>
        </w:rPr>
        <w:t>v</w:t>
      </w:r>
      <w:r w:rsidR="00BE247E" w:rsidRPr="004C570E">
        <w:rPr>
          <w:rFonts w:ascii="Times New Roman" w:hAnsi="Times New Roman"/>
          <w:sz w:val="24"/>
          <w:szCs w:val="24"/>
          <w:lang w:val="sl-SI"/>
        </w:rPr>
        <w:t>.d. d</w:t>
      </w:r>
      <w:r w:rsidR="00064945" w:rsidRPr="004C570E">
        <w:rPr>
          <w:rFonts w:ascii="Times New Roman" w:hAnsi="Times New Roman"/>
          <w:sz w:val="24"/>
          <w:szCs w:val="24"/>
          <w:lang w:val="sl-SI"/>
        </w:rPr>
        <w:t>irektor</w:t>
      </w:r>
      <w:r w:rsidR="004C570E" w:rsidRPr="004C570E">
        <w:rPr>
          <w:rFonts w:ascii="Times New Roman" w:hAnsi="Times New Roman"/>
          <w:sz w:val="24"/>
          <w:szCs w:val="24"/>
          <w:lang w:val="sl-SI"/>
        </w:rPr>
        <w:t>ja</w:t>
      </w:r>
      <w:r w:rsidR="00BE247E" w:rsidRPr="004C570E">
        <w:rPr>
          <w:rFonts w:ascii="Times New Roman" w:hAnsi="Times New Roman"/>
          <w:sz w:val="24"/>
          <w:szCs w:val="24"/>
          <w:lang w:val="sl-SI"/>
        </w:rPr>
        <w:t xml:space="preserve"> nar</w:t>
      </w:r>
      <w:r w:rsidR="00064945" w:rsidRPr="004C570E">
        <w:rPr>
          <w:rFonts w:ascii="Times New Roman" w:hAnsi="Times New Roman"/>
          <w:sz w:val="24"/>
          <w:szCs w:val="24"/>
          <w:lang w:val="sl-SI"/>
        </w:rPr>
        <w:t>očnika:</w:t>
      </w:r>
    </w:p>
    <w:p w:rsidR="00612FEB" w:rsidRPr="004C570E" w:rsidRDefault="00064945" w:rsidP="00612FEB">
      <w:pPr>
        <w:pStyle w:val="BodyText22"/>
        <w:ind w:left="0"/>
        <w:jc w:val="right"/>
        <w:rPr>
          <w:rFonts w:ascii="Times New Roman" w:hAnsi="Times New Roman"/>
          <w:sz w:val="24"/>
          <w:szCs w:val="24"/>
          <w:lang w:val="sl-SI"/>
        </w:rPr>
      </w:pPr>
      <w:r w:rsidRPr="004C570E">
        <w:rPr>
          <w:rFonts w:ascii="Times New Roman" w:hAnsi="Times New Roman"/>
          <w:sz w:val="24"/>
          <w:szCs w:val="24"/>
          <w:lang w:val="sl-SI"/>
        </w:rPr>
        <w:t xml:space="preserve">                                                    </w:t>
      </w:r>
      <w:r w:rsidR="007D4FE9" w:rsidRPr="004C570E">
        <w:rPr>
          <w:rFonts w:ascii="Times New Roman" w:hAnsi="Times New Roman"/>
          <w:sz w:val="24"/>
          <w:szCs w:val="24"/>
          <w:lang w:val="sl-SI"/>
        </w:rPr>
        <w:t xml:space="preserve">  </w:t>
      </w:r>
      <w:r w:rsidR="00BE247E" w:rsidRPr="004C570E">
        <w:rPr>
          <w:rFonts w:ascii="Times New Roman" w:hAnsi="Times New Roman"/>
          <w:sz w:val="24"/>
          <w:szCs w:val="24"/>
          <w:lang w:val="sl-SI"/>
        </w:rPr>
        <w:t>Asist.dr. Jasna Uranjek, d</w:t>
      </w:r>
      <w:r w:rsidRPr="004C570E">
        <w:rPr>
          <w:rFonts w:ascii="Times New Roman" w:hAnsi="Times New Roman"/>
          <w:sz w:val="24"/>
          <w:szCs w:val="24"/>
          <w:lang w:val="sl-SI"/>
        </w:rPr>
        <w:t>r.med.</w:t>
      </w:r>
    </w:p>
    <w:p w:rsidR="009B2009" w:rsidRDefault="009B2009" w:rsidP="00612FEB">
      <w:pPr>
        <w:pStyle w:val="BodyText22"/>
        <w:ind w:left="0"/>
        <w:jc w:val="right"/>
        <w:rPr>
          <w:rFonts w:cs="Arial"/>
          <w:sz w:val="20"/>
        </w:rPr>
      </w:pPr>
    </w:p>
    <w:p w:rsidR="007D4FE9" w:rsidRDefault="007D4FE9" w:rsidP="00504D30">
      <w:pPr>
        <w:pStyle w:val="Naslov1"/>
      </w:pPr>
    </w:p>
    <w:p w:rsidR="007D4FE9" w:rsidRDefault="007D4FE9" w:rsidP="00504D30">
      <w:pPr>
        <w:pStyle w:val="Naslov1"/>
      </w:pPr>
    </w:p>
    <w:p w:rsidR="007D4FE9" w:rsidRDefault="007D4FE9" w:rsidP="00504D30">
      <w:pPr>
        <w:pStyle w:val="Naslov1"/>
      </w:pPr>
    </w:p>
    <w:p w:rsidR="007D4FE9" w:rsidRDefault="007D4FE9" w:rsidP="00504D30">
      <w:pPr>
        <w:pStyle w:val="Naslov1"/>
      </w:pPr>
    </w:p>
    <w:p w:rsidR="007D4FE9" w:rsidRDefault="007D4FE9" w:rsidP="00504D30">
      <w:pPr>
        <w:pStyle w:val="Naslov1"/>
      </w:pPr>
    </w:p>
    <w:p w:rsidR="00944CE8" w:rsidRDefault="00944CE8" w:rsidP="00064945">
      <w:pPr>
        <w:pStyle w:val="BodyText22"/>
        <w:ind w:left="0"/>
        <w:rPr>
          <w:rFonts w:ascii="Times New Roman" w:hAnsi="Times New Roman"/>
          <w:b/>
          <w:bCs/>
          <w:szCs w:val="22"/>
          <w:lang w:val="sl-SI"/>
        </w:rPr>
      </w:pPr>
    </w:p>
    <w:p w:rsidR="00F15C7F" w:rsidRDefault="00F15C7F"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425F61" w:rsidRDefault="00425F61" w:rsidP="00064945">
      <w:pPr>
        <w:pStyle w:val="BodyText22"/>
        <w:ind w:left="0"/>
        <w:rPr>
          <w:rFonts w:ascii="Times New Roman" w:hAnsi="Times New Roman"/>
          <w:b/>
          <w:bCs/>
          <w:szCs w:val="22"/>
          <w:lang w:val="sl-SI"/>
        </w:rPr>
      </w:pPr>
    </w:p>
    <w:p w:rsidR="00F15C7F" w:rsidRDefault="00F15C7F" w:rsidP="00064945">
      <w:pPr>
        <w:pStyle w:val="BodyText22"/>
        <w:ind w:left="0"/>
        <w:rPr>
          <w:rFonts w:ascii="Times New Roman" w:hAnsi="Times New Roman"/>
          <w:b/>
          <w:bCs/>
          <w:szCs w:val="22"/>
          <w:lang w:val="sl-SI"/>
        </w:rPr>
      </w:pPr>
    </w:p>
    <w:p w:rsidR="00F15C7F" w:rsidRDefault="00F15C7F" w:rsidP="00064945">
      <w:pPr>
        <w:pStyle w:val="BodyText22"/>
        <w:ind w:left="0"/>
        <w:rPr>
          <w:rFonts w:ascii="Times New Roman" w:hAnsi="Times New Roman"/>
          <w:b/>
          <w:bCs/>
          <w:szCs w:val="22"/>
          <w:lang w:val="sl-SI"/>
        </w:rPr>
      </w:pPr>
    </w:p>
    <w:p w:rsidR="00F15C7F" w:rsidRDefault="00F15C7F" w:rsidP="00064945">
      <w:pPr>
        <w:pStyle w:val="BodyText22"/>
        <w:ind w:left="0"/>
        <w:rPr>
          <w:rFonts w:ascii="Calibri" w:hAnsi="Calibri" w:cs="Calibri"/>
          <w:b/>
          <w:sz w:val="24"/>
          <w:szCs w:val="24"/>
          <w:lang w:val="sl-SI"/>
        </w:rPr>
      </w:pPr>
    </w:p>
    <w:p w:rsidR="007D4FE9" w:rsidRPr="00E609E0" w:rsidRDefault="007D4FE9" w:rsidP="007D4F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p>
    <w:p w:rsidR="007D4FE9" w:rsidRPr="00E609E0" w:rsidRDefault="007D4FE9" w:rsidP="007D4FE9">
      <w:pPr>
        <w:jc w:val="both"/>
        <w:rPr>
          <w:rFonts w:ascii="Times New Roman" w:hAnsi="Times New Roman"/>
          <w:b/>
          <w:szCs w:val="20"/>
        </w:rPr>
      </w:pPr>
      <w:r w:rsidRPr="00E609E0">
        <w:rPr>
          <w:rFonts w:ascii="Times New Roman" w:hAnsi="Times New Roman"/>
          <w:b/>
          <w:szCs w:val="20"/>
        </w:rPr>
        <w:t>Splošna bolnišnica Slovenj Gradec</w:t>
      </w:r>
    </w:p>
    <w:p w:rsidR="007D4FE9" w:rsidRPr="00E609E0" w:rsidRDefault="007D4FE9" w:rsidP="007D4FE9">
      <w:pPr>
        <w:jc w:val="both"/>
        <w:rPr>
          <w:rFonts w:ascii="Times New Roman" w:hAnsi="Times New Roman"/>
          <w:b/>
          <w:szCs w:val="20"/>
        </w:rPr>
      </w:pPr>
      <w:r>
        <w:rPr>
          <w:rFonts w:ascii="Times New Roman" w:hAnsi="Times New Roman"/>
          <w:b/>
          <w:szCs w:val="20"/>
        </w:rPr>
        <w:t>Štev . : 15/2016</w:t>
      </w:r>
    </w:p>
    <w:p w:rsidR="007D4FE9" w:rsidRPr="00E609E0" w:rsidRDefault="007D4FE9" w:rsidP="007D4FE9">
      <w:pPr>
        <w:jc w:val="both"/>
        <w:rPr>
          <w:rFonts w:ascii="Times New Roman" w:hAnsi="Times New Roman"/>
          <w:b/>
          <w:szCs w:val="20"/>
        </w:rPr>
      </w:pPr>
      <w:r>
        <w:rPr>
          <w:rFonts w:ascii="Times New Roman" w:hAnsi="Times New Roman"/>
          <w:b/>
          <w:szCs w:val="20"/>
        </w:rPr>
        <w:t xml:space="preserve">Datum :  </w:t>
      </w:r>
      <w:r w:rsidR="00F711DF">
        <w:rPr>
          <w:rFonts w:ascii="Times New Roman" w:hAnsi="Times New Roman"/>
          <w:b/>
          <w:szCs w:val="20"/>
        </w:rPr>
        <w:t>14.07.2016</w:t>
      </w:r>
    </w:p>
    <w:p w:rsidR="007D4FE9" w:rsidRDefault="007D4FE9" w:rsidP="007D4FE9">
      <w:pPr>
        <w:widowControl w:val="0"/>
        <w:rPr>
          <w:rFonts w:ascii="Times New Roman" w:hAnsi="Times New Roman"/>
          <w:b/>
          <w:bCs/>
        </w:rPr>
      </w:pPr>
    </w:p>
    <w:p w:rsidR="007D4FE9" w:rsidRDefault="007D4FE9" w:rsidP="007D4FE9">
      <w:pPr>
        <w:widowControl w:val="0"/>
        <w:jc w:val="center"/>
        <w:rPr>
          <w:rFonts w:ascii="Times New Roman" w:hAnsi="Times New Roman"/>
          <w:b/>
          <w:bCs/>
        </w:rPr>
      </w:pPr>
    </w:p>
    <w:p w:rsidR="007D4FE9" w:rsidRDefault="007D4FE9" w:rsidP="007D4FE9">
      <w:pPr>
        <w:widowControl w:val="0"/>
        <w:jc w:val="center"/>
        <w:rPr>
          <w:rFonts w:ascii="Times New Roman" w:hAnsi="Times New Roman"/>
          <w:b/>
          <w:bCs/>
        </w:rPr>
      </w:pPr>
      <w:r w:rsidRPr="00E53653">
        <w:rPr>
          <w:rFonts w:ascii="Times New Roman" w:hAnsi="Times New Roman"/>
          <w:b/>
          <w:bCs/>
        </w:rPr>
        <w:t>POOBLASTILO  ZA  SODELOVANJE  NA  JAVNEM  ODPIRANJU PONUDB</w:t>
      </w:r>
    </w:p>
    <w:p w:rsidR="007D4FE9" w:rsidRPr="00E53653" w:rsidRDefault="007D4FE9" w:rsidP="007D4FE9">
      <w:pPr>
        <w:widowControl w:val="0"/>
        <w:jc w:val="center"/>
        <w:rPr>
          <w:rFonts w:ascii="Times New Roman" w:hAnsi="Times New Roman"/>
          <w:b/>
          <w:bCs/>
        </w:rPr>
      </w:pPr>
    </w:p>
    <w:p w:rsidR="007D4FE9" w:rsidRPr="00E53653" w:rsidRDefault="007D4FE9" w:rsidP="007D4FE9">
      <w:pPr>
        <w:widowControl w:val="0"/>
        <w:jc w:val="both"/>
        <w:rPr>
          <w:rFonts w:ascii="Times New Roman" w:hAnsi="Times New Roman"/>
        </w:rPr>
      </w:pPr>
    </w:p>
    <w:p w:rsidR="007D4FE9" w:rsidRPr="00020559" w:rsidRDefault="007D4FE9" w:rsidP="007D4FE9">
      <w:pPr>
        <w:ind w:right="-32"/>
        <w:jc w:val="center"/>
        <w:rPr>
          <w:rFonts w:ascii="Times New Roman" w:hAnsi="Times New Roman"/>
          <w:b/>
          <w:bCs/>
        </w:rPr>
      </w:pPr>
      <w:r w:rsidRPr="00020559">
        <w:rPr>
          <w:rFonts w:ascii="Times New Roman" w:hAnsi="Times New Roman"/>
          <w:b/>
          <w:bCs/>
        </w:rPr>
        <w:t>»</w:t>
      </w:r>
      <w:r>
        <w:rPr>
          <w:rFonts w:ascii="Times New Roman" w:hAnsi="Times New Roman"/>
          <w:b/>
        </w:rPr>
        <w:t xml:space="preserve">GOI dela </w:t>
      </w:r>
      <w:r w:rsidRPr="00020559">
        <w:rPr>
          <w:rFonts w:ascii="Times New Roman" w:hAnsi="Times New Roman"/>
          <w:b/>
          <w:bCs/>
        </w:rPr>
        <w:t>«</w:t>
      </w:r>
    </w:p>
    <w:p w:rsidR="007D4FE9" w:rsidRPr="00E53653" w:rsidRDefault="007D4FE9" w:rsidP="007D4FE9">
      <w:pPr>
        <w:widowControl w:val="0"/>
        <w:jc w:val="center"/>
        <w:rPr>
          <w:rFonts w:ascii="Times New Roman" w:hAnsi="Times New Roman"/>
        </w:rPr>
      </w:pPr>
    </w:p>
    <w:p w:rsidR="007D4FE9" w:rsidRDefault="007D4FE9" w:rsidP="007D4FE9">
      <w:pPr>
        <w:widowControl w:val="0"/>
        <w:jc w:val="both"/>
        <w:rPr>
          <w:rFonts w:ascii="Times New Roman" w:hAnsi="Times New Roman"/>
        </w:rPr>
      </w:pPr>
    </w:p>
    <w:p w:rsidR="007D4FE9"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r w:rsidRPr="00E53653">
        <w:rPr>
          <w:rFonts w:ascii="Times New Roman" w:hAnsi="Times New Roman"/>
        </w:rPr>
        <w:t>PONUDNIK : ………………………………………………………………………</w:t>
      </w:r>
      <w:r>
        <w:rPr>
          <w:rFonts w:ascii="Times New Roman" w:hAnsi="Times New Roman"/>
        </w:rPr>
        <w:t>.</w:t>
      </w: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r w:rsidRPr="00E53653">
        <w:rPr>
          <w:rFonts w:ascii="Times New Roman" w:hAnsi="Times New Roman"/>
        </w:rPr>
        <w:t>ZAKONITI ZASTOPNIK PONUDNIKA : ………………………………………..</w:t>
      </w: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r w:rsidRPr="00E53653">
        <w:rPr>
          <w:rFonts w:ascii="Times New Roman" w:hAnsi="Times New Roman"/>
        </w:rPr>
        <w:t>POOBLAŠČENEC : ………………………………………………………………..</w:t>
      </w:r>
      <w:r>
        <w:rPr>
          <w:rFonts w:ascii="Times New Roman" w:hAnsi="Times New Roman"/>
        </w:rPr>
        <w:t>.</w:t>
      </w:r>
    </w:p>
    <w:p w:rsidR="007D4FE9" w:rsidRPr="00E53653" w:rsidRDefault="007D4FE9" w:rsidP="007D4FE9">
      <w:pPr>
        <w:widowControl w:val="0"/>
        <w:tabs>
          <w:tab w:val="left" w:pos="7227"/>
        </w:tabs>
        <w:jc w:val="both"/>
        <w:rPr>
          <w:rFonts w:ascii="Times New Roman" w:hAnsi="Times New Roman"/>
        </w:rPr>
      </w:pPr>
      <w:r>
        <w:rPr>
          <w:rFonts w:ascii="Times New Roman" w:hAnsi="Times New Roman"/>
        </w:rPr>
        <w:tab/>
      </w: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r w:rsidRPr="00E53653">
        <w:rPr>
          <w:rFonts w:ascii="Times New Roman" w:hAnsi="Times New Roman"/>
        </w:rPr>
        <w:t>S tem pooblastilom je pooblaščenec upravičen in pooblaščen :</w:t>
      </w:r>
    </w:p>
    <w:p w:rsidR="007D4FE9" w:rsidRPr="00E53653" w:rsidRDefault="007D4FE9" w:rsidP="007D4FE9">
      <w:pPr>
        <w:widowControl w:val="0"/>
        <w:jc w:val="both"/>
        <w:rPr>
          <w:rFonts w:ascii="Times New Roman" w:hAnsi="Times New Roman"/>
        </w:rPr>
      </w:pPr>
    </w:p>
    <w:p w:rsidR="007D4FE9" w:rsidRPr="00532742" w:rsidRDefault="007D4FE9" w:rsidP="007D4FE9">
      <w:pPr>
        <w:widowControl w:val="0"/>
        <w:jc w:val="both"/>
        <w:rPr>
          <w:rFonts w:ascii="Times New Roman" w:hAnsi="Times New Roman"/>
        </w:rPr>
      </w:pPr>
      <w:r w:rsidRPr="00E53653">
        <w:rPr>
          <w:rFonts w:ascii="Times New Roman" w:hAnsi="Times New Roman"/>
        </w:rPr>
        <w:t xml:space="preserve">zastopati ponudnika pri javnem odpiranju ponudb in dajati pripombe na delo strokovne komisije, na dotedanji postopek izvedbe javnega razpisa ali na vsebino zapisnika. Morebitne pripombe </w:t>
      </w:r>
      <w:r w:rsidRPr="00532742">
        <w:rPr>
          <w:rFonts w:ascii="Times New Roman" w:hAnsi="Times New Roman"/>
        </w:rPr>
        <w:t>pooblaščenca naj se vpišejo v zapisnik o javnem odpiranju ponudb. Pooblaščenec je tudi pooblaščen podpisati zapisnik o javnem odpiranju ponudb.</w:t>
      </w: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p>
    <w:p w:rsidR="007D4FE9" w:rsidRDefault="007D4FE9" w:rsidP="007D4FE9">
      <w:pPr>
        <w:widowControl w:val="0"/>
        <w:jc w:val="both"/>
        <w:rPr>
          <w:rFonts w:ascii="Times New Roman" w:hAnsi="Times New Roman"/>
        </w:rPr>
      </w:pPr>
      <w:r w:rsidRPr="00E53653">
        <w:rPr>
          <w:rFonts w:ascii="Times New Roman" w:hAnsi="Times New Roman"/>
        </w:rPr>
        <w:t>Dano pooblastilo velja za javno odpiranje ponudb za javno naročilo :</w:t>
      </w:r>
    </w:p>
    <w:p w:rsidR="007D4FE9" w:rsidRPr="00E53653" w:rsidRDefault="007D4FE9" w:rsidP="007D4FE9">
      <w:pPr>
        <w:widowControl w:val="0"/>
        <w:jc w:val="both"/>
        <w:rPr>
          <w:rFonts w:ascii="Times New Roman" w:hAnsi="Times New Roman"/>
        </w:rPr>
      </w:pPr>
    </w:p>
    <w:p w:rsidR="007D4FE9" w:rsidRPr="00020559" w:rsidRDefault="007D4FE9" w:rsidP="007D4FE9">
      <w:pPr>
        <w:widowControl w:val="0"/>
        <w:rPr>
          <w:rFonts w:ascii="Times New Roman" w:hAnsi="Times New Roman"/>
          <w:b/>
          <w:bCs/>
        </w:rPr>
      </w:pPr>
      <w:r w:rsidRPr="00020559">
        <w:rPr>
          <w:rFonts w:ascii="Times New Roman" w:hAnsi="Times New Roman"/>
          <w:b/>
          <w:bCs/>
        </w:rPr>
        <w:t>»</w:t>
      </w:r>
      <w:r>
        <w:rPr>
          <w:rFonts w:ascii="Times New Roman" w:hAnsi="Times New Roman"/>
          <w:b/>
        </w:rPr>
        <w:t xml:space="preserve">GOI dela </w:t>
      </w:r>
      <w:r w:rsidRPr="00020559">
        <w:rPr>
          <w:rFonts w:ascii="Times New Roman" w:hAnsi="Times New Roman"/>
          <w:b/>
          <w:bCs/>
        </w:rPr>
        <w:t>«</w:t>
      </w:r>
    </w:p>
    <w:p w:rsidR="007D4FE9" w:rsidRPr="00E53653" w:rsidRDefault="007D4FE9" w:rsidP="007D4FE9">
      <w:pPr>
        <w:widowControl w:val="0"/>
        <w:rPr>
          <w:rFonts w:ascii="Times New Roman" w:hAnsi="Times New Roman"/>
        </w:rPr>
      </w:pPr>
    </w:p>
    <w:p w:rsidR="007D4FE9" w:rsidRPr="00210C17" w:rsidRDefault="007D4FE9" w:rsidP="007D4FE9">
      <w:pPr>
        <w:widowControl w:val="0"/>
        <w:jc w:val="both"/>
        <w:rPr>
          <w:rFonts w:ascii="Times New Roman" w:hAnsi="Times New Roman"/>
        </w:rPr>
      </w:pPr>
      <w:r w:rsidRPr="00E53653">
        <w:rPr>
          <w:rFonts w:ascii="Times New Roman" w:hAnsi="Times New Roman"/>
        </w:rPr>
        <w:t xml:space="preserve">objavljeno </w:t>
      </w:r>
      <w:r w:rsidRPr="00210C17">
        <w:rPr>
          <w:rFonts w:ascii="Times New Roman" w:hAnsi="Times New Roman"/>
        </w:rPr>
        <w:t xml:space="preserve">na Portalu javnih naročil,  dne ____________,  pod št.  _____________ </w:t>
      </w:r>
      <w:r w:rsidR="000E447F">
        <w:rPr>
          <w:rFonts w:ascii="Times New Roman" w:hAnsi="Times New Roman"/>
        </w:rPr>
        <w:t>.</w:t>
      </w:r>
      <w:r w:rsidRPr="00210C17">
        <w:rPr>
          <w:rFonts w:ascii="Times New Roman" w:hAnsi="Times New Roman"/>
        </w:rPr>
        <w:t xml:space="preserve"> </w:t>
      </w:r>
    </w:p>
    <w:p w:rsidR="007D4FE9" w:rsidRDefault="007D4FE9" w:rsidP="007D4FE9">
      <w:pPr>
        <w:widowControl w:val="0"/>
        <w:jc w:val="both"/>
        <w:rPr>
          <w:rFonts w:ascii="Times New Roman" w:hAnsi="Times New Roman"/>
        </w:rPr>
      </w:pPr>
    </w:p>
    <w:p w:rsidR="000E447F" w:rsidRPr="00210C17" w:rsidRDefault="000E447F"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r w:rsidRPr="00E53653">
        <w:rPr>
          <w:rFonts w:ascii="Times New Roman" w:hAnsi="Times New Roman"/>
        </w:rPr>
        <w:t>Datum :                                                                          Žig in podpis zakonitega zastopnika :</w:t>
      </w:r>
      <w:r w:rsidRPr="00E53653">
        <w:rPr>
          <w:rFonts w:ascii="Times New Roman" w:hAnsi="Times New Roman"/>
        </w:rPr>
        <w:softHyphen/>
      </w:r>
      <w:r w:rsidRPr="00E53653">
        <w:rPr>
          <w:rFonts w:ascii="Times New Roman" w:hAnsi="Times New Roman"/>
        </w:rPr>
        <w:softHyphen/>
      </w:r>
      <w:r w:rsidRPr="00E53653">
        <w:rPr>
          <w:rFonts w:ascii="Times New Roman" w:hAnsi="Times New Roman"/>
        </w:rPr>
        <w:softHyphen/>
      </w:r>
      <w:r w:rsidRPr="00E53653">
        <w:rPr>
          <w:rFonts w:ascii="Times New Roman" w:hAnsi="Times New Roman"/>
        </w:rPr>
        <w:softHyphen/>
      </w:r>
      <w:r w:rsidRPr="00E53653">
        <w:rPr>
          <w:rFonts w:ascii="Times New Roman" w:hAnsi="Times New Roman"/>
        </w:rPr>
        <w:softHyphen/>
      </w:r>
      <w:r w:rsidRPr="00E53653">
        <w:rPr>
          <w:rFonts w:ascii="Times New Roman" w:hAnsi="Times New Roman"/>
        </w:rPr>
        <w:softHyphen/>
      </w:r>
      <w:r w:rsidRPr="00E53653">
        <w:rPr>
          <w:rFonts w:ascii="Times New Roman" w:hAnsi="Times New Roman"/>
        </w:rPr>
        <w:softHyphen/>
      </w:r>
      <w:r w:rsidRPr="00E53653">
        <w:rPr>
          <w:rFonts w:ascii="Times New Roman" w:hAnsi="Times New Roman"/>
        </w:rPr>
        <w:softHyphen/>
      </w:r>
      <w:r w:rsidRPr="00E53653">
        <w:rPr>
          <w:rFonts w:ascii="Times New Roman" w:hAnsi="Times New Roman"/>
        </w:rPr>
        <w:softHyphen/>
      </w:r>
    </w:p>
    <w:p w:rsidR="007D4FE9" w:rsidRPr="00E53653"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r w:rsidRPr="00E53653">
        <w:rPr>
          <w:rFonts w:ascii="Times New Roman" w:hAnsi="Times New Roman"/>
        </w:rPr>
        <w:t>_________________                                                     ________________________</w:t>
      </w:r>
    </w:p>
    <w:p w:rsidR="007D4FE9" w:rsidRDefault="007D4FE9" w:rsidP="007D4FE9">
      <w:pPr>
        <w:widowControl w:val="0"/>
        <w:jc w:val="both"/>
        <w:rPr>
          <w:rFonts w:ascii="Times New Roman" w:hAnsi="Times New Roman"/>
        </w:rPr>
      </w:pPr>
    </w:p>
    <w:p w:rsidR="007D4FE9" w:rsidRPr="00E53653" w:rsidRDefault="007D4FE9" w:rsidP="007D4FE9">
      <w:pPr>
        <w:widowControl w:val="0"/>
        <w:jc w:val="both"/>
        <w:rPr>
          <w:rFonts w:ascii="Times New Roman" w:hAnsi="Times New Roman"/>
        </w:rPr>
      </w:pPr>
    </w:p>
    <w:p w:rsidR="007D4FE9" w:rsidRDefault="007D4FE9" w:rsidP="00064945">
      <w:pPr>
        <w:pStyle w:val="BodyText22"/>
        <w:ind w:left="0"/>
        <w:rPr>
          <w:rFonts w:ascii="Calibri" w:hAnsi="Calibri" w:cs="Calibri"/>
          <w:b/>
          <w:sz w:val="24"/>
          <w:szCs w:val="24"/>
          <w:lang w:val="sl-SI"/>
        </w:rPr>
      </w:pPr>
    </w:p>
    <w:p w:rsidR="00AA6B59" w:rsidRDefault="00AA6B59" w:rsidP="00064945">
      <w:pPr>
        <w:pStyle w:val="BodyText22"/>
        <w:ind w:left="0"/>
        <w:rPr>
          <w:rFonts w:ascii="Calibri" w:hAnsi="Calibri" w:cs="Calibri"/>
          <w:b/>
          <w:sz w:val="24"/>
          <w:szCs w:val="24"/>
          <w:lang w:val="sl-SI"/>
        </w:rPr>
      </w:pPr>
    </w:p>
    <w:p w:rsidR="007D6DDD" w:rsidRDefault="007D6DDD" w:rsidP="00064945">
      <w:pPr>
        <w:pStyle w:val="BodyText22"/>
        <w:ind w:left="0"/>
        <w:rPr>
          <w:rFonts w:ascii="Calibri" w:hAnsi="Calibri" w:cs="Calibri"/>
          <w:b/>
          <w:sz w:val="24"/>
          <w:szCs w:val="24"/>
          <w:lang w:val="sl-SI"/>
        </w:rPr>
      </w:pPr>
    </w:p>
    <w:p w:rsidR="007D6DDD" w:rsidRPr="009D3E7D" w:rsidRDefault="007D6DDD" w:rsidP="00064945">
      <w:pPr>
        <w:pStyle w:val="BodyText22"/>
        <w:ind w:left="0"/>
        <w:rPr>
          <w:rFonts w:ascii="Calibri" w:hAnsi="Calibri" w:cs="Calibri"/>
          <w:b/>
          <w:sz w:val="24"/>
          <w:szCs w:val="24"/>
          <w:lang w:val="sl-SI"/>
        </w:rPr>
      </w:pPr>
    </w:p>
    <w:p w:rsidR="00064945" w:rsidRPr="006D2704" w:rsidRDefault="00064945" w:rsidP="00603B52">
      <w:pPr>
        <w:pStyle w:val="Naslov1"/>
        <w:numPr>
          <w:ilvl w:val="0"/>
          <w:numId w:val="25"/>
        </w:numPr>
        <w:rPr>
          <w:sz w:val="28"/>
          <w:szCs w:val="28"/>
        </w:rPr>
      </w:pPr>
      <w:bookmarkStart w:id="6" w:name="_Toc495711436"/>
      <w:bookmarkStart w:id="7" w:name="_Toc456004104"/>
      <w:r w:rsidRPr="006D2704">
        <w:rPr>
          <w:sz w:val="28"/>
          <w:szCs w:val="28"/>
        </w:rPr>
        <w:lastRenderedPageBreak/>
        <w:t>NAVODILA PONUDNIKOM ZA IZDELAVO PONUDBE</w:t>
      </w:r>
      <w:bookmarkEnd w:id="6"/>
      <w:bookmarkEnd w:id="7"/>
    </w:p>
    <w:p w:rsidR="000D1BFC" w:rsidRPr="006D2704" w:rsidRDefault="000D1BFC" w:rsidP="000D1BFC">
      <w:pPr>
        <w:autoSpaceDE w:val="0"/>
        <w:autoSpaceDN w:val="0"/>
        <w:adjustRightInd w:val="0"/>
        <w:rPr>
          <w:rFonts w:ascii="Arial,Bold" w:hAnsi="Arial,Bold" w:cs="Arial,Bold"/>
          <w:b/>
          <w:bCs/>
          <w:color w:val="000000"/>
        </w:rPr>
      </w:pPr>
    </w:p>
    <w:p w:rsidR="000D1BFC" w:rsidRPr="006D2704" w:rsidRDefault="000E447F" w:rsidP="00504D30">
      <w:pPr>
        <w:pStyle w:val="Naslov1"/>
        <w:rPr>
          <w:sz w:val="24"/>
          <w:szCs w:val="24"/>
        </w:rPr>
      </w:pPr>
      <w:bookmarkStart w:id="8" w:name="_Toc456004105"/>
      <w:r>
        <w:rPr>
          <w:sz w:val="24"/>
          <w:szCs w:val="24"/>
        </w:rPr>
        <w:t>6</w:t>
      </w:r>
      <w:r w:rsidR="000D1BFC" w:rsidRPr="006D2704">
        <w:rPr>
          <w:sz w:val="24"/>
          <w:szCs w:val="24"/>
        </w:rPr>
        <w:t>. TEMELJNA PRAVILA</w:t>
      </w:r>
      <w:bookmarkEnd w:id="8"/>
      <w:r w:rsidR="000D1BFC" w:rsidRPr="006D2704">
        <w:rPr>
          <w:sz w:val="24"/>
          <w:szCs w:val="24"/>
        </w:rPr>
        <w:t xml:space="preserve"> </w:t>
      </w:r>
    </w:p>
    <w:p w:rsidR="00E23CBF" w:rsidRPr="007D4FE9" w:rsidRDefault="00E23CBF" w:rsidP="000D1BFC">
      <w:pPr>
        <w:autoSpaceDE w:val="0"/>
        <w:autoSpaceDN w:val="0"/>
        <w:adjustRightInd w:val="0"/>
        <w:rPr>
          <w:rFonts w:ascii="Times New Roman" w:hAnsi="Times New Roman"/>
          <w:b/>
          <w:bCs/>
          <w:color w:val="000000"/>
        </w:rPr>
      </w:pPr>
    </w:p>
    <w:p w:rsidR="000D1BFC" w:rsidRPr="00504D30" w:rsidRDefault="000D1BFC" w:rsidP="00E03524">
      <w:pPr>
        <w:pStyle w:val="Naslov2"/>
        <w:numPr>
          <w:ilvl w:val="0"/>
          <w:numId w:val="41"/>
        </w:numPr>
        <w:jc w:val="left"/>
        <w:rPr>
          <w:sz w:val="24"/>
        </w:rPr>
      </w:pPr>
      <w:bookmarkStart w:id="9" w:name="_Toc456003933"/>
      <w:bookmarkStart w:id="10" w:name="_Toc456004106"/>
      <w:r w:rsidRPr="00504D30">
        <w:rPr>
          <w:sz w:val="24"/>
        </w:rPr>
        <w:t>Dostop do razpisne dokumentacije</w:t>
      </w:r>
      <w:bookmarkEnd w:id="9"/>
      <w:bookmarkEnd w:id="10"/>
    </w:p>
    <w:p w:rsidR="006758EF" w:rsidRPr="007D4FE9" w:rsidRDefault="006758EF" w:rsidP="006758EF">
      <w:pPr>
        <w:jc w:val="both"/>
        <w:rPr>
          <w:rFonts w:ascii="Times New Roman" w:hAnsi="Times New Roman"/>
        </w:rPr>
      </w:pPr>
      <w:r w:rsidRPr="007D4FE9">
        <w:rPr>
          <w:rFonts w:ascii="Times New Roman" w:hAnsi="Times New Roman"/>
        </w:rPr>
        <w:t xml:space="preserve">Razpisna dokumentacija za pripravo ponudbe je ponudnikom na voljo  brezplačno in je dostopna na  Uradnem listu RS - Portal javnih naročil </w:t>
      </w:r>
      <w:r w:rsidRPr="007D4FE9">
        <w:rPr>
          <w:rFonts w:ascii="Times New Roman" w:hAnsi="Times New Roman"/>
          <w:color w:val="0000FF"/>
        </w:rPr>
        <w:t>(</w:t>
      </w:r>
      <w:hyperlink r:id="rId10" w:history="1">
        <w:r w:rsidRPr="007D4FE9">
          <w:rPr>
            <w:rFonts w:ascii="Times New Roman" w:hAnsi="Times New Roman"/>
            <w:color w:val="0000FF"/>
          </w:rPr>
          <w:t>http://www.enarocanje.si</w:t>
        </w:r>
      </w:hyperlink>
      <w:r w:rsidRPr="007D4FE9">
        <w:rPr>
          <w:rFonts w:ascii="Times New Roman" w:hAnsi="Times New Roman"/>
          <w:color w:val="0000FF"/>
        </w:rPr>
        <w:t>).</w:t>
      </w:r>
    </w:p>
    <w:p w:rsidR="00E23CBF" w:rsidRPr="007D4FE9" w:rsidRDefault="00E23CBF" w:rsidP="000D1BFC">
      <w:pPr>
        <w:autoSpaceDE w:val="0"/>
        <w:autoSpaceDN w:val="0"/>
        <w:adjustRightInd w:val="0"/>
        <w:rPr>
          <w:rFonts w:ascii="Times New Roman" w:hAnsi="Times New Roman"/>
          <w:b/>
          <w:bCs/>
          <w:color w:val="000000"/>
        </w:rPr>
      </w:pPr>
    </w:p>
    <w:p w:rsidR="000D1BFC" w:rsidRPr="00504D30" w:rsidRDefault="000D1BFC" w:rsidP="00E03524">
      <w:pPr>
        <w:pStyle w:val="Naslov2"/>
        <w:numPr>
          <w:ilvl w:val="0"/>
          <w:numId w:val="41"/>
        </w:numPr>
        <w:jc w:val="left"/>
        <w:rPr>
          <w:sz w:val="24"/>
        </w:rPr>
      </w:pPr>
      <w:bookmarkStart w:id="11" w:name="_Toc456003934"/>
      <w:bookmarkStart w:id="12" w:name="_Toc456004107"/>
      <w:r w:rsidRPr="00504D30">
        <w:rPr>
          <w:sz w:val="24"/>
        </w:rPr>
        <w:t>Obvestila in pojasnila v zvezi z razpisno dokumentacijo</w:t>
      </w:r>
      <w:bookmarkEnd w:id="11"/>
      <w:bookmarkEnd w:id="12"/>
    </w:p>
    <w:p w:rsidR="000D1BFC" w:rsidRPr="007D4FE9" w:rsidRDefault="000D1BFC" w:rsidP="003101F9">
      <w:pPr>
        <w:autoSpaceDE w:val="0"/>
        <w:autoSpaceDN w:val="0"/>
        <w:adjustRightInd w:val="0"/>
        <w:jc w:val="both"/>
        <w:rPr>
          <w:rFonts w:ascii="Times New Roman" w:hAnsi="Times New Roman"/>
          <w:color w:val="000000"/>
        </w:rPr>
      </w:pPr>
      <w:r w:rsidRPr="007D4FE9">
        <w:rPr>
          <w:rFonts w:ascii="Times New Roman" w:hAnsi="Times New Roman"/>
          <w:color w:val="000000"/>
        </w:rPr>
        <w:t>Komunikacija s ponudniki o vprašanjih v zvezi z vsebino naročila in v zvezi s pripravo ponudbe poteka</w:t>
      </w:r>
      <w:r w:rsidR="003101F9" w:rsidRPr="007D4FE9">
        <w:rPr>
          <w:rFonts w:ascii="Times New Roman" w:hAnsi="Times New Roman"/>
          <w:color w:val="000000"/>
        </w:rPr>
        <w:t xml:space="preserve"> i</w:t>
      </w:r>
      <w:r w:rsidRPr="007D4FE9">
        <w:rPr>
          <w:rFonts w:ascii="Times New Roman" w:hAnsi="Times New Roman"/>
          <w:color w:val="000000"/>
        </w:rPr>
        <w:t>zključno preko portala javnih naročil.</w:t>
      </w:r>
    </w:p>
    <w:p w:rsidR="000D1BFC" w:rsidRPr="007D4FE9" w:rsidRDefault="000D1BFC" w:rsidP="003101F9">
      <w:pPr>
        <w:autoSpaceDE w:val="0"/>
        <w:autoSpaceDN w:val="0"/>
        <w:adjustRightInd w:val="0"/>
        <w:jc w:val="both"/>
        <w:rPr>
          <w:rFonts w:ascii="Times New Roman" w:hAnsi="Times New Roman"/>
          <w:b/>
          <w:bCs/>
          <w:i/>
          <w:iCs/>
          <w:color w:val="000000"/>
        </w:rPr>
      </w:pPr>
      <w:r w:rsidRPr="007D4FE9">
        <w:rPr>
          <w:rFonts w:ascii="Times New Roman" w:hAnsi="Times New Roman"/>
          <w:color w:val="000000"/>
        </w:rPr>
        <w:t>Naročnik bo zahtevo za pojasnilo razpisne dokumentacije oziroma kakršnokoli drugo vprašanje v zvezi z</w:t>
      </w:r>
      <w:r w:rsidR="003101F9" w:rsidRPr="007D4FE9">
        <w:rPr>
          <w:rFonts w:ascii="Times New Roman" w:hAnsi="Times New Roman"/>
          <w:color w:val="000000"/>
        </w:rPr>
        <w:t xml:space="preserve"> </w:t>
      </w:r>
      <w:r w:rsidRPr="007D4FE9">
        <w:rPr>
          <w:rFonts w:ascii="Times New Roman" w:hAnsi="Times New Roman"/>
          <w:color w:val="000000"/>
        </w:rPr>
        <w:t>naročilom štel kot pravočasno, v kolikor bo na portalu javnih naročil zastavljeno najkasneje do vključno</w:t>
      </w:r>
      <w:r w:rsidR="003101F9" w:rsidRPr="007D4FE9">
        <w:rPr>
          <w:rFonts w:ascii="Times New Roman" w:hAnsi="Times New Roman"/>
          <w:color w:val="000000"/>
        </w:rPr>
        <w:t xml:space="preserve"> </w:t>
      </w:r>
      <w:r w:rsidRPr="007D4FE9">
        <w:rPr>
          <w:rFonts w:ascii="Times New Roman" w:hAnsi="Times New Roman"/>
          <w:color w:val="000000"/>
        </w:rPr>
        <w:t>dne</w:t>
      </w:r>
      <w:r w:rsidR="00B210CC" w:rsidRPr="007D4FE9">
        <w:rPr>
          <w:rFonts w:ascii="Times New Roman" w:hAnsi="Times New Roman"/>
          <w:b/>
          <w:bCs/>
          <w:color w:val="000000"/>
        </w:rPr>
        <w:t xml:space="preserve"> </w:t>
      </w:r>
      <w:r w:rsidR="00425F61">
        <w:rPr>
          <w:rFonts w:ascii="Times New Roman" w:hAnsi="Times New Roman"/>
          <w:b/>
          <w:bCs/>
          <w:color w:val="000000"/>
        </w:rPr>
        <w:t>10.08</w:t>
      </w:r>
      <w:r w:rsidR="001A7197">
        <w:rPr>
          <w:rFonts w:ascii="Times New Roman" w:hAnsi="Times New Roman"/>
          <w:b/>
          <w:bCs/>
          <w:color w:val="000000"/>
        </w:rPr>
        <w:t>.2016 do 8</w:t>
      </w:r>
      <w:r w:rsidRPr="001A7197">
        <w:rPr>
          <w:rFonts w:ascii="Times New Roman" w:hAnsi="Times New Roman"/>
          <w:b/>
          <w:bCs/>
          <w:color w:val="000000"/>
        </w:rPr>
        <w:t>. ure</w:t>
      </w:r>
      <w:r w:rsidRPr="001A7197">
        <w:rPr>
          <w:rFonts w:ascii="Times New Roman" w:hAnsi="Times New Roman"/>
          <w:b/>
          <w:bCs/>
          <w:i/>
          <w:iCs/>
          <w:color w:val="000000"/>
        </w:rPr>
        <w:t>.</w:t>
      </w:r>
    </w:p>
    <w:p w:rsidR="000E447F" w:rsidRDefault="000E447F" w:rsidP="003101F9">
      <w:pPr>
        <w:autoSpaceDE w:val="0"/>
        <w:autoSpaceDN w:val="0"/>
        <w:adjustRightInd w:val="0"/>
        <w:jc w:val="both"/>
        <w:rPr>
          <w:rFonts w:ascii="Times New Roman" w:hAnsi="Times New Roman"/>
        </w:rPr>
      </w:pPr>
    </w:p>
    <w:p w:rsidR="00586D5F" w:rsidRPr="000E447F" w:rsidRDefault="000E447F" w:rsidP="003101F9">
      <w:pPr>
        <w:autoSpaceDE w:val="0"/>
        <w:autoSpaceDN w:val="0"/>
        <w:adjustRightInd w:val="0"/>
        <w:jc w:val="both"/>
        <w:rPr>
          <w:rFonts w:ascii="Times New Roman" w:hAnsi="Times New Roman"/>
        </w:rPr>
      </w:pPr>
      <w:r w:rsidRPr="000E447F">
        <w:rPr>
          <w:rFonts w:ascii="Times New Roman" w:hAnsi="Times New Roman"/>
        </w:rPr>
        <w:t>Naročnik bo na vprašanja odgovoril najkasneje</w:t>
      </w:r>
      <w:r w:rsidR="00B243D3">
        <w:rPr>
          <w:rFonts w:ascii="Times New Roman" w:hAnsi="Times New Roman"/>
        </w:rPr>
        <w:t xml:space="preserve"> </w:t>
      </w:r>
      <w:r w:rsidR="00B243D3" w:rsidRPr="00425F61">
        <w:rPr>
          <w:rFonts w:ascii="Times New Roman" w:hAnsi="Times New Roman"/>
        </w:rPr>
        <w:t>dne</w:t>
      </w:r>
      <w:r w:rsidRPr="00425F61">
        <w:rPr>
          <w:rFonts w:ascii="Times New Roman" w:hAnsi="Times New Roman"/>
        </w:rPr>
        <w:t xml:space="preserve"> </w:t>
      </w:r>
      <w:r w:rsidR="00425F61" w:rsidRPr="00425F61">
        <w:rPr>
          <w:rFonts w:ascii="Times New Roman" w:hAnsi="Times New Roman"/>
        </w:rPr>
        <w:t>12.08.2016</w:t>
      </w:r>
      <w:r w:rsidRPr="00425F61">
        <w:rPr>
          <w:rFonts w:ascii="Times New Roman" w:hAnsi="Times New Roman"/>
        </w:rPr>
        <w:t xml:space="preserve"> </w:t>
      </w:r>
      <w:r w:rsidRPr="000E447F">
        <w:rPr>
          <w:rFonts w:ascii="Times New Roman" w:hAnsi="Times New Roman"/>
        </w:rPr>
        <w:t xml:space="preserve">preko Portala javnih naročil </w:t>
      </w:r>
      <w:hyperlink r:id="rId11" w:history="1">
        <w:r w:rsidRPr="000E447F">
          <w:rPr>
            <w:rStyle w:val="Hiperpovezava"/>
            <w:rFonts w:ascii="Times New Roman" w:hAnsi="Times New Roman"/>
          </w:rPr>
          <w:t>www.enarocanje.si</w:t>
        </w:r>
      </w:hyperlink>
      <w:r w:rsidRPr="000E447F">
        <w:rPr>
          <w:rFonts w:ascii="Times New Roman" w:hAnsi="Times New Roman"/>
        </w:rPr>
        <w:t xml:space="preserve"> pri objavi predmetnega javnega naročila.</w:t>
      </w:r>
    </w:p>
    <w:p w:rsidR="000E447F" w:rsidRDefault="000E447F" w:rsidP="003101F9">
      <w:pPr>
        <w:autoSpaceDE w:val="0"/>
        <w:autoSpaceDN w:val="0"/>
        <w:adjustRightInd w:val="0"/>
        <w:jc w:val="both"/>
        <w:rPr>
          <w:rFonts w:ascii="Times New Roman" w:hAnsi="Times New Roman"/>
          <w:color w:val="FF0000"/>
        </w:rPr>
      </w:pPr>
    </w:p>
    <w:p w:rsidR="0082259A" w:rsidRPr="007D4FE9" w:rsidRDefault="0082259A" w:rsidP="003101F9">
      <w:pPr>
        <w:autoSpaceDE w:val="0"/>
        <w:autoSpaceDN w:val="0"/>
        <w:adjustRightInd w:val="0"/>
        <w:jc w:val="both"/>
        <w:rPr>
          <w:rFonts w:ascii="Times New Roman" w:hAnsi="Times New Roman"/>
        </w:rPr>
      </w:pPr>
      <w:r w:rsidRPr="007D4FE9">
        <w:rPr>
          <w:rFonts w:ascii="Times New Roman" w:hAnsi="Times New Roman"/>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E23CBF" w:rsidRPr="007D4FE9" w:rsidRDefault="00E23CBF" w:rsidP="00E23CBF">
      <w:pPr>
        <w:pStyle w:val="BodyText22"/>
        <w:ind w:left="0"/>
        <w:rPr>
          <w:rFonts w:ascii="Times New Roman" w:hAnsi="Times New Roman"/>
          <w:b/>
          <w:sz w:val="24"/>
          <w:szCs w:val="24"/>
          <w:lang w:val="sl-SI"/>
        </w:rPr>
      </w:pPr>
    </w:p>
    <w:p w:rsidR="00E23CBF" w:rsidRPr="006D2704" w:rsidRDefault="000E447F" w:rsidP="00504D30">
      <w:pPr>
        <w:pStyle w:val="Naslov1"/>
        <w:rPr>
          <w:sz w:val="24"/>
          <w:szCs w:val="24"/>
        </w:rPr>
      </w:pPr>
      <w:bookmarkStart w:id="13" w:name="_Toc456004108"/>
      <w:r>
        <w:rPr>
          <w:sz w:val="24"/>
          <w:szCs w:val="24"/>
        </w:rPr>
        <w:t>7</w:t>
      </w:r>
      <w:r w:rsidR="00E23CBF" w:rsidRPr="006D2704">
        <w:rPr>
          <w:sz w:val="24"/>
          <w:szCs w:val="24"/>
        </w:rPr>
        <w:t>. UGOTAVLJANJE SPOSOBNOSTI</w:t>
      </w:r>
      <w:r w:rsidR="00E03524">
        <w:rPr>
          <w:sz w:val="24"/>
          <w:szCs w:val="24"/>
        </w:rPr>
        <w:t xml:space="preserve"> IN POGOJI</w:t>
      </w:r>
      <w:bookmarkEnd w:id="13"/>
    </w:p>
    <w:p w:rsidR="000E447F" w:rsidRDefault="006943F0" w:rsidP="00E03524">
      <w:pPr>
        <w:autoSpaceDE w:val="0"/>
        <w:autoSpaceDN w:val="0"/>
        <w:adjustRightInd w:val="0"/>
        <w:jc w:val="both"/>
        <w:rPr>
          <w:rFonts w:ascii="Times New Roman" w:hAnsi="Times New Roman"/>
          <w:bCs/>
        </w:rPr>
      </w:pPr>
      <w:r w:rsidRPr="007D4FE9">
        <w:rPr>
          <w:rFonts w:ascii="Times New Roman" w:hAnsi="Times New Roman"/>
          <w:bCs/>
        </w:rPr>
        <w:t xml:space="preserve">Ponudnik mora pripraviti ponudbo v skladu z zahtevami iz te razpisne dokumentacije. V nadaljevanju so opredeljene zahteve, ki jih mora izpolnjevati ponudnik. Naročnik lahko ponudnika </w:t>
      </w:r>
      <w:r w:rsidR="001E4356" w:rsidRPr="007D4FE9">
        <w:rPr>
          <w:rFonts w:ascii="Times New Roman" w:hAnsi="Times New Roman"/>
          <w:bCs/>
        </w:rPr>
        <w:t>iz sodelovanja izključi tudi v ostalih primerih</w:t>
      </w:r>
      <w:r w:rsidR="009B12A8" w:rsidRPr="007D4FE9">
        <w:rPr>
          <w:rFonts w:ascii="Times New Roman" w:hAnsi="Times New Roman"/>
          <w:bCs/>
        </w:rPr>
        <w:t xml:space="preserve"> </w:t>
      </w:r>
      <w:r w:rsidR="001E4356" w:rsidRPr="007D4FE9">
        <w:rPr>
          <w:rFonts w:ascii="Times New Roman" w:hAnsi="Times New Roman"/>
          <w:bCs/>
        </w:rPr>
        <w:t>za katere tako določa Z</w:t>
      </w:r>
      <w:r w:rsidR="009B12A8" w:rsidRPr="007D4FE9">
        <w:rPr>
          <w:rFonts w:ascii="Times New Roman" w:hAnsi="Times New Roman"/>
          <w:bCs/>
        </w:rPr>
        <w:t xml:space="preserve">JN-3. </w:t>
      </w:r>
    </w:p>
    <w:p w:rsidR="00E03524" w:rsidRPr="00E03524" w:rsidRDefault="00E03524" w:rsidP="00E03524">
      <w:pPr>
        <w:autoSpaceDE w:val="0"/>
        <w:autoSpaceDN w:val="0"/>
        <w:adjustRightInd w:val="0"/>
        <w:jc w:val="both"/>
        <w:rPr>
          <w:rFonts w:ascii="Times New Roman" w:hAnsi="Times New Roman"/>
          <w:bCs/>
        </w:rPr>
      </w:pPr>
    </w:p>
    <w:p w:rsidR="000E447F" w:rsidRDefault="000E447F" w:rsidP="000E447F">
      <w:pPr>
        <w:jc w:val="both"/>
        <w:rPr>
          <w:rFonts w:ascii="Times New Roman" w:hAnsi="Times New Roman"/>
          <w:b/>
        </w:rPr>
      </w:pPr>
      <w:r w:rsidRPr="000E447F">
        <w:rPr>
          <w:rFonts w:ascii="Times New Roman" w:hAnsi="Times New Roman"/>
        </w:rPr>
        <w:t xml:space="preserve">Gospodarski subjekt potrdi izpolnjevanje pogojev </w:t>
      </w:r>
      <w:r w:rsidRPr="005E11BA">
        <w:rPr>
          <w:rFonts w:ascii="Times New Roman" w:hAnsi="Times New Roman"/>
          <w:b/>
        </w:rPr>
        <w:t xml:space="preserve">s predložitvijo izpolnjenega in podpisanega obrazca </w:t>
      </w:r>
      <w:r w:rsidR="00C61216">
        <w:rPr>
          <w:rFonts w:ascii="Times New Roman" w:hAnsi="Times New Roman"/>
          <w:b/>
        </w:rPr>
        <w:t>4</w:t>
      </w:r>
      <w:r w:rsidR="00F711DF">
        <w:rPr>
          <w:rFonts w:ascii="Times New Roman" w:hAnsi="Times New Roman"/>
          <w:b/>
        </w:rPr>
        <w:t xml:space="preserve"> – Izjava ponudnika</w:t>
      </w:r>
      <w:r w:rsidRPr="005E11BA">
        <w:rPr>
          <w:rFonts w:ascii="Times New Roman" w:hAnsi="Times New Roman"/>
          <w:b/>
        </w:rPr>
        <w:t xml:space="preserve">. </w:t>
      </w:r>
    </w:p>
    <w:p w:rsidR="00E707B8" w:rsidRPr="005E11BA" w:rsidRDefault="00E707B8" w:rsidP="000E447F">
      <w:pPr>
        <w:jc w:val="both"/>
        <w:rPr>
          <w:rFonts w:ascii="Times New Roman" w:hAnsi="Times New Roman"/>
          <w:b/>
        </w:rPr>
      </w:pPr>
    </w:p>
    <w:p w:rsidR="000E447F" w:rsidRPr="000E447F" w:rsidRDefault="000E447F" w:rsidP="000E447F">
      <w:pPr>
        <w:jc w:val="both"/>
        <w:rPr>
          <w:rFonts w:ascii="Times New Roman" w:hAnsi="Times New Roman"/>
        </w:rPr>
      </w:pPr>
      <w:r w:rsidRPr="000E447F">
        <w:rPr>
          <w:rFonts w:ascii="Times New Roman" w:hAnsi="Times New Roman"/>
        </w:rPr>
        <w:t>Izpolnjevanje pogojev bo naročnik</w:t>
      </w:r>
      <w:r w:rsidR="00C61216">
        <w:rPr>
          <w:rFonts w:ascii="Times New Roman" w:hAnsi="Times New Roman"/>
        </w:rPr>
        <w:t xml:space="preserve"> lahko</w:t>
      </w:r>
      <w:r w:rsidRPr="000E447F">
        <w:rPr>
          <w:rFonts w:ascii="Times New Roman" w:hAnsi="Times New Roman"/>
        </w:rPr>
        <w:t xml:space="preserve"> preveril pred izdajo odločitve na način, da bo ponudnike pozval k predložitvi ustreznih dokazil skladno s 77. in 78. členom ZJN-3.</w:t>
      </w:r>
    </w:p>
    <w:p w:rsidR="00E23CBF" w:rsidRPr="00504D30" w:rsidRDefault="00E707B8" w:rsidP="00504D30">
      <w:pPr>
        <w:pStyle w:val="Naslov3"/>
        <w:rPr>
          <w:rFonts w:ascii="Times New Roman" w:hAnsi="Times New Roman"/>
          <w:sz w:val="24"/>
          <w:szCs w:val="24"/>
        </w:rPr>
      </w:pPr>
      <w:bookmarkStart w:id="14" w:name="_Toc456003936"/>
      <w:bookmarkStart w:id="15" w:name="_Toc456004109"/>
      <w:r>
        <w:rPr>
          <w:rFonts w:ascii="Times New Roman" w:hAnsi="Times New Roman"/>
          <w:sz w:val="24"/>
          <w:szCs w:val="24"/>
        </w:rPr>
        <w:t>Razlogi za izključitev</w:t>
      </w:r>
      <w:bookmarkEnd w:id="14"/>
      <w:bookmarkEnd w:id="15"/>
    </w:p>
    <w:p w:rsidR="005E11BA" w:rsidRDefault="005E11BA" w:rsidP="00E23CBF">
      <w:pPr>
        <w:pStyle w:val="BodyText22"/>
        <w:ind w:left="0"/>
        <w:rPr>
          <w:rFonts w:ascii="Times New Roman" w:hAnsi="Times New Roman"/>
          <w:b/>
          <w:sz w:val="24"/>
          <w:szCs w:val="24"/>
          <w:lang w:val="sl-SI"/>
        </w:rPr>
      </w:pPr>
    </w:p>
    <w:p w:rsidR="00E23CBF" w:rsidRDefault="005E11BA" w:rsidP="005E11BA">
      <w:pPr>
        <w:pStyle w:val="BodyText22"/>
        <w:ind w:left="0"/>
        <w:rPr>
          <w:rFonts w:ascii="Times New Roman" w:hAnsi="Times New Roman"/>
          <w:b/>
          <w:sz w:val="24"/>
          <w:szCs w:val="24"/>
          <w:lang w:val="sl-SI"/>
        </w:rPr>
      </w:pPr>
      <w:r w:rsidRPr="005E11BA">
        <w:rPr>
          <w:rFonts w:ascii="Times New Roman" w:hAnsi="Times New Roman"/>
          <w:b/>
          <w:sz w:val="24"/>
          <w:szCs w:val="24"/>
          <w:lang w:val="sl-SI"/>
        </w:rPr>
        <w:t>A.</w:t>
      </w:r>
      <w:r>
        <w:rPr>
          <w:rFonts w:ascii="Times New Roman" w:hAnsi="Times New Roman"/>
          <w:b/>
          <w:sz w:val="24"/>
          <w:szCs w:val="24"/>
          <w:lang w:val="sl-SI"/>
        </w:rPr>
        <w:t xml:space="preserve"> </w:t>
      </w:r>
      <w:r w:rsidRPr="005E11BA">
        <w:rPr>
          <w:rFonts w:ascii="Times New Roman" w:hAnsi="Times New Roman"/>
          <w:b/>
          <w:sz w:val="24"/>
          <w:szCs w:val="24"/>
          <w:lang w:val="sl-SI"/>
        </w:rPr>
        <w:t>Razlogi povezani s kazenskimi obsodbami:</w:t>
      </w:r>
    </w:p>
    <w:p w:rsidR="005E11BA" w:rsidRPr="005E11BA" w:rsidRDefault="005E11BA" w:rsidP="00E23CBF">
      <w:pPr>
        <w:pStyle w:val="BodyText22"/>
        <w:ind w:left="0"/>
        <w:rPr>
          <w:rFonts w:ascii="Times New Roman" w:hAnsi="Times New Roman"/>
          <w:b/>
          <w:sz w:val="24"/>
          <w:szCs w:val="24"/>
          <w:lang w:val="sl-SI"/>
        </w:rPr>
      </w:pPr>
    </w:p>
    <w:p w:rsidR="005E11BA" w:rsidRPr="005E11BA" w:rsidRDefault="005E11BA" w:rsidP="00B243D3">
      <w:pPr>
        <w:jc w:val="both"/>
        <w:rPr>
          <w:rFonts w:ascii="Times New Roman" w:hAnsi="Times New Roman"/>
        </w:rPr>
      </w:pPr>
      <w:r w:rsidRPr="005E11BA">
        <w:rPr>
          <w:rFonts w:ascii="Times New Roman" w:hAnsi="Times New Roman"/>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E23CBF" w:rsidRPr="00B243D3" w:rsidRDefault="005E11BA" w:rsidP="00B243D3">
      <w:pPr>
        <w:autoSpaceDE w:val="0"/>
        <w:autoSpaceDN w:val="0"/>
        <w:adjustRightInd w:val="0"/>
        <w:rPr>
          <w:rFonts w:ascii="Times New Roman" w:hAnsi="Times New Roman"/>
          <w:i/>
        </w:rPr>
      </w:pPr>
      <w:r w:rsidRPr="00B243D3">
        <w:rPr>
          <w:rFonts w:ascii="Times New Roman" w:hAnsi="Times New Roman"/>
          <w:i/>
        </w:rPr>
        <w:t>(pogoj mora izpolnjevati vsak gospodarski subjekt, ki bo vključen v izvedbo javnega naročila)</w:t>
      </w:r>
    </w:p>
    <w:p w:rsidR="005E11BA" w:rsidRDefault="005E11BA" w:rsidP="005E11BA">
      <w:pPr>
        <w:autoSpaceDE w:val="0"/>
        <w:autoSpaceDN w:val="0"/>
        <w:adjustRightInd w:val="0"/>
        <w:rPr>
          <w:rFonts w:ascii="Verdana" w:hAnsi="Verdana"/>
          <w:sz w:val="20"/>
          <w:szCs w:val="20"/>
        </w:rPr>
      </w:pPr>
    </w:p>
    <w:p w:rsidR="005E11BA" w:rsidRDefault="005E11BA" w:rsidP="005E11BA">
      <w:pPr>
        <w:autoSpaceDE w:val="0"/>
        <w:autoSpaceDN w:val="0"/>
        <w:adjustRightInd w:val="0"/>
        <w:rPr>
          <w:rFonts w:ascii="Verdana" w:hAnsi="Verdana"/>
          <w:sz w:val="20"/>
          <w:szCs w:val="20"/>
        </w:rPr>
      </w:pPr>
    </w:p>
    <w:p w:rsidR="005E11BA" w:rsidRDefault="005E11BA" w:rsidP="005E11BA">
      <w:pPr>
        <w:pStyle w:val="BodyText22"/>
        <w:ind w:left="0"/>
        <w:rPr>
          <w:rFonts w:ascii="Verdana" w:hAnsi="Verdana"/>
          <w:sz w:val="20"/>
        </w:rPr>
      </w:pPr>
      <w:r w:rsidRPr="005E11BA">
        <w:rPr>
          <w:rFonts w:ascii="Times New Roman" w:hAnsi="Times New Roman"/>
          <w:b/>
          <w:sz w:val="24"/>
          <w:szCs w:val="24"/>
          <w:lang w:val="sl-SI"/>
        </w:rPr>
        <w:t>B. Razlogi, povezani s plačilom davkov ali prispevkov za socialno varnost</w:t>
      </w:r>
    </w:p>
    <w:p w:rsidR="005E11BA" w:rsidRDefault="005E11BA" w:rsidP="005E11BA">
      <w:pPr>
        <w:autoSpaceDE w:val="0"/>
        <w:autoSpaceDN w:val="0"/>
        <w:adjustRightInd w:val="0"/>
        <w:rPr>
          <w:rFonts w:ascii="Verdana" w:hAnsi="Verdana"/>
          <w:sz w:val="20"/>
          <w:szCs w:val="20"/>
        </w:rPr>
      </w:pPr>
    </w:p>
    <w:p w:rsidR="005E11BA" w:rsidRPr="005E11BA" w:rsidRDefault="005E11BA" w:rsidP="005E11BA">
      <w:pPr>
        <w:spacing w:after="120"/>
        <w:jc w:val="both"/>
        <w:rPr>
          <w:rFonts w:ascii="Times New Roman" w:hAnsi="Times New Roman"/>
        </w:rPr>
      </w:pPr>
      <w:r w:rsidRPr="005E11BA">
        <w:rPr>
          <w:rFonts w:ascii="Times New Roman" w:hAnsi="Times New Roman"/>
        </w:rPr>
        <w:t>1. Gospodarski subjekt zagotavlja, da:</w:t>
      </w:r>
    </w:p>
    <w:p w:rsidR="005E11BA" w:rsidRPr="005E11BA" w:rsidRDefault="005E11BA" w:rsidP="00E318FB">
      <w:pPr>
        <w:pStyle w:val="Odstavekseznama"/>
        <w:numPr>
          <w:ilvl w:val="0"/>
          <w:numId w:val="40"/>
        </w:numPr>
        <w:contextualSpacing/>
        <w:jc w:val="both"/>
        <w:rPr>
          <w:rFonts w:ascii="Times New Roman" w:hAnsi="Times New Roman"/>
        </w:rPr>
      </w:pPr>
      <w:r w:rsidRPr="005E11BA">
        <w:rPr>
          <w:rFonts w:ascii="Times New Roman" w:hAnsi="Times New Roman"/>
        </w:rPr>
        <w:t xml:space="preserve">na dan oddaje ponudbe ali prijave, v skladu s predpisi države, v kateri ima sedež ali predpisi države naročnika, nima 50 EUR ali več neplačanih zapadlih obveznosti v zvezi z obveznimi </w:t>
      </w:r>
      <w:r w:rsidRPr="005E11BA">
        <w:rPr>
          <w:rFonts w:ascii="Times New Roman" w:hAnsi="Times New Roman"/>
        </w:rPr>
        <w:lastRenderedPageBreak/>
        <w:t>dajatvami ali drugimi denarnimi nedavčnimi obveznostmi v skladu z zakonom, ki ureja finančno upravo;</w:t>
      </w:r>
    </w:p>
    <w:p w:rsidR="005E11BA" w:rsidRPr="005E11BA" w:rsidRDefault="005E11BA" w:rsidP="00E318FB">
      <w:pPr>
        <w:numPr>
          <w:ilvl w:val="1"/>
          <w:numId w:val="40"/>
        </w:numPr>
        <w:jc w:val="both"/>
        <w:rPr>
          <w:rFonts w:ascii="Times New Roman" w:hAnsi="Times New Roman"/>
        </w:rPr>
      </w:pPr>
      <w:r w:rsidRPr="005E11BA">
        <w:rPr>
          <w:rFonts w:ascii="Times New Roman" w:hAnsi="Times New Roman"/>
        </w:rPr>
        <w:t>ima na dan oddaje ponudbe ali prijave predložene vse obračune davčnih odtegljajev za dohodke iz delovnega razmerja za obdobje zadnjih petih let do dne oddaje ponudbe ali prijave.</w:t>
      </w:r>
    </w:p>
    <w:p w:rsidR="005E11BA" w:rsidRPr="00B243D3" w:rsidRDefault="005E11BA" w:rsidP="005E11BA">
      <w:pPr>
        <w:autoSpaceDE w:val="0"/>
        <w:autoSpaceDN w:val="0"/>
        <w:adjustRightInd w:val="0"/>
        <w:rPr>
          <w:rFonts w:ascii="Times New Roman" w:hAnsi="Times New Roman"/>
          <w:i/>
        </w:rPr>
      </w:pPr>
      <w:r w:rsidRPr="00B243D3">
        <w:rPr>
          <w:rFonts w:ascii="Times New Roman" w:hAnsi="Times New Roman"/>
          <w:i/>
        </w:rPr>
        <w:t>(pogoj mora izpolnjevati vsak gospodarski subjekt, ki bo vključen v izvedbo javnega naročila)</w:t>
      </w:r>
    </w:p>
    <w:p w:rsidR="005E11BA" w:rsidRPr="005E11BA" w:rsidRDefault="005E11BA" w:rsidP="005E11BA">
      <w:pPr>
        <w:autoSpaceDE w:val="0"/>
        <w:autoSpaceDN w:val="0"/>
        <w:adjustRightInd w:val="0"/>
        <w:rPr>
          <w:rFonts w:ascii="Times New Roman" w:hAnsi="Times New Roman"/>
        </w:rPr>
      </w:pPr>
    </w:p>
    <w:p w:rsidR="009B3451" w:rsidRDefault="00E318FB" w:rsidP="00E318FB">
      <w:pPr>
        <w:pStyle w:val="BodyText22"/>
        <w:ind w:left="0"/>
        <w:rPr>
          <w:rFonts w:ascii="Times New Roman" w:hAnsi="Times New Roman"/>
          <w:b/>
          <w:sz w:val="24"/>
          <w:szCs w:val="24"/>
          <w:lang w:val="sl-SI"/>
        </w:rPr>
      </w:pPr>
      <w:r>
        <w:rPr>
          <w:rFonts w:ascii="Times New Roman" w:hAnsi="Times New Roman"/>
          <w:b/>
          <w:sz w:val="24"/>
          <w:szCs w:val="24"/>
          <w:lang w:val="sl-SI"/>
        </w:rPr>
        <w:t>C.</w:t>
      </w:r>
      <w:r w:rsidRPr="00E318FB">
        <w:rPr>
          <w:rFonts w:ascii="Times New Roman" w:hAnsi="Times New Roman"/>
          <w:b/>
          <w:sz w:val="24"/>
          <w:szCs w:val="24"/>
          <w:lang w:val="sl-SI"/>
        </w:rPr>
        <w:t xml:space="preserve"> Razlogi, povezani z insolventnostjo, nasprotjem interesov ali kršitvijo poklicnih pravil</w:t>
      </w:r>
    </w:p>
    <w:p w:rsidR="00E318FB" w:rsidRDefault="00E318FB" w:rsidP="00E318FB">
      <w:pPr>
        <w:pStyle w:val="BodyText22"/>
        <w:ind w:left="0"/>
        <w:rPr>
          <w:rFonts w:ascii="Times New Roman" w:hAnsi="Times New Roman"/>
          <w:b/>
          <w:sz w:val="24"/>
          <w:szCs w:val="24"/>
          <w:lang w:val="sl-SI"/>
        </w:rPr>
      </w:pPr>
    </w:p>
    <w:p w:rsidR="00E318FB" w:rsidRPr="00E318FB" w:rsidRDefault="00E318FB" w:rsidP="00E318FB">
      <w:pPr>
        <w:spacing w:after="120"/>
        <w:jc w:val="both"/>
        <w:rPr>
          <w:rFonts w:ascii="Times New Roman" w:hAnsi="Times New Roman"/>
        </w:rPr>
      </w:pPr>
      <w:r w:rsidRPr="00E318FB">
        <w:rPr>
          <w:rFonts w:ascii="Times New Roman" w:hAnsi="Times New Roman"/>
        </w:rPr>
        <w:t>1. Gospodarski subjekt zagotavlja, da:</w:t>
      </w:r>
    </w:p>
    <w:p w:rsidR="00E318FB" w:rsidRPr="00E318FB" w:rsidRDefault="00E318FB" w:rsidP="00E318FB">
      <w:pPr>
        <w:numPr>
          <w:ilvl w:val="1"/>
          <w:numId w:val="40"/>
        </w:numPr>
        <w:jc w:val="both"/>
        <w:rPr>
          <w:rFonts w:ascii="Times New Roman" w:hAnsi="Times New Roman"/>
        </w:rPr>
      </w:pPr>
      <w:r w:rsidRPr="00E318FB">
        <w:rPr>
          <w:rFonts w:ascii="Times New Roman" w:hAnsi="Times New Roman"/>
        </w:rPr>
        <w:t>ne krši obveznosti iz drugega odstavka 3. člena ZJN-3 (obveznosti na področju okoljskega, socialnega in delovnega prava);</w:t>
      </w:r>
    </w:p>
    <w:p w:rsidR="00E318FB" w:rsidRPr="00E318FB" w:rsidRDefault="00E318FB" w:rsidP="00E318FB">
      <w:pPr>
        <w:numPr>
          <w:ilvl w:val="1"/>
          <w:numId w:val="40"/>
        </w:numPr>
        <w:jc w:val="both"/>
        <w:rPr>
          <w:rFonts w:ascii="Times New Roman" w:hAnsi="Times New Roman"/>
        </w:rPr>
      </w:pPr>
      <w:r w:rsidRPr="00E318FB">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E318FB" w:rsidRPr="00E318FB" w:rsidRDefault="00E318FB" w:rsidP="00E318FB">
      <w:pPr>
        <w:numPr>
          <w:ilvl w:val="1"/>
          <w:numId w:val="40"/>
        </w:numPr>
        <w:jc w:val="both"/>
        <w:rPr>
          <w:rFonts w:ascii="Times New Roman" w:hAnsi="Times New Roman"/>
        </w:rPr>
      </w:pPr>
      <w:r w:rsidRPr="00E318FB">
        <w:rPr>
          <w:rFonts w:ascii="Times New Roman" w:hAnsi="Times New Roman"/>
        </w:rPr>
        <w:t>ni zagrešil hujšo kršitev poklicnih pravil, zaradi česar je omajana njegova integriteta;</w:t>
      </w:r>
    </w:p>
    <w:p w:rsidR="00E318FB" w:rsidRPr="00E318FB" w:rsidRDefault="00E318FB" w:rsidP="00E318FB">
      <w:pPr>
        <w:numPr>
          <w:ilvl w:val="1"/>
          <w:numId w:val="40"/>
        </w:numPr>
        <w:jc w:val="both"/>
        <w:rPr>
          <w:rFonts w:ascii="Times New Roman" w:hAnsi="Times New Roman"/>
        </w:rPr>
      </w:pPr>
      <w:r w:rsidRPr="00E318FB">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E318FB" w:rsidRPr="00B243D3" w:rsidRDefault="00E318FB" w:rsidP="00E318FB">
      <w:pPr>
        <w:pStyle w:val="BodyText22"/>
        <w:ind w:left="0"/>
        <w:rPr>
          <w:rFonts w:ascii="Times New Roman" w:hAnsi="Times New Roman"/>
          <w:b/>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E318FB" w:rsidRDefault="00E318FB" w:rsidP="00E318FB">
      <w:pPr>
        <w:pStyle w:val="BodyText22"/>
        <w:ind w:left="0"/>
        <w:rPr>
          <w:rFonts w:ascii="Times New Roman" w:hAnsi="Times New Roman"/>
          <w:b/>
          <w:sz w:val="24"/>
          <w:szCs w:val="24"/>
          <w:lang w:val="sl-SI"/>
        </w:rPr>
      </w:pPr>
    </w:p>
    <w:p w:rsidR="00E318FB" w:rsidRDefault="00E318FB" w:rsidP="00E318FB">
      <w:pPr>
        <w:pStyle w:val="BodyText22"/>
        <w:ind w:left="0"/>
        <w:rPr>
          <w:rFonts w:ascii="Times New Roman" w:hAnsi="Times New Roman"/>
          <w:b/>
          <w:sz w:val="24"/>
          <w:szCs w:val="24"/>
          <w:lang w:val="sl-SI"/>
        </w:rPr>
      </w:pPr>
      <w:r>
        <w:rPr>
          <w:rFonts w:ascii="Times New Roman" w:hAnsi="Times New Roman"/>
          <w:b/>
          <w:sz w:val="24"/>
          <w:szCs w:val="24"/>
          <w:lang w:val="sl-SI"/>
        </w:rPr>
        <w:t xml:space="preserve">D. </w:t>
      </w:r>
      <w:r w:rsidR="00005994">
        <w:rPr>
          <w:rFonts w:ascii="Times New Roman" w:hAnsi="Times New Roman"/>
          <w:b/>
          <w:sz w:val="24"/>
          <w:szCs w:val="24"/>
          <w:lang w:val="sl-SI"/>
        </w:rPr>
        <w:t>Drugi</w:t>
      </w:r>
      <w:r>
        <w:rPr>
          <w:rFonts w:ascii="Times New Roman" w:hAnsi="Times New Roman"/>
          <w:b/>
          <w:sz w:val="24"/>
          <w:szCs w:val="24"/>
          <w:lang w:val="sl-SI"/>
        </w:rPr>
        <w:t xml:space="preserve"> </w:t>
      </w:r>
      <w:r w:rsidR="00CA6285">
        <w:rPr>
          <w:rFonts w:ascii="Times New Roman" w:hAnsi="Times New Roman"/>
          <w:b/>
          <w:sz w:val="24"/>
          <w:szCs w:val="24"/>
          <w:lang w:val="sl-SI"/>
        </w:rPr>
        <w:t>razlogi za izključitev</w:t>
      </w:r>
    </w:p>
    <w:p w:rsidR="00CA6285" w:rsidRDefault="00CA6285" w:rsidP="00E318FB">
      <w:pPr>
        <w:pStyle w:val="BodyText22"/>
        <w:ind w:left="0"/>
        <w:rPr>
          <w:rFonts w:ascii="Times New Roman" w:hAnsi="Times New Roman"/>
          <w:b/>
          <w:sz w:val="24"/>
          <w:szCs w:val="24"/>
          <w:lang w:val="sl-SI"/>
        </w:rPr>
      </w:pPr>
    </w:p>
    <w:p w:rsidR="00CA6285" w:rsidRPr="00CA6285" w:rsidRDefault="00CA6285" w:rsidP="00B243D3">
      <w:pPr>
        <w:jc w:val="both"/>
        <w:rPr>
          <w:rFonts w:ascii="Times New Roman" w:hAnsi="Times New Roman"/>
        </w:rPr>
      </w:pPr>
      <w:r w:rsidRPr="00CA6285">
        <w:rPr>
          <w:rFonts w:ascii="Times New Roman" w:hAnsi="Times New Roman"/>
        </w:rPr>
        <w:t xml:space="preserve">1. Gospodarski subjekt na dan, ko poteče rok za oddajo ponudb ali prijav, ni uvrščen v evidenco gospodarskih subjektov z negativnimi referencami iz 110. člena ZJN-3. </w:t>
      </w:r>
    </w:p>
    <w:p w:rsidR="00CA6285" w:rsidRPr="00B243D3" w:rsidRDefault="00CA6285" w:rsidP="00B243D3">
      <w:pPr>
        <w:pStyle w:val="BodyText22"/>
        <w:ind w:left="0"/>
        <w:rPr>
          <w:rFonts w:ascii="Times New Roman" w:hAnsi="Times New Roman"/>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CA6285" w:rsidRDefault="00CA6285" w:rsidP="00CA6285">
      <w:pPr>
        <w:pStyle w:val="BodyText22"/>
        <w:ind w:left="0"/>
        <w:rPr>
          <w:rFonts w:ascii="Times New Roman" w:hAnsi="Times New Roman"/>
          <w:sz w:val="24"/>
          <w:szCs w:val="24"/>
          <w:lang w:val="sl-SI"/>
        </w:rPr>
      </w:pPr>
    </w:p>
    <w:p w:rsidR="00CA6285" w:rsidRPr="00CA6285" w:rsidRDefault="00CA6285" w:rsidP="00B243D3">
      <w:pPr>
        <w:jc w:val="both"/>
        <w:rPr>
          <w:rFonts w:ascii="Times New Roman" w:hAnsi="Times New Roman"/>
        </w:rPr>
      </w:pPr>
      <w:r w:rsidRPr="00CA6285">
        <w:rPr>
          <w:rFonts w:ascii="Times New Roman" w:hAnsi="Times New Roman"/>
        </w:rPr>
        <w:t>2. Gospodarskemu subjektu v zadnjih treh letih pred potekom roka za oddajo ponudb, ni bila s pravnomočno odločbo pristojnega organa Republike Slovenije ali druge države članice ali tretje države dvakrat izrečena globa zaradi prekrška v zvezi s plačilom za delo.</w:t>
      </w:r>
    </w:p>
    <w:p w:rsidR="00CA6285" w:rsidRPr="00B243D3" w:rsidRDefault="00CA6285" w:rsidP="00B243D3">
      <w:pPr>
        <w:pStyle w:val="BodyText22"/>
        <w:ind w:left="0"/>
        <w:rPr>
          <w:rFonts w:ascii="Times New Roman" w:hAnsi="Times New Roman"/>
          <w:b/>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CA6285" w:rsidRDefault="00E707B8" w:rsidP="00CA6285">
      <w:pPr>
        <w:pStyle w:val="Naslov3"/>
        <w:rPr>
          <w:rFonts w:ascii="Times New Roman" w:hAnsi="Times New Roman"/>
          <w:sz w:val="24"/>
          <w:szCs w:val="24"/>
        </w:rPr>
      </w:pPr>
      <w:bookmarkStart w:id="16" w:name="_Toc456003937"/>
      <w:bookmarkStart w:id="17" w:name="_Toc456004110"/>
      <w:r>
        <w:rPr>
          <w:rFonts w:ascii="Times New Roman" w:hAnsi="Times New Roman"/>
          <w:sz w:val="24"/>
          <w:szCs w:val="24"/>
        </w:rPr>
        <w:t>Pogoji za sodelovanje</w:t>
      </w:r>
      <w:bookmarkEnd w:id="16"/>
      <w:bookmarkEnd w:id="17"/>
    </w:p>
    <w:p w:rsidR="00944CE8" w:rsidRPr="00944CE8" w:rsidRDefault="00944CE8" w:rsidP="00944CE8"/>
    <w:p w:rsidR="00265DD0" w:rsidRPr="00944CE8" w:rsidRDefault="00944CE8" w:rsidP="009B3451">
      <w:pPr>
        <w:autoSpaceDE w:val="0"/>
        <w:autoSpaceDN w:val="0"/>
        <w:adjustRightInd w:val="0"/>
        <w:jc w:val="both"/>
        <w:rPr>
          <w:rFonts w:ascii="Times New Roman" w:hAnsi="Times New Roman"/>
          <w:b/>
        </w:rPr>
      </w:pPr>
      <w:r w:rsidRPr="00944CE8">
        <w:rPr>
          <w:rFonts w:ascii="Times New Roman" w:hAnsi="Times New Roman"/>
          <w:b/>
        </w:rPr>
        <w:t>A</w:t>
      </w:r>
      <w:r w:rsidR="00E23CBF" w:rsidRPr="00944CE8">
        <w:rPr>
          <w:rFonts w:ascii="Times New Roman" w:hAnsi="Times New Roman"/>
          <w:b/>
        </w:rPr>
        <w:t xml:space="preserve">. </w:t>
      </w:r>
      <w:r w:rsidR="00265DD0" w:rsidRPr="00944CE8">
        <w:rPr>
          <w:rFonts w:ascii="Times New Roman" w:hAnsi="Times New Roman"/>
          <w:b/>
        </w:rPr>
        <w:t>Sposobnost za o</w:t>
      </w:r>
      <w:r>
        <w:rPr>
          <w:rFonts w:ascii="Times New Roman" w:hAnsi="Times New Roman"/>
          <w:b/>
        </w:rPr>
        <w:t>pravljanje poklicne dejavnosti</w:t>
      </w:r>
    </w:p>
    <w:p w:rsidR="00CA6285" w:rsidRPr="00CA6285" w:rsidRDefault="00CA6285" w:rsidP="00B243D3">
      <w:pPr>
        <w:jc w:val="both"/>
        <w:rPr>
          <w:rFonts w:ascii="Times New Roman" w:hAnsi="Times New Roman"/>
        </w:rPr>
      </w:pPr>
      <w:r w:rsidRPr="00CA6285">
        <w:rPr>
          <w:rFonts w:ascii="Times New Roman" w:hAnsi="Times New Roman"/>
        </w:rPr>
        <w:t>1. Vpis v poslovni register: gospodarski subjekt je registriran za opravljanje dejavnosti, ki je predmet tega javnega naročila.</w:t>
      </w:r>
    </w:p>
    <w:p w:rsidR="00616E0B" w:rsidRPr="00B243D3" w:rsidRDefault="00CA6285" w:rsidP="00B243D3">
      <w:pPr>
        <w:pStyle w:val="Telobesedila22"/>
        <w:ind w:left="0"/>
        <w:rPr>
          <w:rFonts w:ascii="Times New Roman" w:hAnsi="Times New Roman"/>
          <w:i/>
          <w:sz w:val="24"/>
          <w:szCs w:val="24"/>
          <w:lang w:val="sl-SI"/>
        </w:rPr>
      </w:pPr>
      <w:r w:rsidRPr="00B243D3">
        <w:rPr>
          <w:rFonts w:ascii="Times New Roman" w:hAnsi="Times New Roman"/>
          <w:i/>
          <w:sz w:val="24"/>
          <w:szCs w:val="24"/>
          <w:lang w:val="sl-SI"/>
        </w:rPr>
        <w:t>(gospodarski subjekt mora izpolnjevati pogoj za svoj del posla)</w:t>
      </w:r>
    </w:p>
    <w:p w:rsidR="004A29FC" w:rsidRPr="007D4FE9" w:rsidRDefault="004A29FC" w:rsidP="00B243D3">
      <w:pPr>
        <w:pStyle w:val="Telobesedila22"/>
        <w:ind w:left="0"/>
        <w:rPr>
          <w:rFonts w:ascii="Times New Roman" w:hAnsi="Times New Roman"/>
          <w:color w:val="1F497D"/>
          <w:sz w:val="24"/>
          <w:szCs w:val="24"/>
          <w:lang w:val="sl-SI"/>
        </w:rPr>
      </w:pPr>
    </w:p>
    <w:p w:rsidR="00944CE8" w:rsidRPr="00944CE8" w:rsidRDefault="00944CE8" w:rsidP="00E7553D">
      <w:pPr>
        <w:pStyle w:val="Telobesedila22"/>
        <w:ind w:left="0"/>
        <w:rPr>
          <w:rFonts w:ascii="Times New Roman" w:hAnsi="Times New Roman"/>
          <w:sz w:val="24"/>
          <w:szCs w:val="24"/>
          <w:lang w:val="sl-SI"/>
        </w:rPr>
      </w:pPr>
      <w:r w:rsidRPr="00944CE8">
        <w:rPr>
          <w:rFonts w:ascii="Times New Roman" w:hAnsi="Times New Roman"/>
          <w:b/>
          <w:sz w:val="24"/>
          <w:szCs w:val="24"/>
          <w:lang w:val="sl-SI"/>
        </w:rPr>
        <w:t>B. Ekonomski in finančni položaj</w:t>
      </w:r>
      <w:r w:rsidRPr="00944CE8">
        <w:rPr>
          <w:rFonts w:ascii="Times New Roman" w:hAnsi="Times New Roman"/>
          <w:sz w:val="24"/>
          <w:szCs w:val="24"/>
          <w:lang w:val="sl-SI"/>
        </w:rPr>
        <w:t xml:space="preserve"> </w:t>
      </w:r>
    </w:p>
    <w:p w:rsidR="00F423FA" w:rsidRPr="007D4FE9" w:rsidRDefault="00944CE8" w:rsidP="00E7553D">
      <w:pPr>
        <w:pStyle w:val="Telobesedila22"/>
        <w:ind w:left="0"/>
        <w:rPr>
          <w:rFonts w:ascii="Times New Roman" w:hAnsi="Times New Roman"/>
          <w:sz w:val="24"/>
          <w:szCs w:val="24"/>
          <w:lang w:val="sl-SI"/>
        </w:rPr>
      </w:pPr>
      <w:r>
        <w:rPr>
          <w:rFonts w:ascii="Times New Roman" w:hAnsi="Times New Roman"/>
          <w:sz w:val="24"/>
          <w:szCs w:val="24"/>
          <w:lang w:val="sl-SI"/>
        </w:rPr>
        <w:t xml:space="preserve">1. </w:t>
      </w:r>
      <w:r w:rsidR="00E7553D" w:rsidRPr="007D4FE9">
        <w:rPr>
          <w:rFonts w:ascii="Times New Roman" w:hAnsi="Times New Roman"/>
          <w:sz w:val="24"/>
          <w:szCs w:val="24"/>
          <w:lang w:val="sl-SI"/>
        </w:rPr>
        <w:t>Ponudnikovi transakcijski račun(i) v preteklih 6 mesecih ni(so) bil(i) blokiran(i) oz. število dni neporavnanih obveznosti v preteklih 6 mesecih je enako 0</w:t>
      </w:r>
      <w:r w:rsidR="00F423FA" w:rsidRPr="007D4FE9">
        <w:rPr>
          <w:rFonts w:ascii="Times New Roman" w:hAnsi="Times New Roman"/>
          <w:sz w:val="24"/>
          <w:szCs w:val="24"/>
          <w:lang w:val="sl-SI"/>
        </w:rPr>
        <w:t xml:space="preserve">, od dneva objave tega javnega naročila. </w:t>
      </w:r>
      <w:r w:rsidR="00E7553D" w:rsidRPr="007D4FE9">
        <w:rPr>
          <w:rFonts w:ascii="Times New Roman" w:hAnsi="Times New Roman"/>
          <w:sz w:val="24"/>
          <w:szCs w:val="24"/>
          <w:lang w:val="sl-SI"/>
        </w:rPr>
        <w:t xml:space="preserve"> </w:t>
      </w:r>
    </w:p>
    <w:p w:rsidR="00616E0B" w:rsidRDefault="00B243D3" w:rsidP="00E7553D">
      <w:pPr>
        <w:pStyle w:val="Glava"/>
        <w:tabs>
          <w:tab w:val="clear" w:pos="4536"/>
          <w:tab w:val="clear" w:pos="9072"/>
        </w:tabs>
        <w:overflowPunct w:val="0"/>
        <w:autoSpaceDE w:val="0"/>
        <w:autoSpaceDN w:val="0"/>
        <w:adjustRightInd w:val="0"/>
        <w:jc w:val="both"/>
        <w:textAlignment w:val="baseline"/>
        <w:rPr>
          <w:rFonts w:ascii="Times New Roman" w:hAnsi="Times New Roman"/>
          <w:i/>
        </w:rPr>
      </w:pPr>
      <w:r w:rsidRPr="00B243D3">
        <w:rPr>
          <w:rFonts w:ascii="Times New Roman" w:hAnsi="Times New Roman"/>
          <w:i/>
        </w:rPr>
        <w:t>(pogoj mora izpolnjevati vsak gospodarski subjekt, ki bo vključen v izvedbo javnega naročila)</w:t>
      </w:r>
    </w:p>
    <w:p w:rsidR="00B243D3" w:rsidRPr="00B243D3" w:rsidRDefault="00B243D3" w:rsidP="00E7553D">
      <w:pPr>
        <w:pStyle w:val="Glava"/>
        <w:tabs>
          <w:tab w:val="clear" w:pos="4536"/>
          <w:tab w:val="clear" w:pos="9072"/>
        </w:tabs>
        <w:overflowPunct w:val="0"/>
        <w:autoSpaceDE w:val="0"/>
        <w:autoSpaceDN w:val="0"/>
        <w:adjustRightInd w:val="0"/>
        <w:jc w:val="both"/>
        <w:textAlignment w:val="baseline"/>
        <w:rPr>
          <w:rFonts w:ascii="Times New Roman" w:hAnsi="Times New Roman"/>
          <w:b/>
          <w:i/>
          <w:color w:val="1F497D"/>
        </w:rPr>
      </w:pPr>
    </w:p>
    <w:p w:rsidR="00944CE8" w:rsidRPr="00005994" w:rsidRDefault="00944CE8" w:rsidP="00B243D3">
      <w:pPr>
        <w:jc w:val="both"/>
        <w:rPr>
          <w:rFonts w:ascii="Times New Roman" w:hAnsi="Times New Roman"/>
        </w:rPr>
      </w:pPr>
      <w:r w:rsidRPr="00005994">
        <w:rPr>
          <w:rFonts w:ascii="Times New Roman" w:hAnsi="Times New Roman"/>
        </w:rPr>
        <w:lastRenderedPageBreak/>
        <w:t>2. Gospodarski subjekt mora imeti v skladu s 33. členom Zakona o graditvi objektov zavarovano svojo odgovornost za škodo pri izvedbi del, ki bi utegnila nastati naročniku in tretjim osebam v zvezi z opravljanjem njegove dejavnosti.</w:t>
      </w:r>
    </w:p>
    <w:p w:rsidR="00944CE8" w:rsidRPr="00B243D3" w:rsidRDefault="00944CE8" w:rsidP="00B243D3">
      <w:pPr>
        <w:pStyle w:val="Glava"/>
        <w:tabs>
          <w:tab w:val="clear" w:pos="4536"/>
          <w:tab w:val="clear" w:pos="9072"/>
        </w:tabs>
        <w:overflowPunct w:val="0"/>
        <w:autoSpaceDE w:val="0"/>
        <w:autoSpaceDN w:val="0"/>
        <w:adjustRightInd w:val="0"/>
        <w:jc w:val="both"/>
        <w:textAlignment w:val="baseline"/>
        <w:rPr>
          <w:rFonts w:ascii="Times New Roman" w:hAnsi="Times New Roman"/>
          <w:b/>
          <w:i/>
          <w:color w:val="1F497D"/>
        </w:rPr>
      </w:pPr>
      <w:r w:rsidRPr="00005994">
        <w:rPr>
          <w:rFonts w:ascii="Times New Roman" w:hAnsi="Times New Roman"/>
          <w:i/>
        </w:rPr>
        <w:t>(pogoj mora izpolnjevati vsak gospodarski subjekt, ki bo vključen v izvedbo javnega naročila)</w:t>
      </w:r>
    </w:p>
    <w:p w:rsidR="00E7553D" w:rsidRDefault="00944CE8" w:rsidP="006D2704">
      <w:pPr>
        <w:pStyle w:val="Naslov3"/>
        <w:rPr>
          <w:rFonts w:ascii="Times New Roman" w:hAnsi="Times New Roman"/>
          <w:sz w:val="24"/>
          <w:szCs w:val="24"/>
        </w:rPr>
      </w:pPr>
      <w:bookmarkStart w:id="18" w:name="_Toc456003938"/>
      <w:bookmarkStart w:id="19" w:name="_Toc456004111"/>
      <w:r>
        <w:rPr>
          <w:rFonts w:ascii="Times New Roman" w:hAnsi="Times New Roman"/>
          <w:sz w:val="24"/>
          <w:szCs w:val="24"/>
        </w:rPr>
        <w:t>C</w:t>
      </w:r>
      <w:r w:rsidRPr="00944CE8">
        <w:rPr>
          <w:rFonts w:ascii="Times New Roman" w:hAnsi="Times New Roman"/>
          <w:sz w:val="24"/>
          <w:szCs w:val="24"/>
        </w:rPr>
        <w:t>. Tehnična in strokovna sposobnost</w:t>
      </w:r>
      <w:bookmarkEnd w:id="18"/>
      <w:bookmarkEnd w:id="19"/>
    </w:p>
    <w:p w:rsidR="00944CE8" w:rsidRPr="00944CE8" w:rsidRDefault="00944CE8" w:rsidP="00944CE8"/>
    <w:p w:rsidR="00944CE8" w:rsidRPr="00944CE8" w:rsidRDefault="00944CE8" w:rsidP="00944CE8">
      <w:pPr>
        <w:rPr>
          <w:rFonts w:ascii="Times New Roman" w:hAnsi="Times New Roman"/>
        </w:rPr>
      </w:pPr>
      <w:r w:rsidRPr="00944CE8">
        <w:rPr>
          <w:rFonts w:ascii="Times New Roman" w:hAnsi="Times New Roman"/>
        </w:rPr>
        <w:t>1. Reference</w:t>
      </w:r>
    </w:p>
    <w:p w:rsidR="00944CE8" w:rsidRPr="00005994" w:rsidRDefault="00944CE8" w:rsidP="00944CE8">
      <w:pPr>
        <w:jc w:val="both"/>
      </w:pPr>
      <w:r w:rsidRPr="00005994">
        <w:rPr>
          <w:rFonts w:ascii="Times New Roman" w:hAnsi="Times New Roman"/>
        </w:rPr>
        <w:t xml:space="preserve">Ponudniki morajo zadostiti referenčnemu  pogoju, da so v zadnjih treh letih opravljali dela v stavbah po klasifikaciji CC-SI objektov: 12640 Stavbe za zdravstveno </w:t>
      </w:r>
      <w:r w:rsidR="00005994" w:rsidRPr="00005994">
        <w:rPr>
          <w:rFonts w:ascii="Times New Roman" w:hAnsi="Times New Roman"/>
        </w:rPr>
        <w:t>oskrbo, v seštevku najmanj 15</w:t>
      </w:r>
      <w:r w:rsidRPr="00005994">
        <w:rPr>
          <w:rFonts w:ascii="Times New Roman" w:hAnsi="Times New Roman"/>
        </w:rPr>
        <w:t>.000,00 EUR brez DDV</w:t>
      </w:r>
      <w:r w:rsidR="00005994" w:rsidRPr="00005994">
        <w:rPr>
          <w:rFonts w:ascii="Times New Roman" w:hAnsi="Times New Roman"/>
        </w:rPr>
        <w:t xml:space="preserve"> </w:t>
      </w:r>
      <w:r w:rsidRPr="00005994">
        <w:rPr>
          <w:rFonts w:ascii="Times New Roman" w:hAnsi="Times New Roman"/>
        </w:rPr>
        <w:t>(upošteva se tudi seštevek več posameznih del).</w:t>
      </w:r>
      <w:r w:rsidR="00005994">
        <w:rPr>
          <w:rFonts w:ascii="Times New Roman" w:hAnsi="Times New Roman"/>
        </w:rPr>
        <w:t xml:space="preserve"> Ponudniki priložijo lasten obrazec z navedbo referenc.</w:t>
      </w:r>
    </w:p>
    <w:p w:rsidR="00B243D3" w:rsidRPr="00005994" w:rsidRDefault="00005994" w:rsidP="00B243D3">
      <w:pPr>
        <w:pStyle w:val="Glava"/>
        <w:tabs>
          <w:tab w:val="clear" w:pos="4536"/>
          <w:tab w:val="clear" w:pos="9072"/>
        </w:tabs>
        <w:overflowPunct w:val="0"/>
        <w:autoSpaceDE w:val="0"/>
        <w:autoSpaceDN w:val="0"/>
        <w:adjustRightInd w:val="0"/>
        <w:jc w:val="both"/>
        <w:textAlignment w:val="baseline"/>
        <w:rPr>
          <w:rFonts w:ascii="Times New Roman" w:hAnsi="Times New Roman"/>
          <w:b/>
          <w:i/>
        </w:rPr>
      </w:pPr>
      <w:r w:rsidRPr="00005994">
        <w:rPr>
          <w:rFonts w:ascii="Times New Roman" w:hAnsi="Times New Roman"/>
          <w:i/>
        </w:rPr>
        <w:t xml:space="preserve"> </w:t>
      </w:r>
      <w:r w:rsidR="00B243D3" w:rsidRPr="00005994">
        <w:rPr>
          <w:rFonts w:ascii="Times New Roman" w:hAnsi="Times New Roman"/>
          <w:i/>
        </w:rPr>
        <w:t>(pogoj mora izpolnjevati vsak gospodarski subjekt, ki bo vključen v izvedbo javnega naročila)</w:t>
      </w:r>
    </w:p>
    <w:p w:rsidR="00B243D3" w:rsidRPr="00B243D3" w:rsidRDefault="00B243D3" w:rsidP="00944CE8">
      <w:pPr>
        <w:rPr>
          <w:color w:val="FF0000"/>
        </w:rPr>
      </w:pPr>
    </w:p>
    <w:p w:rsidR="00C21F4B" w:rsidRPr="00944CE8" w:rsidRDefault="00944CE8" w:rsidP="00C21F4B">
      <w:pPr>
        <w:rPr>
          <w:rFonts w:ascii="Times New Roman" w:hAnsi="Times New Roman"/>
          <w:bCs/>
          <w:i/>
          <w:iCs/>
        </w:rPr>
      </w:pPr>
      <w:r>
        <w:rPr>
          <w:rFonts w:ascii="Times New Roman" w:hAnsi="Times New Roman"/>
        </w:rPr>
        <w:t>2</w:t>
      </w:r>
      <w:r w:rsidR="004A29FC" w:rsidRPr="00944CE8">
        <w:rPr>
          <w:rFonts w:ascii="Times New Roman" w:hAnsi="Times New Roman"/>
        </w:rPr>
        <w:t>.</w:t>
      </w:r>
      <w:r w:rsidR="009B3451" w:rsidRPr="00944CE8">
        <w:rPr>
          <w:rFonts w:ascii="Times New Roman" w:hAnsi="Times New Roman"/>
        </w:rPr>
        <w:t xml:space="preserve"> </w:t>
      </w:r>
      <w:r w:rsidR="00C21F4B" w:rsidRPr="00944CE8">
        <w:rPr>
          <w:rFonts w:ascii="Times New Roman" w:hAnsi="Times New Roman"/>
          <w:bCs/>
        </w:rPr>
        <w:t xml:space="preserve">Ravnanje z </w:t>
      </w:r>
      <w:r w:rsidR="00C21F4B" w:rsidRPr="00A12CF8">
        <w:rPr>
          <w:rFonts w:ascii="Times New Roman" w:hAnsi="Times New Roman"/>
          <w:bCs/>
        </w:rPr>
        <w:t xml:space="preserve">odpadki  </w:t>
      </w:r>
      <w:r w:rsidR="00C21F4B" w:rsidRPr="00A12CF8">
        <w:rPr>
          <w:rFonts w:ascii="Times New Roman" w:hAnsi="Times New Roman"/>
          <w:bCs/>
          <w:i/>
          <w:iCs/>
        </w:rPr>
        <w:t>(OBR-</w:t>
      </w:r>
      <w:r w:rsidR="00A12CF8" w:rsidRPr="00A12CF8">
        <w:rPr>
          <w:rFonts w:ascii="Times New Roman" w:hAnsi="Times New Roman"/>
          <w:bCs/>
          <w:i/>
          <w:iCs/>
        </w:rPr>
        <w:t>7</w:t>
      </w:r>
      <w:r w:rsidR="00C21F4B" w:rsidRPr="00A12CF8">
        <w:rPr>
          <w:rFonts w:ascii="Times New Roman" w:hAnsi="Times New Roman"/>
          <w:bCs/>
          <w:i/>
          <w:iCs/>
        </w:rPr>
        <w:t>)</w:t>
      </w:r>
    </w:p>
    <w:p w:rsidR="00C21F4B" w:rsidRDefault="00C21F4B" w:rsidP="00C21F4B">
      <w:pPr>
        <w:pStyle w:val="Golobesedilo"/>
        <w:jc w:val="both"/>
        <w:rPr>
          <w:rFonts w:ascii="Times New Roman" w:hAnsi="Times New Roman"/>
          <w:sz w:val="24"/>
          <w:szCs w:val="24"/>
        </w:rPr>
      </w:pPr>
      <w:r w:rsidRPr="00C21F4B">
        <w:rPr>
          <w:rFonts w:ascii="Times New Roman" w:hAnsi="Times New Roman"/>
          <w:sz w:val="24"/>
          <w:szCs w:val="24"/>
        </w:rPr>
        <w:t>Ponudnik mora podpisati in žigosati Izjavo o ravnanju z odpadki v skladu s Pravilnikom o ravnanju z odpadki, ki nastanejo pri gradbenih delih in Pravilnikom o obremenjevanju tal z vnašanjem odpadkom.</w:t>
      </w:r>
    </w:p>
    <w:p w:rsidR="004F76B3" w:rsidRDefault="004F76B3" w:rsidP="00C21F4B">
      <w:pPr>
        <w:pStyle w:val="Golobesedilo"/>
        <w:jc w:val="both"/>
        <w:rPr>
          <w:rFonts w:ascii="Times New Roman" w:hAnsi="Times New Roman"/>
          <w:b/>
          <w:sz w:val="24"/>
          <w:szCs w:val="24"/>
        </w:rPr>
      </w:pPr>
    </w:p>
    <w:p w:rsidR="004F76B3" w:rsidRDefault="00944CE8" w:rsidP="00005994">
      <w:pPr>
        <w:rPr>
          <w:rFonts w:ascii="Times New Roman" w:hAnsi="Times New Roman"/>
        </w:rPr>
      </w:pPr>
      <w:r w:rsidRPr="00944CE8">
        <w:rPr>
          <w:rFonts w:ascii="Times New Roman" w:hAnsi="Times New Roman"/>
        </w:rPr>
        <w:t>3</w:t>
      </w:r>
      <w:r w:rsidR="004F76B3" w:rsidRPr="00944CE8">
        <w:rPr>
          <w:rFonts w:ascii="Times New Roman" w:hAnsi="Times New Roman"/>
        </w:rPr>
        <w:t xml:space="preserve">. </w:t>
      </w:r>
      <w:r w:rsidR="006D2704" w:rsidRPr="00944CE8">
        <w:rPr>
          <w:rFonts w:ascii="Times New Roman" w:hAnsi="Times New Roman"/>
        </w:rPr>
        <w:t>U</w:t>
      </w:r>
      <w:r w:rsidR="004F76B3" w:rsidRPr="00944CE8">
        <w:rPr>
          <w:rFonts w:ascii="Times New Roman" w:hAnsi="Times New Roman"/>
        </w:rPr>
        <w:t xml:space="preserve">krepi pri izvajanju </w:t>
      </w:r>
      <w:r w:rsidR="006D2704" w:rsidRPr="00944CE8">
        <w:rPr>
          <w:rFonts w:ascii="Times New Roman" w:hAnsi="Times New Roman"/>
        </w:rPr>
        <w:t>GOI</w:t>
      </w:r>
      <w:r w:rsidR="004F76B3" w:rsidRPr="00944CE8">
        <w:rPr>
          <w:rFonts w:ascii="Times New Roman" w:hAnsi="Times New Roman"/>
        </w:rPr>
        <w:t xml:space="preserve"> del</w:t>
      </w:r>
      <w:r w:rsidR="006D2704" w:rsidRPr="00944CE8">
        <w:rPr>
          <w:rFonts w:ascii="Times New Roman" w:hAnsi="Times New Roman"/>
        </w:rPr>
        <w:t xml:space="preserve"> (</w:t>
      </w:r>
      <w:r w:rsidR="006D2704" w:rsidRPr="00A12CF8">
        <w:rPr>
          <w:rFonts w:ascii="Times New Roman" w:hAnsi="Times New Roman"/>
        </w:rPr>
        <w:t>OBR</w:t>
      </w:r>
      <w:r w:rsidR="004F76B3" w:rsidRPr="00A12CF8">
        <w:rPr>
          <w:rFonts w:ascii="Times New Roman" w:hAnsi="Times New Roman"/>
        </w:rPr>
        <w:t>-</w:t>
      </w:r>
      <w:r w:rsidR="00A12CF8" w:rsidRPr="00A12CF8">
        <w:rPr>
          <w:rFonts w:ascii="Times New Roman" w:hAnsi="Times New Roman"/>
        </w:rPr>
        <w:t>8</w:t>
      </w:r>
      <w:r w:rsidR="004F76B3" w:rsidRPr="00A12CF8">
        <w:rPr>
          <w:rFonts w:ascii="Times New Roman" w:hAnsi="Times New Roman"/>
        </w:rPr>
        <w:t>)</w:t>
      </w:r>
    </w:p>
    <w:p w:rsidR="004F76B3" w:rsidRPr="00ED2498" w:rsidRDefault="004F76B3" w:rsidP="004F76B3">
      <w:pPr>
        <w:widowControl w:val="0"/>
        <w:numPr>
          <w:ilvl w:val="12"/>
          <w:numId w:val="0"/>
        </w:numPr>
        <w:tabs>
          <w:tab w:val="left" w:pos="360"/>
        </w:tabs>
        <w:jc w:val="both"/>
        <w:rPr>
          <w:rFonts w:ascii="Times New Roman" w:hAnsi="Times New Roman"/>
          <w:b/>
          <w:i/>
        </w:rPr>
      </w:pPr>
      <w:r>
        <w:rPr>
          <w:rFonts w:ascii="Times New Roman" w:hAnsi="Times New Roman"/>
        </w:rPr>
        <w:t xml:space="preserve">Ponudnik mora </w:t>
      </w:r>
      <w:r w:rsidRPr="00D13653">
        <w:rPr>
          <w:rFonts w:ascii="Times New Roman" w:hAnsi="Times New Roman"/>
        </w:rPr>
        <w:t xml:space="preserve">upoštevati navodila in zahteve </w:t>
      </w:r>
      <w:r>
        <w:rPr>
          <w:rFonts w:ascii="Times New Roman" w:hAnsi="Times New Roman"/>
        </w:rPr>
        <w:t>naročnika</w:t>
      </w:r>
      <w:r w:rsidRPr="00D13653">
        <w:rPr>
          <w:rFonts w:ascii="Times New Roman" w:hAnsi="Times New Roman"/>
        </w:rPr>
        <w:t xml:space="preserve"> in nadzornika v zvezi z zagotavljanjem čim manj motenega izvajanja dejavnosti bolnišnice med izvajanjem del, spoštovati bolnišnična pravila Komisije za obvladovanje bolnišničnih okužb-KOBO</w:t>
      </w:r>
      <w:r w:rsidR="006D2704">
        <w:rPr>
          <w:rFonts w:ascii="Times New Roman" w:hAnsi="Times New Roman"/>
        </w:rPr>
        <w:t>.</w:t>
      </w:r>
      <w:r w:rsidR="00BA7C46">
        <w:rPr>
          <w:rFonts w:ascii="Times New Roman" w:hAnsi="Times New Roman"/>
        </w:rPr>
        <w:t xml:space="preserve"> Zahtevane ukrepe za</w:t>
      </w:r>
      <w:r w:rsidR="00316475">
        <w:rPr>
          <w:rFonts w:ascii="Times New Roman" w:hAnsi="Times New Roman"/>
        </w:rPr>
        <w:t xml:space="preserve"> posamezno</w:t>
      </w:r>
      <w:r w:rsidR="00BA7C46">
        <w:rPr>
          <w:rFonts w:ascii="Times New Roman" w:hAnsi="Times New Roman"/>
        </w:rPr>
        <w:t xml:space="preserve"> n</w:t>
      </w:r>
      <w:r w:rsidR="00316475">
        <w:rPr>
          <w:rFonts w:ascii="Times New Roman" w:hAnsi="Times New Roman"/>
        </w:rPr>
        <w:t>aročilo</w:t>
      </w:r>
      <w:r w:rsidR="00BA7C46">
        <w:rPr>
          <w:rFonts w:ascii="Times New Roman" w:hAnsi="Times New Roman"/>
        </w:rPr>
        <w:t xml:space="preserve"> bo naročnik posredoval strankam okvirnega sporazuma ob odpiranju konkurence. </w:t>
      </w:r>
    </w:p>
    <w:p w:rsidR="004F76B3" w:rsidRPr="00944CE8" w:rsidRDefault="00944CE8" w:rsidP="006D2704">
      <w:pPr>
        <w:keepNext/>
        <w:widowControl w:val="0"/>
        <w:spacing w:before="240" w:after="60"/>
        <w:jc w:val="both"/>
        <w:outlineLvl w:val="1"/>
        <w:rPr>
          <w:rFonts w:ascii="Times New Roman" w:hAnsi="Times New Roman"/>
        </w:rPr>
      </w:pPr>
      <w:bookmarkStart w:id="20" w:name="_Toc454213658"/>
      <w:bookmarkStart w:id="21" w:name="_Toc454213827"/>
      <w:bookmarkStart w:id="22" w:name="_Toc456003939"/>
      <w:bookmarkStart w:id="23" w:name="_Toc456004112"/>
      <w:r>
        <w:rPr>
          <w:rFonts w:ascii="Times New Roman" w:hAnsi="Times New Roman"/>
        </w:rPr>
        <w:t>4</w:t>
      </w:r>
      <w:r w:rsidR="006D2704" w:rsidRPr="00944CE8">
        <w:rPr>
          <w:rFonts w:ascii="Times New Roman" w:hAnsi="Times New Roman"/>
        </w:rPr>
        <w:t>. Pisni sporazum (OBR-</w:t>
      </w:r>
      <w:r w:rsidR="00A12CF8">
        <w:rPr>
          <w:rFonts w:ascii="Times New Roman" w:hAnsi="Times New Roman"/>
        </w:rPr>
        <w:t>9</w:t>
      </w:r>
      <w:r w:rsidR="006D2704" w:rsidRPr="00944CE8">
        <w:rPr>
          <w:rFonts w:ascii="Times New Roman" w:hAnsi="Times New Roman"/>
        </w:rPr>
        <w:t>)</w:t>
      </w:r>
      <w:bookmarkEnd w:id="20"/>
      <w:bookmarkEnd w:id="21"/>
      <w:bookmarkEnd w:id="22"/>
      <w:bookmarkEnd w:id="23"/>
    </w:p>
    <w:p w:rsidR="00E23CBF" w:rsidRDefault="004F76B3" w:rsidP="004C570E">
      <w:pPr>
        <w:widowControl w:val="0"/>
        <w:numPr>
          <w:ilvl w:val="12"/>
          <w:numId w:val="0"/>
        </w:numPr>
        <w:tabs>
          <w:tab w:val="left" w:pos="360"/>
        </w:tabs>
        <w:jc w:val="both"/>
        <w:rPr>
          <w:rFonts w:ascii="Times New Roman" w:hAnsi="Times New Roman"/>
        </w:rPr>
      </w:pPr>
      <w:r w:rsidRPr="00D13653">
        <w:rPr>
          <w:rFonts w:ascii="Times New Roman" w:hAnsi="Times New Roman"/>
        </w:rPr>
        <w:t>Ponudnik mora podpisati pisni sporazum o skupnih varnostnih ukrepih za zagotavljanje varnosti in zdravja pri delu na gradbišču</w:t>
      </w:r>
      <w:r w:rsidR="006D2704">
        <w:rPr>
          <w:rFonts w:ascii="Times New Roman" w:hAnsi="Times New Roman"/>
        </w:rPr>
        <w:t>.</w:t>
      </w:r>
    </w:p>
    <w:p w:rsidR="006F3566" w:rsidRPr="004C570E" w:rsidRDefault="006F3566" w:rsidP="004C570E">
      <w:pPr>
        <w:widowControl w:val="0"/>
        <w:numPr>
          <w:ilvl w:val="12"/>
          <w:numId w:val="0"/>
        </w:numPr>
        <w:tabs>
          <w:tab w:val="left" w:pos="360"/>
        </w:tabs>
        <w:jc w:val="both"/>
        <w:rPr>
          <w:rFonts w:ascii="Times New Roman" w:hAnsi="Times New Roman"/>
        </w:rPr>
      </w:pPr>
    </w:p>
    <w:p w:rsidR="00E23CBF" w:rsidRPr="006D2704" w:rsidRDefault="00944CE8" w:rsidP="006D2704">
      <w:pPr>
        <w:pStyle w:val="Naslov1"/>
        <w:rPr>
          <w:sz w:val="24"/>
          <w:szCs w:val="24"/>
        </w:rPr>
      </w:pPr>
      <w:bookmarkStart w:id="24" w:name="_Toc456004113"/>
      <w:r>
        <w:rPr>
          <w:sz w:val="24"/>
          <w:szCs w:val="24"/>
        </w:rPr>
        <w:t>8</w:t>
      </w:r>
      <w:r w:rsidR="00E23CBF" w:rsidRPr="006D2704">
        <w:rPr>
          <w:sz w:val="24"/>
          <w:szCs w:val="24"/>
        </w:rPr>
        <w:t>. MERILO</w:t>
      </w:r>
      <w:bookmarkEnd w:id="24"/>
    </w:p>
    <w:p w:rsidR="00E23CBF" w:rsidRPr="007D4FE9" w:rsidRDefault="00E23CBF" w:rsidP="009B3451">
      <w:pPr>
        <w:autoSpaceDE w:val="0"/>
        <w:autoSpaceDN w:val="0"/>
        <w:adjustRightInd w:val="0"/>
        <w:jc w:val="both"/>
        <w:rPr>
          <w:rFonts w:ascii="Times New Roman" w:hAnsi="Times New Roman"/>
        </w:rPr>
      </w:pPr>
      <w:r w:rsidRPr="007D4FE9">
        <w:rPr>
          <w:rFonts w:ascii="Times New Roman" w:hAnsi="Times New Roman"/>
        </w:rPr>
        <w:t xml:space="preserve">Merilo </w:t>
      </w:r>
      <w:r w:rsidR="004F76B3">
        <w:rPr>
          <w:rFonts w:ascii="Times New Roman" w:hAnsi="Times New Roman"/>
        </w:rPr>
        <w:t xml:space="preserve">za posamezno odpiranje konkurence </w:t>
      </w:r>
      <w:r w:rsidRPr="007D4FE9">
        <w:rPr>
          <w:rFonts w:ascii="Times New Roman" w:hAnsi="Times New Roman"/>
        </w:rPr>
        <w:t>je ekonomsko najugodnejša ponudba, določena na podlagi najnižje ponudbene cene za vs</w:t>
      </w:r>
      <w:r w:rsidR="004F76B3">
        <w:rPr>
          <w:rFonts w:ascii="Times New Roman" w:hAnsi="Times New Roman"/>
        </w:rPr>
        <w:t xml:space="preserve">e zahtevane storitve </w:t>
      </w:r>
      <w:r w:rsidRPr="00005994">
        <w:rPr>
          <w:rFonts w:ascii="Times New Roman" w:hAnsi="Times New Roman"/>
        </w:rPr>
        <w:t>v EUR z DDV</w:t>
      </w:r>
      <w:r w:rsidRPr="007D4FE9">
        <w:rPr>
          <w:rFonts w:ascii="Times New Roman" w:hAnsi="Times New Roman"/>
        </w:rPr>
        <w:t xml:space="preserve"> </w:t>
      </w:r>
      <w:r w:rsidR="004F76B3">
        <w:rPr>
          <w:rFonts w:ascii="Times New Roman" w:hAnsi="Times New Roman"/>
        </w:rPr>
        <w:t xml:space="preserve">glede na </w:t>
      </w:r>
      <w:r w:rsidRPr="007D4FE9">
        <w:rPr>
          <w:rFonts w:ascii="Times New Roman" w:hAnsi="Times New Roman"/>
        </w:rPr>
        <w:t>posamezen sklop.</w:t>
      </w:r>
    </w:p>
    <w:p w:rsidR="00E23CBF" w:rsidRDefault="00E23CBF" w:rsidP="00C8269B">
      <w:pPr>
        <w:autoSpaceDE w:val="0"/>
        <w:autoSpaceDN w:val="0"/>
        <w:adjustRightInd w:val="0"/>
        <w:jc w:val="both"/>
        <w:rPr>
          <w:rFonts w:ascii="Times New Roman" w:hAnsi="Times New Roman"/>
        </w:rPr>
      </w:pPr>
      <w:r w:rsidRPr="007D4FE9">
        <w:rPr>
          <w:rFonts w:ascii="Times New Roman" w:hAnsi="Times New Roman"/>
        </w:rPr>
        <w:t>V primeru, da bosta dva ali več ponudniko</w:t>
      </w:r>
      <w:r w:rsidR="009C2103" w:rsidRPr="007D4FE9">
        <w:rPr>
          <w:rFonts w:ascii="Times New Roman" w:hAnsi="Times New Roman"/>
        </w:rPr>
        <w:t>v ponudila</w:t>
      </w:r>
      <w:r w:rsidRPr="007D4FE9">
        <w:rPr>
          <w:rFonts w:ascii="Times New Roman" w:hAnsi="Times New Roman"/>
        </w:rPr>
        <w:t xml:space="preserve"> enako najnižjo ceno za</w:t>
      </w:r>
      <w:r w:rsidR="009B3451" w:rsidRPr="007D4FE9">
        <w:rPr>
          <w:rFonts w:ascii="Times New Roman" w:hAnsi="Times New Roman"/>
        </w:rPr>
        <w:t xml:space="preserve"> </w:t>
      </w:r>
      <w:r w:rsidR="004C570E">
        <w:rPr>
          <w:rFonts w:ascii="Times New Roman" w:hAnsi="Times New Roman"/>
        </w:rPr>
        <w:t xml:space="preserve">posamezno odpiranje konkurence </w:t>
      </w:r>
      <w:r w:rsidRPr="007D4FE9">
        <w:rPr>
          <w:rFonts w:ascii="Times New Roman" w:hAnsi="Times New Roman"/>
        </w:rPr>
        <w:t>(v EUR z DDV), bo naročnik izbral najugodnejšega ponudnika z žrebom. Ponudnike, ki</w:t>
      </w:r>
      <w:r w:rsidR="009B3451" w:rsidRPr="007D4FE9">
        <w:rPr>
          <w:rFonts w:ascii="Times New Roman" w:hAnsi="Times New Roman"/>
        </w:rPr>
        <w:t xml:space="preserve"> </w:t>
      </w:r>
      <w:r w:rsidRPr="007D4FE9">
        <w:rPr>
          <w:rFonts w:ascii="Times New Roman" w:hAnsi="Times New Roman"/>
        </w:rPr>
        <w:t>so oddali ponudbo, bo naročnik pisno obvestil o žrebu in jim omogočil prisotnost na žrebu. Žreb bo</w:t>
      </w:r>
      <w:r w:rsidR="009B3451" w:rsidRPr="007D4FE9">
        <w:rPr>
          <w:rFonts w:ascii="Times New Roman" w:hAnsi="Times New Roman"/>
        </w:rPr>
        <w:t xml:space="preserve"> </w:t>
      </w:r>
      <w:r w:rsidRPr="007D4FE9">
        <w:rPr>
          <w:rFonts w:ascii="Times New Roman" w:hAnsi="Times New Roman"/>
        </w:rPr>
        <w:t xml:space="preserve">potekal v prostorih naročnika. Izmed ponudnikov, ki so ponudili najnižjo ponudbeno ceno </w:t>
      </w:r>
      <w:r w:rsidRPr="00005994">
        <w:rPr>
          <w:rFonts w:ascii="Times New Roman" w:hAnsi="Times New Roman"/>
        </w:rPr>
        <w:t>z DDV</w:t>
      </w:r>
      <w:r w:rsidRPr="007D4FE9">
        <w:rPr>
          <w:rFonts w:ascii="Times New Roman" w:hAnsi="Times New Roman"/>
        </w:rPr>
        <w:t xml:space="preserve"> za</w:t>
      </w:r>
      <w:r w:rsidR="009B3451" w:rsidRPr="007D4FE9">
        <w:rPr>
          <w:rFonts w:ascii="Times New Roman" w:hAnsi="Times New Roman"/>
        </w:rPr>
        <w:t xml:space="preserve"> </w:t>
      </w:r>
      <w:r w:rsidRPr="007D4FE9">
        <w:rPr>
          <w:rFonts w:ascii="Times New Roman" w:hAnsi="Times New Roman"/>
        </w:rPr>
        <w:t>posamezni sklop, bo izbran tisti ponudnik, ki bo prvi izžreban. Ponudnikom, ki ne bodo prisotni na žrebu,</w:t>
      </w:r>
      <w:r w:rsidR="009B3451" w:rsidRPr="007D4FE9">
        <w:rPr>
          <w:rFonts w:ascii="Times New Roman" w:hAnsi="Times New Roman"/>
        </w:rPr>
        <w:t xml:space="preserve"> </w:t>
      </w:r>
      <w:r w:rsidRPr="007D4FE9">
        <w:rPr>
          <w:rFonts w:ascii="Times New Roman" w:hAnsi="Times New Roman"/>
        </w:rPr>
        <w:t>bo naročnik posredoval zapisnik žrebanja.</w:t>
      </w:r>
    </w:p>
    <w:p w:rsidR="00C61216" w:rsidRPr="00C8269B" w:rsidRDefault="00C61216" w:rsidP="00C8269B">
      <w:pPr>
        <w:autoSpaceDE w:val="0"/>
        <w:autoSpaceDN w:val="0"/>
        <w:adjustRightInd w:val="0"/>
        <w:jc w:val="both"/>
        <w:rPr>
          <w:rFonts w:ascii="Times New Roman" w:hAnsi="Times New Roman"/>
        </w:rPr>
      </w:pPr>
    </w:p>
    <w:p w:rsidR="00E23CBF" w:rsidRPr="006D2704" w:rsidRDefault="00944CE8" w:rsidP="006D2704">
      <w:pPr>
        <w:pStyle w:val="Naslov1"/>
        <w:rPr>
          <w:sz w:val="24"/>
          <w:szCs w:val="24"/>
        </w:rPr>
      </w:pPr>
      <w:bookmarkStart w:id="25" w:name="_Toc456004114"/>
      <w:r>
        <w:rPr>
          <w:sz w:val="24"/>
          <w:szCs w:val="24"/>
        </w:rPr>
        <w:t>9</w:t>
      </w:r>
      <w:r w:rsidR="00E23CBF" w:rsidRPr="006D2704">
        <w:rPr>
          <w:sz w:val="24"/>
          <w:szCs w:val="24"/>
        </w:rPr>
        <w:t>. PONUDBA</w:t>
      </w:r>
      <w:bookmarkEnd w:id="25"/>
    </w:p>
    <w:p w:rsidR="00E23CBF" w:rsidRPr="007D4FE9" w:rsidRDefault="00E23CBF" w:rsidP="00E23CBF">
      <w:pPr>
        <w:autoSpaceDE w:val="0"/>
        <w:autoSpaceDN w:val="0"/>
        <w:adjustRightInd w:val="0"/>
        <w:rPr>
          <w:rFonts w:ascii="Times New Roman" w:hAnsi="Times New Roman"/>
          <w:b/>
          <w:bCs/>
        </w:rPr>
      </w:pPr>
    </w:p>
    <w:p w:rsidR="0059206D" w:rsidRPr="007F18D8" w:rsidRDefault="00E23CBF" w:rsidP="0059206D">
      <w:pPr>
        <w:pStyle w:val="Naslov1"/>
        <w:rPr>
          <w:b w:val="0"/>
          <w:color w:val="FF0000"/>
          <w:sz w:val="24"/>
          <w:szCs w:val="24"/>
        </w:rPr>
      </w:pPr>
      <w:bookmarkStart w:id="26" w:name="_Toc455988617"/>
      <w:bookmarkStart w:id="27" w:name="_Toc456004115"/>
      <w:r w:rsidRPr="006D2704">
        <w:rPr>
          <w:sz w:val="24"/>
        </w:rPr>
        <w:t>Ponudbena dokumentacija</w:t>
      </w:r>
      <w:bookmarkEnd w:id="26"/>
      <w:bookmarkEnd w:id="27"/>
      <w:r w:rsidR="0059206D">
        <w:rPr>
          <w:sz w:val="24"/>
        </w:rPr>
        <w:t xml:space="preserve">   </w:t>
      </w:r>
    </w:p>
    <w:p w:rsidR="00E23CBF" w:rsidRPr="007D4FE9" w:rsidRDefault="00E23CBF" w:rsidP="00E23CBF">
      <w:pPr>
        <w:autoSpaceDE w:val="0"/>
        <w:autoSpaceDN w:val="0"/>
        <w:adjustRightInd w:val="0"/>
        <w:rPr>
          <w:rFonts w:ascii="Times New Roman" w:hAnsi="Times New Roman"/>
        </w:rPr>
      </w:pPr>
      <w:r w:rsidRPr="007D4FE9">
        <w:rPr>
          <w:rFonts w:ascii="Times New Roman" w:hAnsi="Times New Roman"/>
        </w:rPr>
        <w:t>Ponudbeno dokumentacijo sestavljajo naslednji dokumenti:</w:t>
      </w:r>
    </w:p>
    <w:p w:rsidR="00197888" w:rsidRDefault="00197888" w:rsidP="00603B52">
      <w:pPr>
        <w:pStyle w:val="Odstavekseznama"/>
        <w:numPr>
          <w:ilvl w:val="0"/>
          <w:numId w:val="15"/>
        </w:numPr>
        <w:autoSpaceDE w:val="0"/>
        <w:autoSpaceDN w:val="0"/>
        <w:adjustRightInd w:val="0"/>
        <w:rPr>
          <w:rFonts w:ascii="Times New Roman" w:hAnsi="Times New Roman"/>
          <w:b/>
        </w:rPr>
      </w:pPr>
      <w:r w:rsidRPr="00504D30">
        <w:rPr>
          <w:rFonts w:ascii="Times New Roman" w:hAnsi="Times New Roman"/>
        </w:rPr>
        <w:t>izpolnjen obrazec</w:t>
      </w:r>
      <w:r w:rsidR="00504D30">
        <w:rPr>
          <w:rFonts w:ascii="Times New Roman" w:hAnsi="Times New Roman"/>
        </w:rPr>
        <w:t xml:space="preserve"> </w:t>
      </w:r>
      <w:r w:rsidRPr="00504D30">
        <w:rPr>
          <w:rFonts w:ascii="Times New Roman" w:hAnsi="Times New Roman"/>
        </w:rPr>
        <w:t>»</w:t>
      </w:r>
      <w:r w:rsidRPr="0012361A">
        <w:rPr>
          <w:rFonts w:ascii="Times New Roman" w:hAnsi="Times New Roman"/>
        </w:rPr>
        <w:t>Podatki o ponudniku</w:t>
      </w:r>
      <w:r w:rsidRPr="00504D30">
        <w:rPr>
          <w:rFonts w:ascii="Times New Roman" w:hAnsi="Times New Roman"/>
          <w:b/>
        </w:rPr>
        <w:t>«</w:t>
      </w:r>
      <w:r w:rsidR="00166AC3">
        <w:rPr>
          <w:rFonts w:ascii="Times New Roman" w:hAnsi="Times New Roman"/>
          <w:b/>
        </w:rPr>
        <w:t xml:space="preserve">, </w:t>
      </w:r>
      <w:r w:rsidR="00166AC3" w:rsidRPr="00166AC3">
        <w:rPr>
          <w:rFonts w:ascii="Times New Roman" w:hAnsi="Times New Roman"/>
          <w:i/>
        </w:rPr>
        <w:t>OBR-1</w:t>
      </w:r>
    </w:p>
    <w:p w:rsidR="00F853D2" w:rsidRPr="00C8269B" w:rsidRDefault="00F853D2" w:rsidP="00603B52">
      <w:pPr>
        <w:pStyle w:val="Odstavekseznama"/>
        <w:numPr>
          <w:ilvl w:val="0"/>
          <w:numId w:val="15"/>
        </w:numPr>
        <w:autoSpaceDE w:val="0"/>
        <w:autoSpaceDN w:val="0"/>
        <w:adjustRightInd w:val="0"/>
        <w:rPr>
          <w:rFonts w:ascii="Times New Roman" w:hAnsi="Times New Roman"/>
        </w:rPr>
      </w:pPr>
      <w:r w:rsidRPr="00C8269B">
        <w:rPr>
          <w:rFonts w:ascii="Times New Roman" w:hAnsi="Times New Roman"/>
        </w:rPr>
        <w:t xml:space="preserve">Krovna izjava Izjava o izpolnjevanju </w:t>
      </w:r>
      <w:r w:rsidR="00C8269B" w:rsidRPr="00C8269B">
        <w:rPr>
          <w:rFonts w:ascii="Times New Roman" w:hAnsi="Times New Roman"/>
        </w:rPr>
        <w:t>pogojev</w:t>
      </w:r>
      <w:r w:rsidR="00166AC3" w:rsidRPr="00C8269B">
        <w:rPr>
          <w:rFonts w:ascii="Times New Roman" w:hAnsi="Times New Roman"/>
        </w:rPr>
        <w:t xml:space="preserve">, </w:t>
      </w:r>
      <w:r w:rsidR="00166AC3" w:rsidRPr="00C8269B">
        <w:rPr>
          <w:rFonts w:ascii="Times New Roman" w:hAnsi="Times New Roman"/>
          <w:i/>
        </w:rPr>
        <w:t>OBR-2</w:t>
      </w:r>
    </w:p>
    <w:p w:rsidR="00E23CBF" w:rsidRDefault="00E23CBF" w:rsidP="00603B52">
      <w:pPr>
        <w:pStyle w:val="Odstavekseznama"/>
        <w:numPr>
          <w:ilvl w:val="0"/>
          <w:numId w:val="15"/>
        </w:numPr>
        <w:autoSpaceDE w:val="0"/>
        <w:autoSpaceDN w:val="0"/>
        <w:adjustRightInd w:val="0"/>
        <w:rPr>
          <w:rFonts w:ascii="Times New Roman" w:hAnsi="Times New Roman"/>
        </w:rPr>
      </w:pPr>
      <w:r w:rsidRPr="00504D30">
        <w:rPr>
          <w:rFonts w:ascii="Times New Roman" w:hAnsi="Times New Roman"/>
        </w:rPr>
        <w:t xml:space="preserve">izpolnjen obrazec </w:t>
      </w:r>
      <w:r w:rsidRPr="00504D30">
        <w:rPr>
          <w:rFonts w:ascii="Times New Roman" w:hAnsi="Times New Roman"/>
          <w:b/>
          <w:bCs/>
        </w:rPr>
        <w:t>»</w:t>
      </w:r>
      <w:r w:rsidRPr="0012361A">
        <w:rPr>
          <w:rFonts w:ascii="Times New Roman" w:hAnsi="Times New Roman"/>
          <w:bCs/>
        </w:rPr>
        <w:t>Ponudba</w:t>
      </w:r>
      <w:r w:rsidR="00492982" w:rsidRPr="0012361A">
        <w:rPr>
          <w:rFonts w:ascii="Times New Roman" w:hAnsi="Times New Roman"/>
          <w:bCs/>
        </w:rPr>
        <w:t xml:space="preserve"> s prilogami</w:t>
      </w:r>
      <w:r w:rsidRPr="00504D30">
        <w:rPr>
          <w:rFonts w:ascii="Times New Roman" w:hAnsi="Times New Roman"/>
          <w:b/>
          <w:bCs/>
        </w:rPr>
        <w:t xml:space="preserve">« </w:t>
      </w:r>
      <w:r w:rsidRPr="00504D30">
        <w:rPr>
          <w:rFonts w:ascii="Times New Roman" w:hAnsi="Times New Roman"/>
        </w:rPr>
        <w:t>;</w:t>
      </w:r>
      <w:r w:rsidR="00166AC3">
        <w:rPr>
          <w:rFonts w:ascii="Times New Roman" w:hAnsi="Times New Roman"/>
        </w:rPr>
        <w:t xml:space="preserve"> </w:t>
      </w:r>
      <w:r w:rsidR="00166AC3" w:rsidRPr="00166AC3">
        <w:rPr>
          <w:rFonts w:ascii="Times New Roman" w:hAnsi="Times New Roman"/>
          <w:i/>
        </w:rPr>
        <w:t>OBR-3</w:t>
      </w:r>
    </w:p>
    <w:p w:rsidR="00E23CBF" w:rsidRPr="00B70D94" w:rsidRDefault="00E23CBF" w:rsidP="00603B52">
      <w:pPr>
        <w:pStyle w:val="Odstavekseznama"/>
        <w:numPr>
          <w:ilvl w:val="0"/>
          <w:numId w:val="15"/>
        </w:numPr>
        <w:autoSpaceDE w:val="0"/>
        <w:autoSpaceDN w:val="0"/>
        <w:adjustRightInd w:val="0"/>
        <w:rPr>
          <w:rFonts w:ascii="Times New Roman" w:hAnsi="Times New Roman"/>
          <w:b/>
        </w:rPr>
      </w:pPr>
      <w:r w:rsidRPr="00504D30">
        <w:rPr>
          <w:rFonts w:ascii="Times New Roman" w:hAnsi="Times New Roman"/>
        </w:rPr>
        <w:t xml:space="preserve">izpolnjen obrazec </w:t>
      </w:r>
      <w:r w:rsidR="00F711DF">
        <w:rPr>
          <w:rFonts w:ascii="Times New Roman" w:hAnsi="Times New Roman"/>
          <w:b/>
          <w:bCs/>
        </w:rPr>
        <w:t>»</w:t>
      </w:r>
      <w:r w:rsidR="00F711DF" w:rsidRPr="0012361A">
        <w:rPr>
          <w:rFonts w:ascii="Times New Roman" w:hAnsi="Times New Roman"/>
          <w:bCs/>
        </w:rPr>
        <w:t>Izjava ponudnika</w:t>
      </w:r>
      <w:r w:rsidRPr="00504D30">
        <w:rPr>
          <w:rFonts w:ascii="Times New Roman" w:hAnsi="Times New Roman"/>
          <w:b/>
          <w:bCs/>
        </w:rPr>
        <w:t xml:space="preserve">« </w:t>
      </w:r>
      <w:r w:rsidRPr="00504D30">
        <w:rPr>
          <w:rFonts w:ascii="Times New Roman" w:hAnsi="Times New Roman"/>
        </w:rPr>
        <w:t>(za vse gospodarske subjekte v ponudbi);</w:t>
      </w:r>
      <w:r w:rsidR="00166AC3">
        <w:rPr>
          <w:rFonts w:ascii="Times New Roman" w:hAnsi="Times New Roman"/>
        </w:rPr>
        <w:t xml:space="preserve"> </w:t>
      </w:r>
      <w:r w:rsidR="00776136" w:rsidRPr="00776136">
        <w:rPr>
          <w:rFonts w:ascii="Times New Roman" w:hAnsi="Times New Roman"/>
          <w:i/>
        </w:rPr>
        <w:t>OBR-4</w:t>
      </w:r>
    </w:p>
    <w:p w:rsidR="00B70D94" w:rsidRPr="00B70D94" w:rsidRDefault="00B70D94" w:rsidP="00603B52">
      <w:pPr>
        <w:numPr>
          <w:ilvl w:val="0"/>
          <w:numId w:val="15"/>
        </w:numPr>
        <w:autoSpaceDE w:val="0"/>
        <w:autoSpaceDN w:val="0"/>
        <w:adjustRightInd w:val="0"/>
        <w:jc w:val="both"/>
        <w:rPr>
          <w:rFonts w:ascii="Times New Roman" w:hAnsi="Times New Roman"/>
        </w:rPr>
      </w:pPr>
      <w:r w:rsidRPr="00B70D94">
        <w:rPr>
          <w:rFonts w:ascii="Times New Roman" w:hAnsi="Times New Roman"/>
        </w:rPr>
        <w:t xml:space="preserve">obrazec »Izjava ponudnika o posredovanju podatkov«, </w:t>
      </w:r>
      <w:r w:rsidRPr="00B70D94">
        <w:rPr>
          <w:rFonts w:ascii="Times New Roman" w:hAnsi="Times New Roman"/>
          <w:i/>
        </w:rPr>
        <w:t>OBR-4</w:t>
      </w:r>
      <w:r w:rsidR="00776136">
        <w:rPr>
          <w:rFonts w:ascii="Times New Roman" w:hAnsi="Times New Roman"/>
          <w:i/>
        </w:rPr>
        <w:t>a</w:t>
      </w:r>
    </w:p>
    <w:p w:rsidR="00E23CBF" w:rsidRPr="00166AC3" w:rsidRDefault="00492982" w:rsidP="00603B52">
      <w:pPr>
        <w:pStyle w:val="Odstavekseznama"/>
        <w:numPr>
          <w:ilvl w:val="0"/>
          <w:numId w:val="15"/>
        </w:numPr>
        <w:autoSpaceDE w:val="0"/>
        <w:autoSpaceDN w:val="0"/>
        <w:adjustRightInd w:val="0"/>
        <w:rPr>
          <w:rFonts w:ascii="Times New Roman" w:hAnsi="Times New Roman"/>
          <w:i/>
        </w:rPr>
      </w:pPr>
      <w:r w:rsidRPr="00504D30">
        <w:rPr>
          <w:rFonts w:ascii="Times New Roman" w:hAnsi="Times New Roman"/>
        </w:rPr>
        <w:t>izpolnjen obrazec</w:t>
      </w:r>
      <w:r w:rsidR="00E23CBF" w:rsidRPr="00504D30">
        <w:rPr>
          <w:rFonts w:ascii="Times New Roman" w:hAnsi="Times New Roman"/>
        </w:rPr>
        <w:t xml:space="preserve"> »</w:t>
      </w:r>
      <w:r w:rsidR="00E23CBF" w:rsidRPr="0012361A">
        <w:rPr>
          <w:rFonts w:ascii="Times New Roman" w:hAnsi="Times New Roman"/>
          <w:bCs/>
        </w:rPr>
        <w:t xml:space="preserve">Pooblastilo za pridobitev potrdila iz </w:t>
      </w:r>
      <w:r w:rsidRPr="0012361A">
        <w:rPr>
          <w:rFonts w:ascii="Times New Roman" w:hAnsi="Times New Roman"/>
          <w:bCs/>
        </w:rPr>
        <w:t>uradnih evidenc</w:t>
      </w:r>
      <w:r w:rsidR="00E23CBF" w:rsidRPr="00504D30">
        <w:rPr>
          <w:rFonts w:ascii="Times New Roman" w:hAnsi="Times New Roman"/>
        </w:rPr>
        <w:t>«;</w:t>
      </w:r>
      <w:r w:rsidR="00166AC3">
        <w:rPr>
          <w:rFonts w:ascii="Times New Roman" w:hAnsi="Times New Roman"/>
        </w:rPr>
        <w:t xml:space="preserve"> </w:t>
      </w:r>
      <w:r w:rsidR="00166AC3" w:rsidRPr="00166AC3">
        <w:rPr>
          <w:rFonts w:ascii="Times New Roman" w:hAnsi="Times New Roman"/>
          <w:i/>
        </w:rPr>
        <w:t>OBR-5</w:t>
      </w:r>
    </w:p>
    <w:p w:rsidR="00504D30" w:rsidRDefault="00504D30" w:rsidP="00603B52">
      <w:pPr>
        <w:pStyle w:val="Odstavekseznama"/>
        <w:numPr>
          <w:ilvl w:val="0"/>
          <w:numId w:val="14"/>
        </w:numPr>
        <w:autoSpaceDE w:val="0"/>
        <w:autoSpaceDN w:val="0"/>
        <w:adjustRightInd w:val="0"/>
        <w:jc w:val="both"/>
        <w:rPr>
          <w:rFonts w:ascii="Times New Roman" w:hAnsi="Times New Roman"/>
        </w:rPr>
      </w:pPr>
      <w:r w:rsidRPr="00504D30">
        <w:rPr>
          <w:rFonts w:ascii="Times New Roman" w:hAnsi="Times New Roman"/>
        </w:rPr>
        <w:t>obrazec »Ravnanje z odpadki</w:t>
      </w:r>
      <w:r w:rsidRPr="00A12CF8">
        <w:rPr>
          <w:rFonts w:ascii="Times New Roman" w:hAnsi="Times New Roman"/>
        </w:rPr>
        <w:t>«,</w:t>
      </w:r>
      <w:r w:rsidR="00166AC3" w:rsidRPr="00A12CF8">
        <w:rPr>
          <w:rFonts w:ascii="Times New Roman" w:hAnsi="Times New Roman"/>
        </w:rPr>
        <w:t xml:space="preserve"> </w:t>
      </w:r>
      <w:r w:rsidR="00166AC3" w:rsidRPr="00A12CF8">
        <w:rPr>
          <w:rFonts w:ascii="Times New Roman" w:hAnsi="Times New Roman"/>
          <w:i/>
        </w:rPr>
        <w:t>OBR-</w:t>
      </w:r>
      <w:r w:rsidR="00A12CF8" w:rsidRPr="00A12CF8">
        <w:rPr>
          <w:rFonts w:ascii="Times New Roman" w:hAnsi="Times New Roman"/>
          <w:i/>
        </w:rPr>
        <w:t>7</w:t>
      </w:r>
    </w:p>
    <w:p w:rsidR="00504D30" w:rsidRDefault="00504D30" w:rsidP="00603B52">
      <w:pPr>
        <w:pStyle w:val="Odstavekseznama"/>
        <w:numPr>
          <w:ilvl w:val="0"/>
          <w:numId w:val="14"/>
        </w:numPr>
        <w:autoSpaceDE w:val="0"/>
        <w:autoSpaceDN w:val="0"/>
        <w:adjustRightInd w:val="0"/>
        <w:jc w:val="both"/>
        <w:rPr>
          <w:rFonts w:ascii="Times New Roman" w:hAnsi="Times New Roman"/>
        </w:rPr>
      </w:pPr>
      <w:r w:rsidRPr="00504D30">
        <w:rPr>
          <w:rFonts w:ascii="Times New Roman" w:hAnsi="Times New Roman"/>
        </w:rPr>
        <w:t>obrazec »Ukrepi pri izvajanju GOI del«,</w:t>
      </w:r>
      <w:r w:rsidR="00166AC3">
        <w:rPr>
          <w:rFonts w:ascii="Times New Roman" w:hAnsi="Times New Roman"/>
        </w:rPr>
        <w:t xml:space="preserve"> </w:t>
      </w:r>
      <w:r w:rsidR="00166AC3" w:rsidRPr="00166AC3">
        <w:rPr>
          <w:rFonts w:ascii="Times New Roman" w:hAnsi="Times New Roman"/>
          <w:i/>
        </w:rPr>
        <w:t>OBR-</w:t>
      </w:r>
      <w:r w:rsidR="00A12CF8">
        <w:rPr>
          <w:rFonts w:ascii="Times New Roman" w:hAnsi="Times New Roman"/>
          <w:i/>
        </w:rPr>
        <w:t>8</w:t>
      </w:r>
    </w:p>
    <w:p w:rsidR="00504D30" w:rsidRPr="00F711DF" w:rsidRDefault="00504D30" w:rsidP="00603B52">
      <w:pPr>
        <w:pStyle w:val="Odstavekseznama"/>
        <w:numPr>
          <w:ilvl w:val="0"/>
          <w:numId w:val="14"/>
        </w:numPr>
        <w:autoSpaceDE w:val="0"/>
        <w:autoSpaceDN w:val="0"/>
        <w:adjustRightInd w:val="0"/>
        <w:jc w:val="both"/>
        <w:rPr>
          <w:rFonts w:ascii="Times New Roman" w:hAnsi="Times New Roman"/>
        </w:rPr>
      </w:pPr>
      <w:r w:rsidRPr="00504D30">
        <w:rPr>
          <w:rFonts w:ascii="Times New Roman" w:hAnsi="Times New Roman"/>
        </w:rPr>
        <w:lastRenderedPageBreak/>
        <w:t>obrazec »Pisni sporazum«</w:t>
      </w:r>
      <w:r w:rsidR="00166AC3">
        <w:rPr>
          <w:rFonts w:ascii="Times New Roman" w:hAnsi="Times New Roman"/>
        </w:rPr>
        <w:t xml:space="preserve">, </w:t>
      </w:r>
      <w:r w:rsidR="00166AC3" w:rsidRPr="00166AC3">
        <w:rPr>
          <w:rFonts w:ascii="Times New Roman" w:hAnsi="Times New Roman"/>
          <w:i/>
        </w:rPr>
        <w:t>OBR-</w:t>
      </w:r>
      <w:r w:rsidR="00A12CF8">
        <w:rPr>
          <w:rFonts w:ascii="Times New Roman" w:hAnsi="Times New Roman"/>
          <w:i/>
        </w:rPr>
        <w:t>9</w:t>
      </w:r>
      <w:r w:rsidR="00166AC3" w:rsidRPr="00166AC3">
        <w:rPr>
          <w:rFonts w:ascii="Times New Roman" w:hAnsi="Times New Roman"/>
          <w:i/>
        </w:rPr>
        <w:t>.</w:t>
      </w:r>
    </w:p>
    <w:p w:rsidR="00F711DF" w:rsidRDefault="00F711DF" w:rsidP="00603B52">
      <w:pPr>
        <w:pStyle w:val="Odstavekseznama"/>
        <w:numPr>
          <w:ilvl w:val="0"/>
          <w:numId w:val="14"/>
        </w:numPr>
        <w:autoSpaceDE w:val="0"/>
        <w:autoSpaceDN w:val="0"/>
        <w:adjustRightInd w:val="0"/>
        <w:jc w:val="both"/>
        <w:rPr>
          <w:rFonts w:ascii="Times New Roman" w:hAnsi="Times New Roman"/>
        </w:rPr>
      </w:pPr>
      <w:r>
        <w:rPr>
          <w:rFonts w:ascii="Times New Roman" w:hAnsi="Times New Roman"/>
        </w:rPr>
        <w:t xml:space="preserve"> obrazec »Soglasja za neposredna plačila podizvajalcem«, OBR-10, v primeru nastopanja s podizvajalcem.</w:t>
      </w:r>
    </w:p>
    <w:p w:rsidR="00E74DDE" w:rsidRDefault="00E74DDE" w:rsidP="00E23CBF">
      <w:pPr>
        <w:autoSpaceDE w:val="0"/>
        <w:autoSpaceDN w:val="0"/>
        <w:adjustRightInd w:val="0"/>
        <w:rPr>
          <w:rFonts w:ascii="Times New Roman" w:hAnsi="Times New Roman"/>
        </w:rPr>
      </w:pPr>
    </w:p>
    <w:p w:rsidR="00F711DF" w:rsidRPr="007D4FE9" w:rsidRDefault="00F711DF" w:rsidP="00E23CBF">
      <w:pPr>
        <w:autoSpaceDE w:val="0"/>
        <w:autoSpaceDN w:val="0"/>
        <w:adjustRightInd w:val="0"/>
        <w:rPr>
          <w:rFonts w:ascii="Times New Roman" w:hAnsi="Times New Roman"/>
        </w:rPr>
      </w:pPr>
    </w:p>
    <w:p w:rsidR="00E74DDE" w:rsidRPr="006D2704" w:rsidRDefault="00E707B8" w:rsidP="00F15C7F">
      <w:pPr>
        <w:pStyle w:val="Naslov1"/>
        <w:rPr>
          <w:sz w:val="24"/>
          <w:szCs w:val="24"/>
        </w:rPr>
      </w:pPr>
      <w:bookmarkStart w:id="28" w:name="_Toc456004116"/>
      <w:r>
        <w:rPr>
          <w:sz w:val="24"/>
          <w:szCs w:val="24"/>
        </w:rPr>
        <w:t>10</w:t>
      </w:r>
      <w:r w:rsidR="007A7E39" w:rsidRPr="006D2704">
        <w:rPr>
          <w:sz w:val="24"/>
          <w:szCs w:val="24"/>
        </w:rPr>
        <w:t xml:space="preserve">. </w:t>
      </w:r>
      <w:r w:rsidRPr="006D2704">
        <w:rPr>
          <w:sz w:val="24"/>
          <w:szCs w:val="24"/>
        </w:rPr>
        <w:t>ZAVAROVANJE ZA DOBRO IZVEDBO POGODBENIH OBVEZNOSTI</w:t>
      </w:r>
      <w:bookmarkEnd w:id="28"/>
    </w:p>
    <w:p w:rsidR="000C28C2" w:rsidRDefault="00A776AC" w:rsidP="00504D30">
      <w:pPr>
        <w:widowControl w:val="0"/>
        <w:jc w:val="both"/>
        <w:rPr>
          <w:rFonts w:ascii="Times New Roman" w:hAnsi="Times New Roman"/>
        </w:rPr>
      </w:pPr>
      <w:r w:rsidRPr="00EF1325">
        <w:rPr>
          <w:rFonts w:ascii="Times New Roman" w:hAnsi="Times New Roman"/>
        </w:rPr>
        <w:t xml:space="preserve">Finančna zavarovanja za resnost ponudbe in dobro izvedbo pogodbenih obveznosti niso potrebna. </w:t>
      </w:r>
    </w:p>
    <w:p w:rsidR="0040312A" w:rsidRPr="000C28C2" w:rsidRDefault="00A776AC" w:rsidP="00504D30">
      <w:pPr>
        <w:widowControl w:val="0"/>
        <w:jc w:val="both"/>
        <w:rPr>
          <w:rFonts w:ascii="Times New Roman" w:hAnsi="Times New Roman"/>
          <w:color w:val="FF0000"/>
        </w:rPr>
      </w:pPr>
      <w:r w:rsidRPr="00EF1325">
        <w:rPr>
          <w:rFonts w:ascii="Times New Roman" w:hAnsi="Times New Roman"/>
        </w:rPr>
        <w:t xml:space="preserve">V kolikor bi katerikoli od ponudnikov oziroma udeležencev v okvirnem sporazumu grobo kršil pogoje iz razpisne dokumentacije, bo </w:t>
      </w:r>
      <w:r>
        <w:rPr>
          <w:rFonts w:ascii="Times New Roman" w:hAnsi="Times New Roman"/>
        </w:rPr>
        <w:t>naročnik podal predlog za uvrstitev na seznam ponudnikov z negativnimi referencami Ministrstva  za javno upravo.</w:t>
      </w:r>
      <w:r w:rsidR="000C28C2">
        <w:rPr>
          <w:rFonts w:ascii="Times New Roman" w:hAnsi="Times New Roman"/>
        </w:rPr>
        <w:t xml:space="preserve">  </w:t>
      </w:r>
    </w:p>
    <w:p w:rsidR="007113CA" w:rsidRDefault="007113CA" w:rsidP="0040312A">
      <w:pPr>
        <w:autoSpaceDE w:val="0"/>
        <w:autoSpaceDN w:val="0"/>
        <w:adjustRightInd w:val="0"/>
        <w:rPr>
          <w:rFonts w:ascii="Arial,Bold" w:hAnsi="Arial,Bold" w:cs="Arial,Bold"/>
          <w:b/>
          <w:bCs/>
          <w:sz w:val="20"/>
          <w:szCs w:val="20"/>
        </w:rPr>
      </w:pPr>
    </w:p>
    <w:p w:rsidR="004F76B3" w:rsidRDefault="004F76B3" w:rsidP="004902FE">
      <w:pPr>
        <w:pStyle w:val="Telobesedila22"/>
        <w:ind w:left="0"/>
        <w:rPr>
          <w:rFonts w:cs="Arial"/>
          <w:sz w:val="20"/>
        </w:rPr>
      </w:pPr>
    </w:p>
    <w:p w:rsidR="004F76B3" w:rsidRDefault="004F76B3" w:rsidP="004902FE">
      <w:pPr>
        <w:pStyle w:val="Telobesedila22"/>
        <w:ind w:left="0"/>
        <w:rPr>
          <w:rFonts w:cs="Arial"/>
          <w:sz w:val="20"/>
        </w:rPr>
      </w:pPr>
    </w:p>
    <w:p w:rsidR="0040312A" w:rsidRPr="00F15C7F" w:rsidRDefault="00E707B8" w:rsidP="00F15C7F">
      <w:pPr>
        <w:pStyle w:val="Naslov1"/>
        <w:rPr>
          <w:sz w:val="24"/>
          <w:szCs w:val="24"/>
        </w:rPr>
      </w:pPr>
      <w:bookmarkStart w:id="29" w:name="_Toc456004117"/>
      <w:r w:rsidRPr="00F15C7F">
        <w:rPr>
          <w:sz w:val="24"/>
          <w:szCs w:val="24"/>
        </w:rPr>
        <w:t>11. NASTOPANJE, VARIANTE, JEZIK, ODPREMLJANJE, VELJAVNOST IN STROŠKI PONUDBE</w:t>
      </w:r>
      <w:bookmarkEnd w:id="29"/>
      <w:r w:rsidRPr="00F15C7F">
        <w:rPr>
          <w:sz w:val="24"/>
          <w:szCs w:val="24"/>
        </w:rPr>
        <w:t xml:space="preserve"> </w:t>
      </w:r>
    </w:p>
    <w:p w:rsidR="0040312A" w:rsidRPr="006D2704" w:rsidRDefault="00E707B8" w:rsidP="006D2704">
      <w:pPr>
        <w:pStyle w:val="Naslov3"/>
        <w:rPr>
          <w:rFonts w:ascii="Times New Roman" w:hAnsi="Times New Roman"/>
          <w:sz w:val="24"/>
          <w:szCs w:val="24"/>
        </w:rPr>
      </w:pPr>
      <w:bookmarkStart w:id="30" w:name="_Toc456004118"/>
      <w:r>
        <w:rPr>
          <w:rFonts w:ascii="Times New Roman" w:hAnsi="Times New Roman"/>
          <w:sz w:val="24"/>
          <w:szCs w:val="24"/>
        </w:rPr>
        <w:t>A.</w:t>
      </w:r>
      <w:r w:rsidR="0040312A" w:rsidRPr="006D2704">
        <w:rPr>
          <w:rFonts w:ascii="Times New Roman" w:hAnsi="Times New Roman"/>
          <w:sz w:val="24"/>
          <w:szCs w:val="24"/>
        </w:rPr>
        <w:t xml:space="preserve"> Skupna ponudba</w:t>
      </w:r>
      <w:bookmarkEnd w:id="30"/>
    </w:p>
    <w:p w:rsidR="000E447F" w:rsidRPr="000E447F" w:rsidRDefault="000E447F" w:rsidP="000E447F">
      <w:pPr>
        <w:spacing w:after="120"/>
        <w:jc w:val="both"/>
        <w:rPr>
          <w:rFonts w:ascii="Times New Roman" w:hAnsi="Times New Roman"/>
        </w:rPr>
      </w:pPr>
      <w:r w:rsidRPr="000E447F">
        <w:rPr>
          <w:rFonts w:ascii="Times New Roman" w:hAnsi="Times New Roman"/>
        </w:rPr>
        <w:t>Pri javnem naročilu je dovoljena skupna ponudba več pogodbenih partnerjev.</w:t>
      </w:r>
    </w:p>
    <w:p w:rsidR="000E447F" w:rsidRPr="000E447F" w:rsidRDefault="000E447F" w:rsidP="000E447F">
      <w:pPr>
        <w:spacing w:after="120"/>
        <w:jc w:val="both"/>
        <w:rPr>
          <w:rFonts w:ascii="Times New Roman" w:hAnsi="Times New Roman"/>
        </w:rPr>
      </w:pPr>
      <w:r w:rsidRPr="000E447F">
        <w:rPr>
          <w:rFonts w:ascii="Times New Roman" w:hAnsi="Times New Roman"/>
        </w:rPr>
        <w:t>V 7. točki (Preverjanje sposobnosti) teh navodil je določeno, ali mora v primeru skupne ponudbe posamezen pogoj izpolnjevati vsak izmed partnerjev ali pa lahko pogoj izpolnjujejo partnerji skupaj.</w:t>
      </w:r>
    </w:p>
    <w:p w:rsidR="000E447F" w:rsidRPr="000E447F" w:rsidRDefault="000E447F" w:rsidP="000E447F">
      <w:pPr>
        <w:spacing w:after="120"/>
        <w:jc w:val="both"/>
        <w:rPr>
          <w:rFonts w:ascii="Times New Roman" w:hAnsi="Times New Roman"/>
        </w:rPr>
      </w:pPr>
      <w:r w:rsidRPr="000E447F">
        <w:rPr>
          <w:rFonts w:ascii="Times New Roman" w:hAnsi="Times New Roman"/>
        </w:rPr>
        <w:t xml:space="preserve">Pogodbo o izvedbi predmeta javnega naročila (partnersko pogodbo), predloži ponudnik, kateremu se odda javno naročilo. V pogodbi se opredeli </w:t>
      </w:r>
      <w:proofErr w:type="spellStart"/>
      <w:r w:rsidRPr="000E447F">
        <w:rPr>
          <w:rFonts w:ascii="Times New Roman" w:hAnsi="Times New Roman"/>
        </w:rPr>
        <w:t>poslovodečega</w:t>
      </w:r>
      <w:proofErr w:type="spellEnd"/>
      <w:r w:rsidRPr="000E447F">
        <w:rPr>
          <w:rFonts w:ascii="Times New Roman" w:hAnsi="Times New Roman"/>
        </w:rPr>
        <w:t xml:space="preserve"> partnerja, ki bo od naročnika sprejemal obveznosti, navodila in lahko tudi plačila v imenu in za račun vseh sodelujočih, ter delež in vrsto storitev, ki jih opravlja posamezen partner. </w:t>
      </w:r>
      <w:r w:rsidRPr="000E447F">
        <w:rPr>
          <w:rFonts w:ascii="Times New Roman" w:hAnsi="Times New Roman"/>
          <w:u w:val="single"/>
        </w:rPr>
        <w:t>Pogodba  mora jasno določati, da proti naročniku za celotno obveznost in za vsak njen del odgovarjajo vsi partnerji solidarno in vsak posebej v celoti.</w:t>
      </w:r>
    </w:p>
    <w:p w:rsidR="0040312A" w:rsidRPr="007113CA" w:rsidRDefault="000E447F" w:rsidP="000E447F">
      <w:pPr>
        <w:pStyle w:val="Telobesedila22"/>
        <w:ind w:left="0"/>
        <w:rPr>
          <w:rFonts w:ascii="Times New Roman" w:hAnsi="Times New Roman"/>
          <w:sz w:val="24"/>
          <w:szCs w:val="24"/>
        </w:rPr>
      </w:pPr>
      <w:r w:rsidRPr="000E447F">
        <w:rPr>
          <w:rFonts w:ascii="Times New Roman" w:hAnsi="Times New Roman"/>
          <w:sz w:val="24"/>
          <w:szCs w:val="24"/>
          <w:lang w:val="sl-SI"/>
        </w:rPr>
        <w:t>Ponudnik, ki nastopa v več kot eni ponudbi, ne glede na to, ali nastopa samostojno ali kot partner v skupni ponudbi, diskvalificira vse ponudbe, v katerih nastopa. Take ponudbe bodo</w:t>
      </w:r>
      <w:r w:rsidRPr="00895699">
        <w:rPr>
          <w:rFonts w:ascii="Verdana" w:hAnsi="Verdana"/>
          <w:sz w:val="20"/>
          <w:lang w:val="sl-SI"/>
        </w:rPr>
        <w:t xml:space="preserve"> </w:t>
      </w:r>
      <w:r w:rsidRPr="000C28C2">
        <w:rPr>
          <w:rFonts w:ascii="Times New Roman" w:hAnsi="Times New Roman"/>
          <w:sz w:val="24"/>
          <w:szCs w:val="24"/>
          <w:lang w:val="sl-SI"/>
        </w:rPr>
        <w:t>izločene.</w:t>
      </w:r>
    </w:p>
    <w:p w:rsidR="0040312A" w:rsidRPr="006D2704" w:rsidRDefault="00E707B8" w:rsidP="006D2704">
      <w:pPr>
        <w:pStyle w:val="Naslov3"/>
        <w:rPr>
          <w:rFonts w:ascii="Times New Roman" w:hAnsi="Times New Roman"/>
          <w:sz w:val="24"/>
          <w:szCs w:val="24"/>
        </w:rPr>
      </w:pPr>
      <w:bookmarkStart w:id="31" w:name="_Toc456004119"/>
      <w:r>
        <w:rPr>
          <w:rFonts w:ascii="Times New Roman" w:hAnsi="Times New Roman"/>
          <w:sz w:val="24"/>
          <w:szCs w:val="24"/>
        </w:rPr>
        <w:t>B</w:t>
      </w:r>
      <w:r w:rsidR="0040312A" w:rsidRPr="006D2704">
        <w:rPr>
          <w:rFonts w:ascii="Times New Roman" w:hAnsi="Times New Roman"/>
          <w:sz w:val="24"/>
          <w:szCs w:val="24"/>
        </w:rPr>
        <w:t>. Ponudba s podizvajalci</w:t>
      </w:r>
      <w:bookmarkEnd w:id="31"/>
    </w:p>
    <w:p w:rsidR="000E447F" w:rsidRPr="000E447F" w:rsidRDefault="000E447F" w:rsidP="000E447F">
      <w:pPr>
        <w:spacing w:after="120"/>
        <w:jc w:val="both"/>
        <w:rPr>
          <w:rFonts w:ascii="Times New Roman" w:hAnsi="Times New Roman"/>
        </w:rPr>
      </w:pPr>
      <w:r w:rsidRPr="000E447F">
        <w:rPr>
          <w:rFonts w:ascii="Times New Roman" w:hAnsi="Times New Roman"/>
        </w:rPr>
        <w:t>Glavni izvajalec, ki v izvedbo javnega naročila vključi enega ali več podizvajalcev, mora imeti ob sklenitvi pogodbe z naročnikom ali v času njenega izvajanja, sklenjene veljavne pogodbe s podizvajalci.</w:t>
      </w:r>
    </w:p>
    <w:p w:rsidR="000E447F" w:rsidRPr="000E447F" w:rsidRDefault="000E447F" w:rsidP="000E447F">
      <w:pPr>
        <w:pStyle w:val="Naslov3"/>
        <w:rPr>
          <w:rFonts w:ascii="Times New Roman" w:hAnsi="Times New Roman"/>
          <w:sz w:val="24"/>
          <w:szCs w:val="24"/>
        </w:rPr>
      </w:pPr>
      <w:bookmarkStart w:id="32" w:name="_Toc456004120"/>
      <w:r w:rsidRPr="000E447F">
        <w:rPr>
          <w:rFonts w:ascii="Times New Roman" w:hAnsi="Times New Roman"/>
          <w:sz w:val="24"/>
          <w:szCs w:val="24"/>
        </w:rPr>
        <w:t>Ponudnik v razmerju do naročnika v celoti odgovarja za izvedbo prejetega naročila, ne glede na število podizvajalcev, ki jih navede v svoji ponudbi.</w:t>
      </w:r>
      <w:bookmarkEnd w:id="32"/>
      <w:r w:rsidR="00F711DF">
        <w:rPr>
          <w:rFonts w:ascii="Times New Roman" w:hAnsi="Times New Roman"/>
          <w:sz w:val="24"/>
          <w:szCs w:val="24"/>
        </w:rPr>
        <w:t xml:space="preserve"> V primeru nastopanja s podizvajalci predložite OBR-10: Soglasje za neposredna plačila.</w:t>
      </w:r>
    </w:p>
    <w:p w:rsidR="004F76B3" w:rsidRPr="007113CA" w:rsidRDefault="004F76B3" w:rsidP="007113CA">
      <w:pPr>
        <w:autoSpaceDE w:val="0"/>
        <w:autoSpaceDN w:val="0"/>
        <w:adjustRightInd w:val="0"/>
        <w:jc w:val="both"/>
        <w:rPr>
          <w:rFonts w:ascii="Times New Roman" w:hAnsi="Times New Roman"/>
          <w:b/>
          <w:color w:val="1F497D"/>
        </w:rPr>
      </w:pPr>
    </w:p>
    <w:p w:rsidR="0040312A" w:rsidRPr="006D2704" w:rsidRDefault="00E707B8" w:rsidP="006D2704">
      <w:pPr>
        <w:pStyle w:val="Naslov3"/>
        <w:rPr>
          <w:rFonts w:ascii="Times New Roman" w:hAnsi="Times New Roman"/>
          <w:sz w:val="24"/>
          <w:szCs w:val="24"/>
        </w:rPr>
      </w:pPr>
      <w:bookmarkStart w:id="33" w:name="_Toc456004121"/>
      <w:r>
        <w:rPr>
          <w:rFonts w:ascii="Times New Roman" w:hAnsi="Times New Roman"/>
          <w:sz w:val="24"/>
          <w:szCs w:val="24"/>
        </w:rPr>
        <w:t>C</w:t>
      </w:r>
      <w:r w:rsidR="0040312A" w:rsidRPr="006D2704">
        <w:rPr>
          <w:rFonts w:ascii="Times New Roman" w:hAnsi="Times New Roman"/>
          <w:sz w:val="24"/>
          <w:szCs w:val="24"/>
        </w:rPr>
        <w:t>. Variantne ponudbe</w:t>
      </w:r>
      <w:bookmarkEnd w:id="33"/>
    </w:p>
    <w:p w:rsidR="0040312A" w:rsidRPr="007113CA" w:rsidRDefault="0040312A" w:rsidP="0040312A">
      <w:pPr>
        <w:autoSpaceDE w:val="0"/>
        <w:autoSpaceDN w:val="0"/>
        <w:adjustRightInd w:val="0"/>
        <w:rPr>
          <w:rFonts w:ascii="Times New Roman" w:hAnsi="Times New Roman"/>
        </w:rPr>
      </w:pPr>
      <w:r w:rsidRPr="007113CA">
        <w:rPr>
          <w:rFonts w:ascii="Times New Roman" w:hAnsi="Times New Roman"/>
        </w:rPr>
        <w:t>Variantne ponudbe niso dopuščene.</w:t>
      </w:r>
    </w:p>
    <w:p w:rsidR="00612FEB" w:rsidRDefault="00612FEB" w:rsidP="0040312A">
      <w:pPr>
        <w:autoSpaceDE w:val="0"/>
        <w:autoSpaceDN w:val="0"/>
        <w:adjustRightInd w:val="0"/>
        <w:rPr>
          <w:rFonts w:ascii="Arial,Bold" w:hAnsi="Arial,Bold" w:cs="Arial,Bold"/>
          <w:b/>
          <w:bCs/>
          <w:sz w:val="20"/>
          <w:szCs w:val="20"/>
        </w:rPr>
      </w:pPr>
    </w:p>
    <w:p w:rsidR="0040312A" w:rsidRPr="006D2704" w:rsidRDefault="00E707B8" w:rsidP="006D2704">
      <w:pPr>
        <w:pStyle w:val="Naslov3"/>
        <w:rPr>
          <w:rFonts w:ascii="Times New Roman" w:hAnsi="Times New Roman"/>
          <w:sz w:val="24"/>
          <w:szCs w:val="24"/>
        </w:rPr>
      </w:pPr>
      <w:bookmarkStart w:id="34" w:name="_Toc456004122"/>
      <w:r>
        <w:rPr>
          <w:rFonts w:ascii="Times New Roman" w:hAnsi="Times New Roman"/>
          <w:sz w:val="24"/>
          <w:szCs w:val="24"/>
        </w:rPr>
        <w:t>D</w:t>
      </w:r>
      <w:r w:rsidR="0040312A" w:rsidRPr="006D2704">
        <w:rPr>
          <w:rFonts w:ascii="Times New Roman" w:hAnsi="Times New Roman"/>
          <w:sz w:val="24"/>
          <w:szCs w:val="24"/>
        </w:rPr>
        <w:t>. Jezik ponudbe</w:t>
      </w:r>
      <w:bookmarkEnd w:id="34"/>
    </w:p>
    <w:p w:rsidR="0040312A" w:rsidRPr="007113CA" w:rsidRDefault="0040312A" w:rsidP="004902FE">
      <w:pPr>
        <w:autoSpaceDE w:val="0"/>
        <w:autoSpaceDN w:val="0"/>
        <w:adjustRightInd w:val="0"/>
        <w:jc w:val="both"/>
        <w:rPr>
          <w:rFonts w:ascii="Times New Roman" w:hAnsi="Times New Roman"/>
        </w:rPr>
      </w:pPr>
      <w:r w:rsidRPr="007113CA">
        <w:rPr>
          <w:rFonts w:ascii="Times New Roman" w:hAnsi="Times New Roman"/>
        </w:rPr>
        <w:t>Postopek javnega naročanja poteka v slovenskem jeziku. Vsi dokumenti v zvezi s ponudbo morajo biti v</w:t>
      </w:r>
      <w:r w:rsidR="004902FE" w:rsidRPr="007113CA">
        <w:rPr>
          <w:rFonts w:ascii="Times New Roman" w:hAnsi="Times New Roman"/>
        </w:rPr>
        <w:t xml:space="preserve"> </w:t>
      </w:r>
      <w:r w:rsidRPr="007113CA">
        <w:rPr>
          <w:rFonts w:ascii="Times New Roman" w:hAnsi="Times New Roman"/>
        </w:rPr>
        <w:t>slovenskem jeziku.</w:t>
      </w:r>
    </w:p>
    <w:p w:rsidR="00612FEB" w:rsidRPr="007113CA" w:rsidRDefault="0040312A" w:rsidP="004902FE">
      <w:pPr>
        <w:autoSpaceDE w:val="0"/>
        <w:autoSpaceDN w:val="0"/>
        <w:adjustRightInd w:val="0"/>
        <w:jc w:val="both"/>
        <w:rPr>
          <w:rFonts w:ascii="Times New Roman" w:hAnsi="Times New Roman"/>
        </w:rPr>
      </w:pPr>
      <w:r w:rsidRPr="007113CA">
        <w:rPr>
          <w:rFonts w:ascii="Times New Roman" w:hAnsi="Times New Roman"/>
        </w:rPr>
        <w:t>Izjema so prospekti, katalogi, opisi, certifikati, ki jih ponudnik predloži v ponudbi in so lahko v angleškem</w:t>
      </w:r>
      <w:r w:rsidR="004902FE" w:rsidRPr="007113CA">
        <w:rPr>
          <w:rFonts w:ascii="Times New Roman" w:hAnsi="Times New Roman"/>
        </w:rPr>
        <w:t xml:space="preserve"> </w:t>
      </w:r>
      <w:r w:rsidRPr="007113CA">
        <w:rPr>
          <w:rFonts w:ascii="Times New Roman" w:hAnsi="Times New Roman"/>
        </w:rPr>
        <w:t>jeziku. Prav tako so lahko dokazila uradnih institucij, ki jih predloži ponudnik s sedežem v tuji državi,</w:t>
      </w:r>
      <w:r w:rsidR="004902FE" w:rsidRPr="007113CA">
        <w:rPr>
          <w:rFonts w:ascii="Times New Roman" w:hAnsi="Times New Roman"/>
        </w:rPr>
        <w:t xml:space="preserve">  </w:t>
      </w:r>
      <w:r w:rsidRPr="007113CA">
        <w:rPr>
          <w:rFonts w:ascii="Times New Roman" w:hAnsi="Times New Roman"/>
        </w:rPr>
        <w:t>predložena v angleškem jeziku.</w:t>
      </w:r>
      <w:r w:rsidR="004902FE" w:rsidRPr="007113CA">
        <w:rPr>
          <w:rFonts w:ascii="Times New Roman" w:hAnsi="Times New Roman"/>
        </w:rPr>
        <w:t xml:space="preserve"> </w:t>
      </w:r>
    </w:p>
    <w:p w:rsidR="0040312A" w:rsidRPr="006D2704" w:rsidRDefault="00E707B8" w:rsidP="006D2704">
      <w:pPr>
        <w:pStyle w:val="Naslov3"/>
        <w:rPr>
          <w:rFonts w:ascii="Times New Roman" w:hAnsi="Times New Roman"/>
          <w:sz w:val="24"/>
          <w:szCs w:val="24"/>
        </w:rPr>
      </w:pPr>
      <w:bookmarkStart w:id="35" w:name="_Toc456004123"/>
      <w:r>
        <w:rPr>
          <w:rFonts w:ascii="Times New Roman" w:hAnsi="Times New Roman"/>
          <w:sz w:val="24"/>
          <w:szCs w:val="24"/>
        </w:rPr>
        <w:lastRenderedPageBreak/>
        <w:t>E</w:t>
      </w:r>
      <w:r w:rsidR="0040312A" w:rsidRPr="006D2704">
        <w:rPr>
          <w:rFonts w:ascii="Times New Roman" w:hAnsi="Times New Roman"/>
          <w:sz w:val="24"/>
          <w:szCs w:val="24"/>
        </w:rPr>
        <w:t>. Način opremljanja in označevanja ponudbe</w:t>
      </w:r>
      <w:bookmarkEnd w:id="35"/>
    </w:p>
    <w:p w:rsidR="0040312A" w:rsidRPr="00504D30" w:rsidRDefault="0040312A" w:rsidP="00504D30">
      <w:pPr>
        <w:autoSpaceDE w:val="0"/>
        <w:autoSpaceDN w:val="0"/>
        <w:adjustRightInd w:val="0"/>
        <w:jc w:val="both"/>
        <w:rPr>
          <w:rFonts w:ascii="Times New Roman" w:hAnsi="Times New Roman"/>
        </w:rPr>
      </w:pPr>
      <w:r w:rsidRPr="00504D30">
        <w:rPr>
          <w:rFonts w:ascii="Times New Roman" w:hAnsi="Times New Roman"/>
        </w:rPr>
        <w:t>Ponudbena dokumentacija mora biti natipkana ali napisana z neizbrisljivo pisavo.</w:t>
      </w:r>
      <w:r w:rsidR="004902FE" w:rsidRPr="00504D30">
        <w:rPr>
          <w:rFonts w:ascii="Times New Roman" w:hAnsi="Times New Roman"/>
        </w:rPr>
        <w:t xml:space="preserve"> </w:t>
      </w:r>
    </w:p>
    <w:p w:rsidR="0040312A" w:rsidRPr="00504D30" w:rsidRDefault="0040312A" w:rsidP="00504D30">
      <w:pPr>
        <w:autoSpaceDE w:val="0"/>
        <w:autoSpaceDN w:val="0"/>
        <w:adjustRightInd w:val="0"/>
        <w:jc w:val="both"/>
        <w:rPr>
          <w:rFonts w:ascii="Times New Roman" w:hAnsi="Times New Roman"/>
        </w:rPr>
      </w:pPr>
      <w:r w:rsidRPr="00504D30">
        <w:rPr>
          <w:rFonts w:ascii="Times New Roman" w:hAnsi="Times New Roman"/>
        </w:rPr>
        <w:t xml:space="preserve">Vsi dokumenti morajo biti povezani z vrvico in zapečateni, razen obrazca </w:t>
      </w:r>
      <w:r w:rsidR="00C873B1" w:rsidRPr="00504D30">
        <w:rPr>
          <w:rFonts w:ascii="Times New Roman" w:hAnsi="Times New Roman"/>
        </w:rPr>
        <w:t>Prijava oddaje p</w:t>
      </w:r>
      <w:r w:rsidRPr="00504D30">
        <w:rPr>
          <w:rFonts w:ascii="Times New Roman" w:hAnsi="Times New Roman"/>
        </w:rPr>
        <w:t>onudb</w:t>
      </w:r>
      <w:r w:rsidR="00C873B1" w:rsidRPr="00504D30">
        <w:rPr>
          <w:rFonts w:ascii="Times New Roman" w:hAnsi="Times New Roman"/>
        </w:rPr>
        <w:t>e</w:t>
      </w:r>
      <w:r w:rsidRPr="00504D30">
        <w:rPr>
          <w:rFonts w:ascii="Times New Roman" w:hAnsi="Times New Roman"/>
        </w:rPr>
        <w:t>, ki ga ponudnik nalepi</w:t>
      </w:r>
      <w:r w:rsidR="004902FE" w:rsidRPr="00504D30">
        <w:rPr>
          <w:rFonts w:ascii="Times New Roman" w:hAnsi="Times New Roman"/>
        </w:rPr>
        <w:t xml:space="preserve"> </w:t>
      </w:r>
      <w:r w:rsidRPr="00504D30">
        <w:rPr>
          <w:rFonts w:ascii="Times New Roman" w:hAnsi="Times New Roman"/>
        </w:rPr>
        <w:t>na ovojnico, ter dokumentov, ki jih ponudnik predloži v ponudbi v elektronski obliki. V kolikor ponudba ne</w:t>
      </w:r>
      <w:r w:rsidR="004902FE" w:rsidRPr="00504D30">
        <w:rPr>
          <w:rFonts w:ascii="Times New Roman" w:hAnsi="Times New Roman"/>
        </w:rPr>
        <w:t xml:space="preserve"> </w:t>
      </w:r>
      <w:r w:rsidRPr="00504D30">
        <w:rPr>
          <w:rFonts w:ascii="Times New Roman" w:hAnsi="Times New Roman"/>
        </w:rPr>
        <w:t>bo povezana z vrvico, bo naročnik takšno ponudbo zvezal na odpiranju ponudb.</w:t>
      </w:r>
    </w:p>
    <w:p w:rsidR="00C873B1" w:rsidRPr="00504D30" w:rsidRDefault="00C873B1" w:rsidP="00504D30">
      <w:pPr>
        <w:autoSpaceDE w:val="0"/>
        <w:autoSpaceDN w:val="0"/>
        <w:adjustRightInd w:val="0"/>
        <w:jc w:val="both"/>
        <w:rPr>
          <w:rFonts w:ascii="Times New Roman" w:hAnsi="Times New Roman"/>
        </w:rPr>
      </w:pPr>
    </w:p>
    <w:p w:rsidR="00E7553D" w:rsidRPr="000C28C2" w:rsidRDefault="0040312A" w:rsidP="00504D30">
      <w:pPr>
        <w:autoSpaceDE w:val="0"/>
        <w:autoSpaceDN w:val="0"/>
        <w:adjustRightInd w:val="0"/>
        <w:jc w:val="both"/>
        <w:rPr>
          <w:rFonts w:ascii="Times New Roman" w:hAnsi="Times New Roman"/>
          <w:u w:val="single"/>
        </w:rPr>
      </w:pPr>
      <w:r w:rsidRPr="000C28C2">
        <w:rPr>
          <w:rFonts w:ascii="Times New Roman" w:hAnsi="Times New Roman"/>
          <w:u w:val="single"/>
        </w:rPr>
        <w:t>Na ovojnici mora biti obvezno nale</w:t>
      </w:r>
      <w:r w:rsidR="008008A3" w:rsidRPr="000C28C2">
        <w:rPr>
          <w:rFonts w:ascii="Times New Roman" w:hAnsi="Times New Roman"/>
          <w:u w:val="single"/>
        </w:rPr>
        <w:t xml:space="preserve">pljen izpolnjen obrazec </w:t>
      </w:r>
      <w:r w:rsidR="00C873B1" w:rsidRPr="000C28C2">
        <w:rPr>
          <w:rFonts w:ascii="Times New Roman" w:hAnsi="Times New Roman"/>
          <w:u w:val="single"/>
        </w:rPr>
        <w:t>Prijava oddaje ponudbe</w:t>
      </w:r>
      <w:r w:rsidR="004902FE" w:rsidRPr="000C28C2">
        <w:rPr>
          <w:rFonts w:ascii="Times New Roman" w:hAnsi="Times New Roman"/>
          <w:u w:val="single"/>
        </w:rPr>
        <w:t>.</w:t>
      </w:r>
    </w:p>
    <w:p w:rsidR="0040312A" w:rsidRPr="006D2704" w:rsidRDefault="00E707B8" w:rsidP="006D2704">
      <w:pPr>
        <w:pStyle w:val="Naslov3"/>
        <w:rPr>
          <w:rFonts w:ascii="Times New Roman" w:hAnsi="Times New Roman"/>
          <w:sz w:val="24"/>
          <w:szCs w:val="24"/>
        </w:rPr>
      </w:pPr>
      <w:bookmarkStart w:id="36" w:name="_Toc456004124"/>
      <w:r>
        <w:rPr>
          <w:rFonts w:ascii="Times New Roman" w:hAnsi="Times New Roman"/>
          <w:sz w:val="24"/>
          <w:szCs w:val="24"/>
        </w:rPr>
        <w:t>F</w:t>
      </w:r>
      <w:r w:rsidR="0040312A" w:rsidRPr="006D2704">
        <w:rPr>
          <w:rFonts w:ascii="Times New Roman" w:hAnsi="Times New Roman"/>
          <w:sz w:val="24"/>
          <w:szCs w:val="24"/>
        </w:rPr>
        <w:t>. Veljavnost ponudbe</w:t>
      </w:r>
      <w:bookmarkEnd w:id="36"/>
    </w:p>
    <w:p w:rsidR="0040312A" w:rsidRPr="00504D30" w:rsidRDefault="0040312A" w:rsidP="004902FE">
      <w:pPr>
        <w:autoSpaceDE w:val="0"/>
        <w:autoSpaceDN w:val="0"/>
        <w:adjustRightInd w:val="0"/>
        <w:jc w:val="both"/>
        <w:rPr>
          <w:rFonts w:ascii="Times New Roman" w:hAnsi="Times New Roman"/>
          <w:b/>
          <w:bCs/>
        </w:rPr>
      </w:pPr>
      <w:r w:rsidRPr="00504D30">
        <w:rPr>
          <w:rFonts w:ascii="Times New Roman" w:hAnsi="Times New Roman"/>
        </w:rPr>
        <w:t xml:space="preserve">Ponudba mora veljati najmanj </w:t>
      </w:r>
      <w:r w:rsidR="00504D30" w:rsidRPr="00504D30">
        <w:rPr>
          <w:rFonts w:ascii="Times New Roman" w:hAnsi="Times New Roman"/>
        </w:rPr>
        <w:t>90</w:t>
      </w:r>
      <w:r w:rsidR="008008A3" w:rsidRPr="00504D30">
        <w:rPr>
          <w:rFonts w:ascii="Times New Roman" w:hAnsi="Times New Roman"/>
        </w:rPr>
        <w:t xml:space="preserve"> </w:t>
      </w:r>
      <w:r w:rsidR="00C873B1" w:rsidRPr="00504D30">
        <w:rPr>
          <w:rFonts w:ascii="Times New Roman" w:hAnsi="Times New Roman"/>
        </w:rPr>
        <w:t>d</w:t>
      </w:r>
      <w:r w:rsidR="008008A3" w:rsidRPr="00504D30">
        <w:rPr>
          <w:rFonts w:ascii="Times New Roman" w:hAnsi="Times New Roman"/>
        </w:rPr>
        <w:t xml:space="preserve">ni od javnega odpiranja ponudb. </w:t>
      </w:r>
    </w:p>
    <w:p w:rsidR="0040312A" w:rsidRPr="00504D30" w:rsidRDefault="0040312A" w:rsidP="004902FE">
      <w:pPr>
        <w:autoSpaceDE w:val="0"/>
        <w:autoSpaceDN w:val="0"/>
        <w:adjustRightInd w:val="0"/>
        <w:jc w:val="both"/>
        <w:rPr>
          <w:rFonts w:ascii="Times New Roman" w:hAnsi="Times New Roman"/>
        </w:rPr>
      </w:pPr>
      <w:r w:rsidRPr="00504D30">
        <w:rPr>
          <w:rFonts w:ascii="Times New Roman" w:hAnsi="Times New Roman"/>
        </w:rPr>
        <w:t>V izjemnih okoliščinah bo naročnik lahko zahteval, da ponudniki podaljšajo čas veljavnosti ponudb za</w:t>
      </w:r>
      <w:r w:rsidR="004902FE" w:rsidRPr="00504D30">
        <w:rPr>
          <w:rFonts w:ascii="Times New Roman" w:hAnsi="Times New Roman"/>
        </w:rPr>
        <w:t xml:space="preserve"> </w:t>
      </w:r>
      <w:r w:rsidRPr="00504D30">
        <w:rPr>
          <w:rFonts w:ascii="Times New Roman" w:hAnsi="Times New Roman"/>
        </w:rPr>
        <w:t>določeno dodatno obdobje.</w:t>
      </w:r>
    </w:p>
    <w:p w:rsidR="00612FEB" w:rsidRDefault="00612FEB" w:rsidP="0040312A">
      <w:pPr>
        <w:autoSpaceDE w:val="0"/>
        <w:autoSpaceDN w:val="0"/>
        <w:adjustRightInd w:val="0"/>
        <w:rPr>
          <w:rFonts w:ascii="Arial,Bold" w:hAnsi="Arial,Bold" w:cs="Arial,Bold"/>
          <w:b/>
          <w:bCs/>
          <w:sz w:val="20"/>
          <w:szCs w:val="20"/>
        </w:rPr>
      </w:pPr>
    </w:p>
    <w:p w:rsidR="0040312A" w:rsidRPr="006D2704" w:rsidRDefault="00E707B8" w:rsidP="006D2704">
      <w:pPr>
        <w:pStyle w:val="Naslov3"/>
        <w:rPr>
          <w:rFonts w:ascii="Times New Roman" w:hAnsi="Times New Roman"/>
          <w:sz w:val="24"/>
          <w:szCs w:val="24"/>
        </w:rPr>
      </w:pPr>
      <w:bookmarkStart w:id="37" w:name="_Toc456004125"/>
      <w:r>
        <w:rPr>
          <w:rFonts w:ascii="Times New Roman" w:hAnsi="Times New Roman"/>
          <w:sz w:val="24"/>
          <w:szCs w:val="24"/>
        </w:rPr>
        <w:t>G</w:t>
      </w:r>
      <w:r w:rsidR="0040312A" w:rsidRPr="006D2704">
        <w:rPr>
          <w:rFonts w:ascii="Times New Roman" w:hAnsi="Times New Roman"/>
          <w:sz w:val="24"/>
          <w:szCs w:val="24"/>
        </w:rPr>
        <w:t>. Stroški ponudbe</w:t>
      </w:r>
      <w:bookmarkEnd w:id="37"/>
    </w:p>
    <w:p w:rsidR="0040312A" w:rsidRPr="00504D30" w:rsidRDefault="0040312A" w:rsidP="0040312A">
      <w:pPr>
        <w:pStyle w:val="Telobesedila22"/>
        <w:ind w:left="0"/>
        <w:rPr>
          <w:rFonts w:ascii="Times New Roman" w:hAnsi="Times New Roman"/>
          <w:b/>
          <w:color w:val="1F497D"/>
          <w:sz w:val="24"/>
          <w:szCs w:val="24"/>
          <w:lang w:val="sl-SI"/>
        </w:rPr>
      </w:pPr>
      <w:r w:rsidRPr="00504D30">
        <w:rPr>
          <w:rFonts w:ascii="Times New Roman" w:hAnsi="Times New Roman"/>
          <w:sz w:val="24"/>
          <w:szCs w:val="24"/>
          <w:lang w:val="sl-SI"/>
        </w:rPr>
        <w:t>Vse stroške povezane s pripravo in predložitvijo ponudbe nosi ponudnik.</w:t>
      </w:r>
    </w:p>
    <w:p w:rsidR="0040312A" w:rsidRPr="00CC648A" w:rsidRDefault="0040312A" w:rsidP="00064945">
      <w:pPr>
        <w:pStyle w:val="Telobesedila22"/>
        <w:ind w:left="0"/>
        <w:rPr>
          <w:rFonts w:ascii="Calibri" w:hAnsi="Calibri" w:cs="Calibri"/>
          <w:b/>
          <w:color w:val="1F497D"/>
          <w:sz w:val="24"/>
          <w:szCs w:val="24"/>
          <w:lang w:val="sl-SI"/>
        </w:rPr>
      </w:pPr>
    </w:p>
    <w:p w:rsidR="002E6088" w:rsidRPr="006D2704" w:rsidRDefault="00612FEB" w:rsidP="006D2704">
      <w:pPr>
        <w:pStyle w:val="Naslov1"/>
        <w:rPr>
          <w:sz w:val="24"/>
          <w:szCs w:val="24"/>
        </w:rPr>
      </w:pPr>
      <w:bookmarkStart w:id="38" w:name="_Toc456004126"/>
      <w:r w:rsidRPr="006D2704">
        <w:rPr>
          <w:sz w:val="24"/>
          <w:szCs w:val="24"/>
        </w:rPr>
        <w:t>12</w:t>
      </w:r>
      <w:r w:rsidR="002E6088" w:rsidRPr="006D2704">
        <w:rPr>
          <w:sz w:val="24"/>
          <w:szCs w:val="24"/>
        </w:rPr>
        <w:t>. ODSTOP OD IZVEDBE JAVNEGA NAROČILA</w:t>
      </w:r>
      <w:bookmarkEnd w:id="38"/>
    </w:p>
    <w:p w:rsidR="00E7553D" w:rsidRPr="006D2704" w:rsidRDefault="002E6088" w:rsidP="004902FE">
      <w:pPr>
        <w:autoSpaceDE w:val="0"/>
        <w:autoSpaceDN w:val="0"/>
        <w:adjustRightInd w:val="0"/>
        <w:jc w:val="both"/>
        <w:rPr>
          <w:rFonts w:ascii="Times New Roman" w:hAnsi="Times New Roman"/>
        </w:rPr>
      </w:pPr>
      <w:r w:rsidRPr="006D2704">
        <w:rPr>
          <w:rFonts w:ascii="Times New Roman" w:hAnsi="Times New Roman"/>
        </w:rPr>
        <w:t>Posamezni naročniki lahko na podlagi ZJN-3 po sprejemu odločitve o oddaji</w:t>
      </w:r>
      <w:r w:rsidR="004902FE" w:rsidRPr="006D2704">
        <w:rPr>
          <w:rFonts w:ascii="Times New Roman" w:hAnsi="Times New Roman"/>
        </w:rPr>
        <w:t xml:space="preserve"> </w:t>
      </w:r>
      <w:r w:rsidRPr="006D2704">
        <w:rPr>
          <w:rFonts w:ascii="Times New Roman" w:hAnsi="Times New Roman"/>
        </w:rPr>
        <w:t>naročila do sklenitve posameznega okvirnega sporazuma odstopijo od izvedbe javnega naročila iz</w:t>
      </w:r>
      <w:r w:rsidR="004902FE" w:rsidRPr="006D2704">
        <w:rPr>
          <w:rFonts w:ascii="Times New Roman" w:hAnsi="Times New Roman"/>
        </w:rPr>
        <w:t xml:space="preserve"> </w:t>
      </w:r>
      <w:r w:rsidRPr="006D2704">
        <w:rPr>
          <w:rFonts w:ascii="Times New Roman" w:hAnsi="Times New Roman"/>
        </w:rPr>
        <w:t>utemeljenih razlogov, da predmeta javnega naročila ne potrebujejo več ali da zanj nimajo zagotovljenih</w:t>
      </w:r>
      <w:r w:rsidR="004902FE" w:rsidRPr="006D2704">
        <w:rPr>
          <w:rFonts w:ascii="Times New Roman" w:hAnsi="Times New Roman"/>
        </w:rPr>
        <w:t xml:space="preserve"> </w:t>
      </w:r>
      <w:r w:rsidRPr="006D2704">
        <w:rPr>
          <w:rFonts w:ascii="Times New Roman" w:hAnsi="Times New Roman"/>
        </w:rPr>
        <w:t>sredstev ali da se pri naročniku pojavi utemeljen sum, da je bila ali bi lahko bila vsebina pogodbe</w:t>
      </w:r>
      <w:r w:rsidR="004902FE" w:rsidRPr="006D2704">
        <w:rPr>
          <w:rFonts w:ascii="Times New Roman" w:hAnsi="Times New Roman"/>
        </w:rPr>
        <w:t xml:space="preserve"> </w:t>
      </w:r>
      <w:r w:rsidRPr="006D2704">
        <w:rPr>
          <w:rFonts w:ascii="Times New Roman" w:hAnsi="Times New Roman"/>
        </w:rPr>
        <w:t>posledica storjenega kaznivega dejanja ali da so nastale druge izredne okoliščine, na katere naročnik ni</w:t>
      </w:r>
      <w:r w:rsidR="004902FE" w:rsidRPr="006D2704">
        <w:rPr>
          <w:rFonts w:ascii="Times New Roman" w:hAnsi="Times New Roman"/>
        </w:rPr>
        <w:t xml:space="preserve"> </w:t>
      </w:r>
      <w:r w:rsidRPr="006D2704">
        <w:rPr>
          <w:rFonts w:ascii="Times New Roman" w:hAnsi="Times New Roman"/>
        </w:rPr>
        <w:t>mogel vplivati in jih predvideti ter zaradi katerih je postala izvedba javnega naročila z izbranim</w:t>
      </w:r>
      <w:r w:rsidR="004902FE" w:rsidRPr="006D2704">
        <w:rPr>
          <w:rFonts w:ascii="Times New Roman" w:hAnsi="Times New Roman"/>
        </w:rPr>
        <w:t xml:space="preserve"> </w:t>
      </w:r>
      <w:r w:rsidRPr="006D2704">
        <w:rPr>
          <w:rFonts w:ascii="Times New Roman" w:hAnsi="Times New Roman"/>
        </w:rPr>
        <w:t>ponudnikom nemogoča. V tem primeru bo posamični naročnik v svoji odločitvi in o razlogih, zaradi katerih</w:t>
      </w:r>
      <w:r w:rsidR="004902FE" w:rsidRPr="006D2704">
        <w:rPr>
          <w:rFonts w:ascii="Times New Roman" w:hAnsi="Times New Roman"/>
        </w:rPr>
        <w:t xml:space="preserve"> </w:t>
      </w:r>
      <w:r w:rsidRPr="006D2704">
        <w:rPr>
          <w:rFonts w:ascii="Times New Roman" w:hAnsi="Times New Roman"/>
        </w:rPr>
        <w:t>odstopa od izvedbe javnega naročila, pisno obvestil ponudnike.</w:t>
      </w:r>
    </w:p>
    <w:p w:rsidR="0061742A" w:rsidRDefault="0061742A" w:rsidP="00E7553D">
      <w:pPr>
        <w:pStyle w:val="Telobesedila22"/>
        <w:ind w:left="0"/>
        <w:rPr>
          <w:rFonts w:cs="Arial"/>
          <w:sz w:val="20"/>
        </w:rPr>
      </w:pPr>
    </w:p>
    <w:p w:rsidR="006D2704" w:rsidRPr="00F15C7F" w:rsidRDefault="006D2704" w:rsidP="00F15C7F">
      <w:pPr>
        <w:pStyle w:val="Naslov1"/>
        <w:rPr>
          <w:sz w:val="24"/>
          <w:szCs w:val="24"/>
        </w:rPr>
      </w:pPr>
    </w:p>
    <w:p w:rsidR="002E6088" w:rsidRPr="00C810CF" w:rsidRDefault="00612FEB" w:rsidP="006D2704">
      <w:pPr>
        <w:pStyle w:val="Naslov1"/>
        <w:rPr>
          <w:sz w:val="24"/>
          <w:szCs w:val="24"/>
        </w:rPr>
      </w:pPr>
      <w:bookmarkStart w:id="39" w:name="_Toc456004127"/>
      <w:r w:rsidRPr="00C810CF">
        <w:rPr>
          <w:sz w:val="24"/>
          <w:szCs w:val="24"/>
        </w:rPr>
        <w:t>1</w:t>
      </w:r>
      <w:r w:rsidR="00E707B8">
        <w:rPr>
          <w:sz w:val="24"/>
          <w:szCs w:val="24"/>
        </w:rPr>
        <w:t>3</w:t>
      </w:r>
      <w:r w:rsidR="002E6088" w:rsidRPr="00C810CF">
        <w:rPr>
          <w:sz w:val="24"/>
          <w:szCs w:val="24"/>
        </w:rPr>
        <w:t>. OKVIRNI SPORAZUM</w:t>
      </w:r>
      <w:bookmarkEnd w:id="39"/>
    </w:p>
    <w:p w:rsidR="00C873B1" w:rsidRPr="00C810CF" w:rsidRDefault="002E6088" w:rsidP="00544D57">
      <w:pPr>
        <w:autoSpaceDE w:val="0"/>
        <w:autoSpaceDN w:val="0"/>
        <w:adjustRightInd w:val="0"/>
        <w:jc w:val="both"/>
        <w:rPr>
          <w:rFonts w:ascii="Times New Roman" w:hAnsi="Times New Roman"/>
        </w:rPr>
      </w:pPr>
      <w:r w:rsidRPr="00C810CF">
        <w:rPr>
          <w:rFonts w:ascii="Times New Roman" w:hAnsi="Times New Roman"/>
        </w:rPr>
        <w:t>Naročnik bo s ponudniki, ki bodo podali dopustno ponudbo za posamezen sklop</w:t>
      </w:r>
      <w:r w:rsidR="00B1490D" w:rsidRPr="00C810CF">
        <w:rPr>
          <w:rFonts w:ascii="Times New Roman" w:hAnsi="Times New Roman"/>
        </w:rPr>
        <w:t xml:space="preserve">, </w:t>
      </w:r>
      <w:r w:rsidRPr="00C810CF">
        <w:rPr>
          <w:rFonts w:ascii="Times New Roman" w:hAnsi="Times New Roman"/>
        </w:rPr>
        <w:t xml:space="preserve"> sklenil okvirni</w:t>
      </w:r>
      <w:r w:rsidR="00B1490D" w:rsidRPr="00C810CF">
        <w:rPr>
          <w:rFonts w:ascii="Times New Roman" w:hAnsi="Times New Roman"/>
        </w:rPr>
        <w:t xml:space="preserve"> </w:t>
      </w:r>
      <w:r w:rsidRPr="00C810CF">
        <w:rPr>
          <w:rFonts w:ascii="Times New Roman" w:hAnsi="Times New Roman"/>
        </w:rPr>
        <w:t>sporazum</w:t>
      </w:r>
      <w:r w:rsidR="00C873B1" w:rsidRPr="00C810CF">
        <w:rPr>
          <w:rFonts w:ascii="Times New Roman" w:hAnsi="Times New Roman"/>
        </w:rPr>
        <w:t xml:space="preserve">. </w:t>
      </w:r>
      <w:r w:rsidRPr="00C810CF">
        <w:rPr>
          <w:rFonts w:ascii="Times New Roman" w:hAnsi="Times New Roman"/>
        </w:rPr>
        <w:t xml:space="preserve"> </w:t>
      </w:r>
    </w:p>
    <w:p w:rsidR="002E6088" w:rsidRPr="00C8269B" w:rsidRDefault="00BF04A0" w:rsidP="00544D57">
      <w:pPr>
        <w:autoSpaceDE w:val="0"/>
        <w:autoSpaceDN w:val="0"/>
        <w:adjustRightInd w:val="0"/>
        <w:jc w:val="both"/>
        <w:rPr>
          <w:rFonts w:ascii="Times New Roman" w:hAnsi="Times New Roman"/>
        </w:rPr>
      </w:pPr>
      <w:r w:rsidRPr="00C810CF">
        <w:rPr>
          <w:rFonts w:ascii="Times New Roman" w:hAnsi="Times New Roman"/>
        </w:rPr>
        <w:t>O</w:t>
      </w:r>
      <w:r w:rsidR="002E6088" w:rsidRPr="00C810CF">
        <w:rPr>
          <w:rFonts w:ascii="Times New Roman" w:hAnsi="Times New Roman"/>
        </w:rPr>
        <w:t>kvirni sporazum se bo pred podpisom vsebinsko prilagodil glede na to, ali bo izbrani ponudnik</w:t>
      </w:r>
      <w:r w:rsidR="00544D57" w:rsidRPr="00C810CF">
        <w:rPr>
          <w:rFonts w:ascii="Times New Roman" w:hAnsi="Times New Roman"/>
        </w:rPr>
        <w:t xml:space="preserve"> </w:t>
      </w:r>
      <w:r w:rsidR="002E6088" w:rsidRPr="00C8269B">
        <w:rPr>
          <w:rFonts w:ascii="Times New Roman" w:hAnsi="Times New Roman"/>
        </w:rPr>
        <w:t>predložil skupno ponudbo, prijavil sodelovanje podizvajalcev in podobno.</w:t>
      </w:r>
    </w:p>
    <w:p w:rsidR="00544D57" w:rsidRPr="00CC648A" w:rsidRDefault="00544D57" w:rsidP="00544D57">
      <w:pPr>
        <w:autoSpaceDE w:val="0"/>
        <w:autoSpaceDN w:val="0"/>
        <w:adjustRightInd w:val="0"/>
        <w:jc w:val="both"/>
        <w:rPr>
          <w:rFonts w:ascii="Calibri" w:hAnsi="Calibri" w:cs="Calibri"/>
          <w:b/>
          <w:color w:val="1F497D"/>
        </w:rPr>
      </w:pPr>
    </w:p>
    <w:p w:rsidR="002E6088" w:rsidRPr="006D2704" w:rsidRDefault="00612FEB" w:rsidP="006D2704">
      <w:pPr>
        <w:pStyle w:val="Naslov1"/>
        <w:rPr>
          <w:sz w:val="24"/>
          <w:szCs w:val="24"/>
        </w:rPr>
      </w:pPr>
      <w:bookmarkStart w:id="40" w:name="_Toc456004128"/>
      <w:r w:rsidRPr="006D2704">
        <w:rPr>
          <w:sz w:val="24"/>
          <w:szCs w:val="24"/>
        </w:rPr>
        <w:t>1</w:t>
      </w:r>
      <w:r w:rsidR="00E707B8">
        <w:rPr>
          <w:sz w:val="24"/>
          <w:szCs w:val="24"/>
        </w:rPr>
        <w:t>4</w:t>
      </w:r>
      <w:r w:rsidR="002E6088" w:rsidRPr="006D2704">
        <w:rPr>
          <w:sz w:val="24"/>
          <w:szCs w:val="24"/>
        </w:rPr>
        <w:t>. OBVESTILO O ODLOČITVI O ODDAJI NAROČIL</w:t>
      </w:r>
      <w:r w:rsidR="00E74DDE" w:rsidRPr="006D2704">
        <w:rPr>
          <w:sz w:val="24"/>
          <w:szCs w:val="24"/>
        </w:rPr>
        <w:t>A</w:t>
      </w:r>
      <w:bookmarkEnd w:id="40"/>
    </w:p>
    <w:p w:rsidR="002E6088" w:rsidRDefault="002E6088" w:rsidP="002E6088">
      <w:pPr>
        <w:pStyle w:val="Telobesedila22"/>
        <w:ind w:left="0"/>
        <w:rPr>
          <w:rFonts w:ascii="Times New Roman" w:hAnsi="Times New Roman"/>
          <w:sz w:val="24"/>
          <w:szCs w:val="24"/>
          <w:lang w:val="sl-SI"/>
        </w:rPr>
      </w:pPr>
      <w:r w:rsidRPr="006D2704">
        <w:rPr>
          <w:rFonts w:ascii="Times New Roman" w:hAnsi="Times New Roman"/>
          <w:sz w:val="24"/>
          <w:szCs w:val="24"/>
          <w:lang w:val="sl-SI"/>
        </w:rPr>
        <w:t>Naročnik bo ponudnike obvestil o odločitvi o oddaji naročila na način, predpisan v ZJN-3.</w:t>
      </w:r>
    </w:p>
    <w:p w:rsidR="00237045" w:rsidRPr="006D2704" w:rsidRDefault="00237045" w:rsidP="002E6088">
      <w:pPr>
        <w:pStyle w:val="Telobesedila22"/>
        <w:ind w:left="0"/>
        <w:rPr>
          <w:rFonts w:ascii="Times New Roman" w:hAnsi="Times New Roman"/>
          <w:b/>
          <w:color w:val="1F497D"/>
          <w:sz w:val="24"/>
          <w:szCs w:val="24"/>
          <w:lang w:val="sl-SI"/>
        </w:rPr>
      </w:pPr>
    </w:p>
    <w:p w:rsidR="00944CE8" w:rsidRPr="006D2704" w:rsidRDefault="00E707B8" w:rsidP="00F15C7F">
      <w:pPr>
        <w:pStyle w:val="Naslov1"/>
        <w:rPr>
          <w:sz w:val="24"/>
          <w:szCs w:val="24"/>
        </w:rPr>
      </w:pPr>
      <w:bookmarkStart w:id="41" w:name="_Toc456004129"/>
      <w:r>
        <w:rPr>
          <w:sz w:val="24"/>
          <w:szCs w:val="24"/>
        </w:rPr>
        <w:t>15</w:t>
      </w:r>
      <w:r w:rsidR="00E03524">
        <w:rPr>
          <w:sz w:val="24"/>
          <w:szCs w:val="24"/>
        </w:rPr>
        <w:t>.</w:t>
      </w:r>
      <w:r w:rsidR="00944CE8" w:rsidRPr="006D2704">
        <w:rPr>
          <w:sz w:val="24"/>
          <w:szCs w:val="24"/>
        </w:rPr>
        <w:t xml:space="preserve"> </w:t>
      </w:r>
      <w:r w:rsidR="00E03524" w:rsidRPr="006D2704">
        <w:rPr>
          <w:sz w:val="24"/>
          <w:szCs w:val="24"/>
        </w:rPr>
        <w:t>ODPIRANJE KONKURENCE</w:t>
      </w:r>
      <w:bookmarkEnd w:id="41"/>
      <w:r w:rsidR="00944CE8">
        <w:rPr>
          <w:sz w:val="24"/>
          <w:szCs w:val="24"/>
        </w:rPr>
        <w:t xml:space="preserve"> </w:t>
      </w:r>
    </w:p>
    <w:p w:rsidR="00944CE8" w:rsidRPr="00454DBC" w:rsidRDefault="00944CE8" w:rsidP="00944CE8">
      <w:pPr>
        <w:jc w:val="both"/>
        <w:rPr>
          <w:rFonts w:ascii="Times New Roman" w:hAnsi="Times New Roman"/>
        </w:rPr>
      </w:pPr>
      <w:r w:rsidRPr="00454DBC">
        <w:rPr>
          <w:rFonts w:ascii="Times New Roman" w:hAnsi="Times New Roman"/>
          <w:bCs/>
        </w:rPr>
        <w:t>Naročnik bo stranke okvirnega sporazuma, ko se bo pojavila konkretna potreba po predmetni storitvi, pisno pozval k predložitvi ponudbe</w:t>
      </w:r>
      <w:r>
        <w:rPr>
          <w:rFonts w:ascii="Times New Roman" w:hAnsi="Times New Roman"/>
          <w:bCs/>
        </w:rPr>
        <w:t xml:space="preserve"> (prek elektronske pošte)</w:t>
      </w:r>
      <w:r w:rsidRPr="00454DBC">
        <w:rPr>
          <w:rFonts w:ascii="Times New Roman" w:hAnsi="Times New Roman"/>
          <w:bCs/>
        </w:rPr>
        <w:t xml:space="preserve">.  Naročnik bo predmetne storitve naročal na podlagi načrtovanih potreb oziroma, </w:t>
      </w:r>
      <w:r w:rsidRPr="00454DBC">
        <w:rPr>
          <w:rFonts w:ascii="Times New Roman" w:hAnsi="Times New Roman"/>
        </w:rPr>
        <w:t>ko bo imel na razpolago sredstva in pripravljeno tehnično dokumentacijo - specifikacije za konkretna naročila.</w:t>
      </w:r>
    </w:p>
    <w:p w:rsidR="00944CE8" w:rsidRDefault="00944CE8" w:rsidP="00944CE8">
      <w:pPr>
        <w:jc w:val="both"/>
        <w:rPr>
          <w:rFonts w:ascii="Times New Roman" w:hAnsi="Times New Roman"/>
          <w:color w:val="FF0000"/>
        </w:rPr>
      </w:pPr>
    </w:p>
    <w:p w:rsidR="00944CE8" w:rsidRPr="00E03524" w:rsidRDefault="00944CE8" w:rsidP="00944CE8">
      <w:pPr>
        <w:jc w:val="both"/>
        <w:rPr>
          <w:rFonts w:ascii="Times New Roman" w:hAnsi="Times New Roman"/>
        </w:rPr>
      </w:pPr>
      <w:r w:rsidRPr="00E03524">
        <w:rPr>
          <w:rFonts w:ascii="Times New Roman" w:hAnsi="Times New Roman"/>
        </w:rPr>
        <w:t>Pred oddajo ponudbe bo naročnik omogočil ogled objekta/lokacije, ki bo predmet posameznega povpraševanja.</w:t>
      </w:r>
    </w:p>
    <w:p w:rsidR="00944CE8" w:rsidRPr="0059206D" w:rsidRDefault="00944CE8" w:rsidP="00944CE8">
      <w:pPr>
        <w:jc w:val="both"/>
        <w:rPr>
          <w:rFonts w:ascii="Times New Roman" w:hAnsi="Times New Roman"/>
          <w:color w:val="FF0000"/>
        </w:rPr>
      </w:pPr>
    </w:p>
    <w:p w:rsidR="00944CE8" w:rsidRPr="00454DBC" w:rsidRDefault="00944CE8" w:rsidP="00944CE8">
      <w:pPr>
        <w:jc w:val="both"/>
        <w:rPr>
          <w:rFonts w:ascii="Times New Roman" w:hAnsi="Times New Roman"/>
        </w:rPr>
      </w:pPr>
      <w:r w:rsidRPr="00454DBC">
        <w:rPr>
          <w:rFonts w:ascii="Times New Roman" w:hAnsi="Times New Roman"/>
        </w:rPr>
        <w:t xml:space="preserve">Naročnik bo povabil k oddaji ponudb tiste stranke okvirnega sporazuma, ki bodo imele priznano sposobnost za sklope, ki jih bo naročnik razpisal v konkretnem javnem naročilu.  </w:t>
      </w:r>
    </w:p>
    <w:p w:rsidR="00944CE8" w:rsidRPr="00454DBC" w:rsidRDefault="00944CE8" w:rsidP="00944CE8">
      <w:pPr>
        <w:jc w:val="both"/>
        <w:rPr>
          <w:rFonts w:ascii="Times New Roman" w:hAnsi="Times New Roman"/>
        </w:rPr>
      </w:pPr>
    </w:p>
    <w:p w:rsidR="00944CE8" w:rsidRPr="00454DBC" w:rsidRDefault="00944CE8" w:rsidP="00944CE8">
      <w:pPr>
        <w:jc w:val="both"/>
        <w:rPr>
          <w:rFonts w:ascii="Times New Roman" w:hAnsi="Times New Roman"/>
        </w:rPr>
      </w:pPr>
      <w:r w:rsidRPr="00454DBC">
        <w:rPr>
          <w:rFonts w:ascii="Times New Roman" w:hAnsi="Times New Roman"/>
        </w:rPr>
        <w:lastRenderedPageBreak/>
        <w:t>Naročnik bo v primeru večjih, kompleksnejših naročil, ki zajemajo dela iz več različnih razpisanih sklopov, povabil k oddaji ponudb zgolj stranke okvirnega sporazuma, ki bodo imele priznano sposobnost za vse, v konkretnem javnem naročilu, razpisane sklope (Naročila b</w:t>
      </w:r>
      <w:r w:rsidRPr="00C8269B">
        <w:rPr>
          <w:rFonts w:ascii="Times New Roman" w:hAnsi="Times New Roman"/>
        </w:rPr>
        <w:t>odo</w:t>
      </w:r>
      <w:r w:rsidRPr="00454DBC">
        <w:rPr>
          <w:rFonts w:ascii="Times New Roman" w:hAnsi="Times New Roman"/>
        </w:rPr>
        <w:t xml:space="preserve"> oddana kot celota!). </w:t>
      </w:r>
    </w:p>
    <w:p w:rsidR="00944CE8" w:rsidRPr="00454DBC" w:rsidRDefault="00944CE8" w:rsidP="00944CE8">
      <w:pPr>
        <w:jc w:val="both"/>
        <w:rPr>
          <w:rFonts w:ascii="Times New Roman" w:hAnsi="Times New Roman"/>
        </w:rPr>
      </w:pPr>
    </w:p>
    <w:p w:rsidR="00944CE8" w:rsidRPr="00454DBC" w:rsidRDefault="00944CE8" w:rsidP="00944CE8">
      <w:pPr>
        <w:jc w:val="both"/>
        <w:rPr>
          <w:rFonts w:ascii="Times New Roman" w:hAnsi="Times New Roman"/>
        </w:rPr>
      </w:pPr>
      <w:r w:rsidRPr="00454DBC">
        <w:rPr>
          <w:rFonts w:ascii="Times New Roman" w:hAnsi="Times New Roman"/>
        </w:rPr>
        <w:t xml:space="preserve">Naročnik bo lahko razpisal dela iz posameznih sklopov za enkratno ali </w:t>
      </w:r>
      <w:proofErr w:type="spellStart"/>
      <w:r w:rsidRPr="00454DBC">
        <w:rPr>
          <w:rFonts w:ascii="Times New Roman" w:hAnsi="Times New Roman"/>
        </w:rPr>
        <w:t>sukcesivno</w:t>
      </w:r>
      <w:proofErr w:type="spellEnd"/>
      <w:r w:rsidRPr="00454DBC">
        <w:rPr>
          <w:rFonts w:ascii="Times New Roman" w:hAnsi="Times New Roman"/>
        </w:rPr>
        <w:t xml:space="preserve"> izvajanje gradbenih, obrtniških in inštalacijskih vzdrževalnih del po sklopih (v nadaljnjem besedilu: GOI dela). </w:t>
      </w:r>
    </w:p>
    <w:p w:rsidR="00944CE8" w:rsidRPr="00454DBC" w:rsidRDefault="00944CE8" w:rsidP="00944CE8">
      <w:pPr>
        <w:jc w:val="both"/>
        <w:rPr>
          <w:rFonts w:ascii="Times New Roman" w:hAnsi="Times New Roman"/>
        </w:rPr>
      </w:pPr>
    </w:p>
    <w:p w:rsidR="00944CE8" w:rsidRPr="00454DBC" w:rsidRDefault="00944CE8" w:rsidP="00944CE8">
      <w:pPr>
        <w:jc w:val="both"/>
        <w:rPr>
          <w:rFonts w:ascii="Times New Roman" w:hAnsi="Times New Roman"/>
        </w:rPr>
      </w:pPr>
      <w:r w:rsidRPr="00454DBC">
        <w:rPr>
          <w:rFonts w:ascii="Times New Roman" w:hAnsi="Times New Roman"/>
        </w:rPr>
        <w:t xml:space="preserve">Ponudbe bodo morale </w:t>
      </w:r>
      <w:r w:rsidRPr="00454DBC">
        <w:rPr>
          <w:rFonts w:ascii="Times New Roman" w:hAnsi="Times New Roman"/>
          <w:bCs/>
        </w:rPr>
        <w:t xml:space="preserve">stranke okvirnega sporazuma </w:t>
      </w:r>
      <w:r w:rsidRPr="00454DBC">
        <w:rPr>
          <w:rFonts w:ascii="Times New Roman" w:hAnsi="Times New Roman"/>
        </w:rPr>
        <w:t xml:space="preserve">posredovati v </w:t>
      </w:r>
      <w:r w:rsidRPr="00454DBC">
        <w:rPr>
          <w:rFonts w:ascii="Times New Roman" w:hAnsi="Times New Roman"/>
          <w:bCs/>
        </w:rPr>
        <w:t>rokih navedenih v</w:t>
      </w:r>
      <w:r>
        <w:rPr>
          <w:rFonts w:ascii="Times New Roman" w:hAnsi="Times New Roman"/>
          <w:b/>
          <w:bCs/>
        </w:rPr>
        <w:t xml:space="preserve"> </w:t>
      </w:r>
      <w:r w:rsidRPr="00454DBC">
        <w:rPr>
          <w:rFonts w:ascii="Times New Roman" w:hAnsi="Times New Roman"/>
        </w:rPr>
        <w:t xml:space="preserve"> naročnikovem povabilu k predložitvi ponudbe. </w:t>
      </w:r>
    </w:p>
    <w:p w:rsidR="00944CE8" w:rsidRPr="00454DBC" w:rsidRDefault="00944CE8" w:rsidP="00944CE8">
      <w:pPr>
        <w:jc w:val="both"/>
        <w:rPr>
          <w:rFonts w:ascii="Times New Roman" w:hAnsi="Times New Roman"/>
        </w:rPr>
      </w:pPr>
    </w:p>
    <w:p w:rsidR="00944CE8" w:rsidRPr="00454DBC" w:rsidRDefault="00944CE8" w:rsidP="00944CE8">
      <w:pPr>
        <w:jc w:val="both"/>
        <w:rPr>
          <w:rFonts w:ascii="Times New Roman" w:hAnsi="Times New Roman"/>
          <w:b/>
          <w:bCs/>
          <w:szCs w:val="20"/>
          <w:lang w:eastAsia="en-US"/>
        </w:rPr>
      </w:pPr>
      <w:r w:rsidRPr="00454DBC">
        <w:rPr>
          <w:rFonts w:ascii="Times New Roman" w:hAnsi="Times New Roman"/>
          <w:b/>
          <w:bCs/>
          <w:szCs w:val="20"/>
          <w:lang w:eastAsia="en-US"/>
        </w:rPr>
        <w:t>Vsebina povabila k oddaji ponudbe</w:t>
      </w:r>
    </w:p>
    <w:p w:rsidR="00944CE8" w:rsidRPr="00454DBC" w:rsidRDefault="00944CE8" w:rsidP="00944CE8">
      <w:pPr>
        <w:jc w:val="both"/>
        <w:rPr>
          <w:rFonts w:ascii="Times New Roman" w:hAnsi="Times New Roman"/>
          <w:b/>
          <w:bCs/>
          <w:szCs w:val="20"/>
          <w:lang w:eastAsia="en-US"/>
        </w:rPr>
      </w:pPr>
    </w:p>
    <w:p w:rsidR="00944CE8" w:rsidRPr="00454DBC" w:rsidRDefault="00944CE8" w:rsidP="00944CE8">
      <w:pPr>
        <w:jc w:val="both"/>
        <w:rPr>
          <w:rFonts w:ascii="Times New Roman" w:hAnsi="Times New Roman"/>
          <w:szCs w:val="20"/>
          <w:lang w:eastAsia="en-US"/>
        </w:rPr>
      </w:pPr>
      <w:r w:rsidRPr="00454DBC">
        <w:rPr>
          <w:rFonts w:ascii="Times New Roman" w:hAnsi="Times New Roman"/>
          <w:szCs w:val="20"/>
          <w:lang w:eastAsia="en-US"/>
        </w:rPr>
        <w:t xml:space="preserve">V pisnem povabilu za posamezno naročilo, ki ga bo naročnik posredoval vsem strankam okvirnega sporazuma, bo podrobno opredeljeno: </w:t>
      </w:r>
    </w:p>
    <w:p w:rsidR="00944CE8" w:rsidRPr="00454DBC" w:rsidRDefault="00944CE8" w:rsidP="00944CE8">
      <w:pPr>
        <w:jc w:val="both"/>
        <w:rPr>
          <w:rFonts w:ascii="Times New Roman" w:hAnsi="Times New Roman"/>
          <w:szCs w:val="20"/>
          <w:lang w:eastAsia="en-US"/>
        </w:rPr>
      </w:pPr>
    </w:p>
    <w:p w:rsidR="00944CE8" w:rsidRPr="00454DBC" w:rsidRDefault="00944CE8" w:rsidP="00944CE8">
      <w:pPr>
        <w:numPr>
          <w:ilvl w:val="0"/>
          <w:numId w:val="10"/>
        </w:numPr>
        <w:jc w:val="both"/>
        <w:rPr>
          <w:rFonts w:ascii="Times New Roman" w:hAnsi="Times New Roman"/>
          <w:szCs w:val="20"/>
          <w:lang w:eastAsia="en-US"/>
        </w:rPr>
      </w:pPr>
      <w:r w:rsidRPr="00454DBC">
        <w:rPr>
          <w:rFonts w:ascii="Times New Roman" w:hAnsi="Times New Roman"/>
          <w:szCs w:val="20"/>
          <w:lang w:eastAsia="en-US"/>
        </w:rPr>
        <w:t xml:space="preserve">Specifikacije – vrste in količine predmetnih storitev; </w:t>
      </w:r>
    </w:p>
    <w:p w:rsidR="00944CE8" w:rsidRPr="00454DBC" w:rsidRDefault="00944CE8" w:rsidP="00944CE8">
      <w:pPr>
        <w:numPr>
          <w:ilvl w:val="0"/>
          <w:numId w:val="10"/>
        </w:numPr>
        <w:jc w:val="both"/>
        <w:rPr>
          <w:rFonts w:ascii="Times New Roman" w:hAnsi="Times New Roman"/>
          <w:szCs w:val="20"/>
          <w:lang w:eastAsia="en-US"/>
        </w:rPr>
      </w:pPr>
      <w:r w:rsidRPr="00454DBC">
        <w:rPr>
          <w:rFonts w:ascii="Times New Roman" w:hAnsi="Times New Roman"/>
          <w:szCs w:val="20"/>
          <w:lang w:eastAsia="en-US"/>
        </w:rPr>
        <w:t>Rok izvedbe predmetnih storitev;</w:t>
      </w:r>
    </w:p>
    <w:p w:rsidR="00944CE8" w:rsidRPr="00454DBC" w:rsidRDefault="00944CE8" w:rsidP="00944CE8">
      <w:pPr>
        <w:numPr>
          <w:ilvl w:val="0"/>
          <w:numId w:val="10"/>
        </w:numPr>
        <w:jc w:val="both"/>
        <w:rPr>
          <w:rFonts w:ascii="Times New Roman" w:hAnsi="Times New Roman"/>
          <w:szCs w:val="20"/>
          <w:lang w:eastAsia="en-US"/>
        </w:rPr>
      </w:pPr>
      <w:r w:rsidRPr="00454DBC">
        <w:rPr>
          <w:rFonts w:ascii="Times New Roman" w:hAnsi="Times New Roman"/>
          <w:bCs/>
          <w:szCs w:val="20"/>
        </w:rPr>
        <w:t>Strokovne zahteve naročnika oz. opise storitev in morebitne druge zahteve;</w:t>
      </w:r>
    </w:p>
    <w:p w:rsidR="00944CE8" w:rsidRPr="00454DBC" w:rsidRDefault="00944CE8" w:rsidP="00944CE8">
      <w:pPr>
        <w:numPr>
          <w:ilvl w:val="0"/>
          <w:numId w:val="10"/>
        </w:numPr>
        <w:jc w:val="both"/>
        <w:rPr>
          <w:rFonts w:ascii="Times New Roman" w:hAnsi="Times New Roman"/>
          <w:szCs w:val="20"/>
          <w:lang w:eastAsia="en-US"/>
        </w:rPr>
      </w:pPr>
      <w:r w:rsidRPr="00454DBC">
        <w:rPr>
          <w:rFonts w:ascii="Times New Roman" w:hAnsi="Times New Roman"/>
          <w:szCs w:val="20"/>
          <w:lang w:eastAsia="en-US"/>
        </w:rPr>
        <w:t>Način dostave ponudb;</w:t>
      </w:r>
    </w:p>
    <w:p w:rsidR="00944CE8" w:rsidRPr="00454DBC" w:rsidRDefault="00944CE8" w:rsidP="00944CE8">
      <w:pPr>
        <w:numPr>
          <w:ilvl w:val="0"/>
          <w:numId w:val="10"/>
        </w:numPr>
        <w:jc w:val="both"/>
        <w:rPr>
          <w:rFonts w:ascii="Times New Roman" w:hAnsi="Times New Roman"/>
          <w:szCs w:val="20"/>
          <w:lang w:eastAsia="en-US"/>
        </w:rPr>
      </w:pPr>
      <w:r>
        <w:rPr>
          <w:rFonts w:ascii="Times New Roman" w:hAnsi="Times New Roman"/>
          <w:szCs w:val="20"/>
          <w:lang w:eastAsia="en-US"/>
        </w:rPr>
        <w:t>Rok za predložitev ponudb.</w:t>
      </w:r>
    </w:p>
    <w:p w:rsidR="00F711DF" w:rsidRDefault="00F711DF" w:rsidP="00944CE8">
      <w:pPr>
        <w:jc w:val="both"/>
        <w:rPr>
          <w:rFonts w:ascii="Times New Roman" w:hAnsi="Times New Roman"/>
          <w:szCs w:val="20"/>
          <w:lang w:eastAsia="en-US"/>
        </w:rPr>
      </w:pPr>
    </w:p>
    <w:p w:rsidR="00944CE8" w:rsidRPr="00454DBC" w:rsidRDefault="00944CE8" w:rsidP="00944CE8">
      <w:pPr>
        <w:jc w:val="both"/>
        <w:rPr>
          <w:rFonts w:ascii="Times New Roman" w:hAnsi="Times New Roman"/>
          <w:szCs w:val="20"/>
          <w:lang w:eastAsia="en-US"/>
        </w:rPr>
      </w:pPr>
      <w:r>
        <w:rPr>
          <w:rFonts w:ascii="Times New Roman" w:hAnsi="Times New Roman"/>
          <w:szCs w:val="20"/>
          <w:lang w:eastAsia="en-US"/>
        </w:rPr>
        <w:t>Javnega odpiranja ponudb ne bo.</w:t>
      </w:r>
    </w:p>
    <w:p w:rsidR="00944CE8" w:rsidRPr="00454DBC" w:rsidRDefault="00944CE8" w:rsidP="00944CE8">
      <w:pPr>
        <w:ind w:left="360"/>
        <w:jc w:val="both"/>
        <w:rPr>
          <w:rFonts w:ascii="Times New Roman" w:hAnsi="Times New Roman"/>
          <w:bCs/>
          <w:szCs w:val="20"/>
          <w:lang w:eastAsia="en-US"/>
        </w:rPr>
      </w:pPr>
    </w:p>
    <w:p w:rsidR="00944CE8" w:rsidRDefault="00944CE8" w:rsidP="00944CE8">
      <w:pPr>
        <w:rPr>
          <w:rFonts w:ascii="Times New Roman" w:hAnsi="Times New Roman"/>
          <w:b/>
          <w:bCs/>
          <w:szCs w:val="20"/>
          <w:lang w:eastAsia="en-US"/>
        </w:rPr>
      </w:pPr>
    </w:p>
    <w:p w:rsidR="00944CE8" w:rsidRPr="00454DBC" w:rsidRDefault="00944CE8" w:rsidP="00944CE8">
      <w:pPr>
        <w:rPr>
          <w:rFonts w:ascii="Times New Roman" w:hAnsi="Times New Roman"/>
          <w:b/>
          <w:bCs/>
          <w:szCs w:val="20"/>
          <w:lang w:eastAsia="en-US"/>
        </w:rPr>
      </w:pPr>
      <w:r w:rsidRPr="00454DBC">
        <w:rPr>
          <w:rFonts w:ascii="Times New Roman" w:hAnsi="Times New Roman"/>
          <w:b/>
          <w:bCs/>
          <w:szCs w:val="20"/>
          <w:lang w:eastAsia="en-US"/>
        </w:rPr>
        <w:t>Ponudbena dokumentacija</w:t>
      </w:r>
    </w:p>
    <w:p w:rsidR="00944CE8" w:rsidRPr="00454DBC" w:rsidRDefault="00944CE8" w:rsidP="00944CE8">
      <w:pPr>
        <w:rPr>
          <w:rFonts w:ascii="Times New Roman" w:hAnsi="Times New Roman"/>
          <w:szCs w:val="20"/>
          <w:lang w:eastAsia="en-US"/>
        </w:rPr>
      </w:pPr>
      <w:r w:rsidRPr="00454DBC">
        <w:rPr>
          <w:rFonts w:ascii="Times New Roman" w:hAnsi="Times New Roman"/>
          <w:szCs w:val="20"/>
          <w:lang w:eastAsia="en-US"/>
        </w:rPr>
        <w:t xml:space="preserve"> </w:t>
      </w:r>
    </w:p>
    <w:p w:rsidR="00944CE8" w:rsidRPr="00454DBC" w:rsidRDefault="00944CE8" w:rsidP="00944CE8">
      <w:pPr>
        <w:jc w:val="both"/>
        <w:rPr>
          <w:rFonts w:ascii="Times New Roman" w:hAnsi="Times New Roman"/>
          <w:szCs w:val="20"/>
          <w:lang w:eastAsia="en-US"/>
        </w:rPr>
      </w:pPr>
      <w:r w:rsidRPr="00454DBC">
        <w:rPr>
          <w:rFonts w:ascii="Times New Roman" w:hAnsi="Times New Roman"/>
          <w:bCs/>
          <w:szCs w:val="20"/>
        </w:rPr>
        <w:t>Stranke okvirnega sporazuma</w:t>
      </w:r>
      <w:r w:rsidRPr="00454DBC">
        <w:rPr>
          <w:rFonts w:ascii="Times New Roman" w:hAnsi="Times New Roman"/>
          <w:szCs w:val="20"/>
          <w:lang w:eastAsia="en-US"/>
        </w:rPr>
        <w:t xml:space="preserve">  bodo morale za popolnost ponudb predložiti izpolnjeno, podpisano in žigosano naslednjo dokumentacijo:</w:t>
      </w:r>
    </w:p>
    <w:p w:rsidR="00944CE8" w:rsidRPr="00454DBC" w:rsidRDefault="00944CE8" w:rsidP="00944CE8">
      <w:pPr>
        <w:rPr>
          <w:rFonts w:ascii="Times New Roman" w:hAnsi="Times New Roman"/>
          <w:szCs w:val="20"/>
          <w:lang w:eastAsia="en-US"/>
        </w:rPr>
      </w:pPr>
    </w:p>
    <w:p w:rsidR="00944CE8" w:rsidRPr="000A5DC7" w:rsidRDefault="00944CE8" w:rsidP="00944CE8">
      <w:pPr>
        <w:numPr>
          <w:ilvl w:val="0"/>
          <w:numId w:val="11"/>
        </w:numPr>
        <w:jc w:val="both"/>
        <w:rPr>
          <w:rFonts w:ascii="Times New Roman" w:hAnsi="Times New Roman"/>
          <w:bCs/>
          <w:szCs w:val="20"/>
        </w:rPr>
      </w:pPr>
      <w:r w:rsidRPr="000A5DC7">
        <w:rPr>
          <w:rFonts w:ascii="Times New Roman" w:hAnsi="Times New Roman"/>
          <w:bCs/>
          <w:szCs w:val="20"/>
        </w:rPr>
        <w:t xml:space="preserve">Ponudbo - obrazec ponudbe   </w:t>
      </w:r>
    </w:p>
    <w:p w:rsidR="00944CE8" w:rsidRPr="000A5DC7" w:rsidRDefault="00944CE8" w:rsidP="00944CE8">
      <w:pPr>
        <w:numPr>
          <w:ilvl w:val="0"/>
          <w:numId w:val="11"/>
        </w:numPr>
        <w:jc w:val="both"/>
        <w:rPr>
          <w:rFonts w:ascii="Times New Roman" w:hAnsi="Times New Roman"/>
          <w:bCs/>
          <w:szCs w:val="20"/>
        </w:rPr>
      </w:pPr>
      <w:r w:rsidRPr="000A5DC7">
        <w:rPr>
          <w:rFonts w:ascii="Times New Roman" w:hAnsi="Times New Roman"/>
          <w:bCs/>
          <w:szCs w:val="20"/>
        </w:rPr>
        <w:t xml:space="preserve">Popis del ali Predračun - Seznam razpisanega blaga pisno in po potrebi na CD-ju. </w:t>
      </w:r>
    </w:p>
    <w:p w:rsidR="00944CE8" w:rsidRPr="000A5DC7" w:rsidRDefault="00944CE8" w:rsidP="00944CE8">
      <w:pPr>
        <w:numPr>
          <w:ilvl w:val="0"/>
          <w:numId w:val="11"/>
        </w:numPr>
        <w:jc w:val="both"/>
        <w:rPr>
          <w:rFonts w:ascii="Times New Roman" w:hAnsi="Times New Roman"/>
          <w:bCs/>
          <w:szCs w:val="20"/>
        </w:rPr>
      </w:pPr>
      <w:r w:rsidRPr="000A5DC7">
        <w:rPr>
          <w:rFonts w:ascii="Times New Roman" w:hAnsi="Times New Roman"/>
          <w:bCs/>
          <w:szCs w:val="20"/>
        </w:rPr>
        <w:t>V primeru nastopanja s podizvajalci, seznam podizvajalcev;</w:t>
      </w:r>
    </w:p>
    <w:p w:rsidR="00944CE8" w:rsidRPr="000A5DC7" w:rsidRDefault="00944CE8" w:rsidP="00944CE8">
      <w:pPr>
        <w:numPr>
          <w:ilvl w:val="0"/>
          <w:numId w:val="11"/>
        </w:numPr>
        <w:jc w:val="both"/>
        <w:rPr>
          <w:rFonts w:ascii="Times New Roman" w:hAnsi="Times New Roman"/>
          <w:bCs/>
          <w:szCs w:val="20"/>
        </w:rPr>
      </w:pPr>
      <w:r w:rsidRPr="000A5DC7">
        <w:rPr>
          <w:rFonts w:ascii="Times New Roman" w:hAnsi="Times New Roman"/>
          <w:bCs/>
          <w:szCs w:val="20"/>
        </w:rPr>
        <w:t>Seznam delavcev, ki bodo opravljali storitve montaže in druge predmetne storitve na lokaciji naročnika, če bo naročnik v posameznem naročilu to zahteval;</w:t>
      </w:r>
    </w:p>
    <w:p w:rsidR="00944CE8" w:rsidRPr="000A5DC7" w:rsidRDefault="00944CE8" w:rsidP="00944CE8">
      <w:pPr>
        <w:numPr>
          <w:ilvl w:val="0"/>
          <w:numId w:val="11"/>
        </w:numPr>
        <w:jc w:val="both"/>
        <w:rPr>
          <w:rFonts w:ascii="Times New Roman" w:hAnsi="Times New Roman"/>
          <w:bCs/>
          <w:szCs w:val="20"/>
        </w:rPr>
      </w:pPr>
      <w:r w:rsidRPr="000A5DC7">
        <w:rPr>
          <w:rFonts w:ascii="Times New Roman" w:hAnsi="Times New Roman"/>
          <w:bCs/>
          <w:szCs w:val="20"/>
        </w:rPr>
        <w:t>Druga dokazila za preverjanje izpolnjevanja pogojev, navedenih v tej razpisni dokumentaciji, če bo naročnik le-te zahteval.</w:t>
      </w:r>
    </w:p>
    <w:p w:rsidR="00944CE8" w:rsidRDefault="00944CE8" w:rsidP="00944CE8">
      <w:pPr>
        <w:autoSpaceDE w:val="0"/>
        <w:autoSpaceDN w:val="0"/>
        <w:adjustRightInd w:val="0"/>
        <w:rPr>
          <w:rFonts w:ascii="Arial,Bold" w:hAnsi="Arial,Bold" w:cs="Arial,Bold"/>
          <w:b/>
          <w:bCs/>
          <w:sz w:val="20"/>
          <w:szCs w:val="20"/>
        </w:rPr>
      </w:pPr>
    </w:p>
    <w:p w:rsidR="00944CE8" w:rsidRPr="00BE6A97" w:rsidRDefault="00944CE8" w:rsidP="00944CE8">
      <w:pPr>
        <w:jc w:val="both"/>
        <w:rPr>
          <w:rFonts w:ascii="Times New Roman" w:hAnsi="Times New Roman"/>
          <w:bCs/>
        </w:rPr>
      </w:pPr>
      <w:r w:rsidRPr="00BE6A97">
        <w:rPr>
          <w:rFonts w:ascii="Times New Roman" w:hAnsi="Times New Roman"/>
        </w:rPr>
        <w:t xml:space="preserve">Naročnik je v predmetu javnega naročila navedel zgolj okvirne vrste GOI del, za katere ocenjuje, da jih bo v pogodbenem obdobju potreboval. Natančne popise in količine predmetnih GOI del za posamezen sklop bo naročnik predložil strankam okvirnega sporazuma, v posameznih povabilih k oddaji ponudb za konkretno javno naročilo. </w:t>
      </w:r>
      <w:r w:rsidRPr="00BE6A97">
        <w:rPr>
          <w:rFonts w:ascii="Times New Roman" w:hAnsi="Times New Roman"/>
          <w:bCs/>
        </w:rPr>
        <w:t xml:space="preserve">Popisi aktualnih predmetnih </w:t>
      </w:r>
      <w:r w:rsidRPr="00BE6A97">
        <w:rPr>
          <w:rFonts w:ascii="Times New Roman" w:hAnsi="Times New Roman"/>
        </w:rPr>
        <w:t>GOI del</w:t>
      </w:r>
      <w:r w:rsidRPr="00BE6A97">
        <w:rPr>
          <w:rFonts w:ascii="Times New Roman" w:hAnsi="Times New Roman"/>
          <w:bCs/>
        </w:rPr>
        <w:t xml:space="preserve"> bodo izdelani v obliki Popisov del ali v obliki Predračunov – Seznamov razpisanih </w:t>
      </w:r>
      <w:r w:rsidRPr="00BE6A97">
        <w:rPr>
          <w:rFonts w:ascii="Times New Roman" w:hAnsi="Times New Roman"/>
        </w:rPr>
        <w:t>GOI del</w:t>
      </w:r>
      <w:r w:rsidRPr="00BE6A97">
        <w:rPr>
          <w:rFonts w:ascii="Times New Roman" w:hAnsi="Times New Roman"/>
          <w:bCs/>
        </w:rPr>
        <w:t xml:space="preserve"> /blaga.</w:t>
      </w:r>
    </w:p>
    <w:p w:rsidR="00944CE8" w:rsidRDefault="00944CE8" w:rsidP="00A3177F">
      <w:pPr>
        <w:pStyle w:val="Telobesedila22"/>
        <w:ind w:left="0"/>
        <w:jc w:val="left"/>
        <w:rPr>
          <w:rFonts w:ascii="Calibri" w:hAnsi="Calibri" w:cs="Calibri"/>
          <w:b/>
          <w:color w:val="1F497D"/>
          <w:sz w:val="24"/>
          <w:szCs w:val="24"/>
          <w:lang w:val="sl-SI"/>
        </w:rPr>
      </w:pPr>
    </w:p>
    <w:p w:rsidR="00944CE8" w:rsidRDefault="00944CE8" w:rsidP="00A3177F">
      <w:pPr>
        <w:pStyle w:val="Telobesedila22"/>
        <w:ind w:left="0"/>
        <w:jc w:val="left"/>
        <w:rPr>
          <w:rFonts w:ascii="Calibri" w:hAnsi="Calibri" w:cs="Calibri"/>
          <w:b/>
          <w:color w:val="1F497D"/>
          <w:sz w:val="24"/>
          <w:szCs w:val="24"/>
          <w:lang w:val="sl-SI"/>
        </w:rPr>
      </w:pPr>
    </w:p>
    <w:p w:rsidR="00A3177F" w:rsidRPr="006D2704" w:rsidRDefault="00E707B8" w:rsidP="006D2704">
      <w:pPr>
        <w:pStyle w:val="Naslov1"/>
        <w:rPr>
          <w:sz w:val="24"/>
          <w:szCs w:val="24"/>
        </w:rPr>
      </w:pPr>
      <w:bookmarkStart w:id="42" w:name="_Toc456004130"/>
      <w:r>
        <w:rPr>
          <w:sz w:val="24"/>
          <w:szCs w:val="24"/>
        </w:rPr>
        <w:t>16</w:t>
      </w:r>
      <w:r w:rsidR="00A3177F" w:rsidRPr="006D2704">
        <w:rPr>
          <w:sz w:val="24"/>
          <w:szCs w:val="24"/>
        </w:rPr>
        <w:t>. OSTALA DOLOČILA</w:t>
      </w:r>
      <w:bookmarkEnd w:id="42"/>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Naročnik ne bo zahteval posebnih postopkov potem, ko bo ponudba sprejeta in bo ponudnik pozvan k podpisu </w:t>
      </w:r>
      <w:r w:rsidR="00C810CF" w:rsidRPr="00C810CF">
        <w:rPr>
          <w:rFonts w:ascii="Times New Roman" w:hAnsi="Times New Roman"/>
          <w:sz w:val="24"/>
          <w:szCs w:val="24"/>
          <w:lang w:val="sl-SI"/>
        </w:rPr>
        <w:t>okvirnega sporazuma</w:t>
      </w:r>
      <w:r w:rsidRPr="00C810CF">
        <w:rPr>
          <w:rFonts w:ascii="Times New Roman" w:hAnsi="Times New Roman"/>
          <w:sz w:val="24"/>
          <w:szCs w:val="24"/>
          <w:lang w:val="sl-SI"/>
        </w:rPr>
        <w:t>.</w:t>
      </w:r>
    </w:p>
    <w:p w:rsidR="00A3177F" w:rsidRPr="00C810CF" w:rsidRDefault="00A3177F" w:rsidP="00A3177F">
      <w:pPr>
        <w:pStyle w:val="Telobesedila22"/>
        <w:ind w:left="0"/>
        <w:rPr>
          <w:rFonts w:ascii="Times New Roman" w:hAnsi="Times New Roman"/>
          <w:sz w:val="24"/>
          <w:szCs w:val="24"/>
          <w:lang w:val="sl-SI"/>
        </w:rPr>
      </w:pP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času razpisa naročnik in ponudnik ne smeta pričenjati izvajati dejanj, ki bi vnaprej določila izbiro določene ponudbe.</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lastRenderedPageBreak/>
        <w:t xml:space="preserve">V času od izbire ponudbe do začetka veljavnosti </w:t>
      </w:r>
      <w:r w:rsidR="00C810CF" w:rsidRPr="00C810CF">
        <w:rPr>
          <w:rFonts w:ascii="Times New Roman" w:hAnsi="Times New Roman"/>
          <w:sz w:val="24"/>
          <w:szCs w:val="24"/>
          <w:lang w:val="sl-SI"/>
        </w:rPr>
        <w:t>okvirnega sporazuma</w:t>
      </w:r>
      <w:r w:rsidRPr="00C810CF">
        <w:rPr>
          <w:rFonts w:ascii="Times New Roman" w:hAnsi="Times New Roman"/>
          <w:sz w:val="24"/>
          <w:szCs w:val="24"/>
          <w:lang w:val="sl-SI"/>
        </w:rPr>
        <w:t xml:space="preserve"> naročnik in ponudnik ne smeta pričenjati dejanj, ki bi lahko povzročila, da pogodba ne bi pričela veljati ali da ne bi bila izpolnjena.</w:t>
      </w:r>
    </w:p>
    <w:p w:rsidR="00A3177F" w:rsidRPr="00C810CF" w:rsidRDefault="00A3177F" w:rsidP="00A3177F">
      <w:pPr>
        <w:pStyle w:val="Telobesedila22"/>
        <w:ind w:left="0"/>
        <w:rPr>
          <w:rFonts w:ascii="Times New Roman" w:hAnsi="Times New Roman"/>
          <w:sz w:val="24"/>
          <w:szCs w:val="24"/>
          <w:lang w:val="sl-SI"/>
        </w:rPr>
      </w:pP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A3177F" w:rsidRPr="00C810CF" w:rsidRDefault="00A3177F" w:rsidP="00A3177F">
      <w:pPr>
        <w:pStyle w:val="Telobesedila22"/>
        <w:ind w:left="0"/>
        <w:rPr>
          <w:rFonts w:ascii="Times New Roman" w:hAnsi="Times New Roman"/>
          <w:sz w:val="24"/>
          <w:szCs w:val="24"/>
          <w:lang w:val="sl-SI"/>
        </w:rPr>
      </w:pP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sidR="00C810CF" w:rsidRPr="00C810CF">
        <w:rPr>
          <w:rFonts w:ascii="Times New Roman" w:hAnsi="Times New Roman"/>
          <w:sz w:val="24"/>
          <w:szCs w:val="24"/>
          <w:lang w:val="sl-SI"/>
        </w:rPr>
        <w:t>okvirni sporazum</w:t>
      </w:r>
      <w:r w:rsidRPr="00C810CF">
        <w:rPr>
          <w:rFonts w:ascii="Times New Roman" w:hAnsi="Times New Roman"/>
          <w:sz w:val="24"/>
          <w:szCs w:val="24"/>
          <w:lang w:val="sl-SI"/>
        </w:rPr>
        <w:t xml:space="preserve"> ne prične veljati, dokler ni veljavno to soglasje.</w:t>
      </w:r>
    </w:p>
    <w:p w:rsidR="008008A3" w:rsidRPr="003101F9" w:rsidRDefault="008008A3" w:rsidP="00E7553D">
      <w:pPr>
        <w:pStyle w:val="Telobesedila22"/>
        <w:ind w:left="0"/>
        <w:rPr>
          <w:rFonts w:cs="Arial"/>
          <w:sz w:val="20"/>
        </w:rPr>
      </w:pPr>
    </w:p>
    <w:p w:rsidR="002E6088" w:rsidRPr="00CC648A" w:rsidRDefault="002E6088" w:rsidP="00064945">
      <w:pPr>
        <w:pStyle w:val="Telobesedila22"/>
        <w:ind w:left="0"/>
        <w:rPr>
          <w:rFonts w:ascii="Calibri" w:hAnsi="Calibri" w:cs="Calibri"/>
          <w:b/>
          <w:color w:val="1F497D"/>
          <w:sz w:val="24"/>
          <w:szCs w:val="24"/>
          <w:lang w:val="sl-SI"/>
        </w:rPr>
      </w:pPr>
    </w:p>
    <w:p w:rsidR="002E6088" w:rsidRPr="00C810CF" w:rsidRDefault="002E6088" w:rsidP="00C810CF">
      <w:pPr>
        <w:pStyle w:val="Naslov1"/>
        <w:rPr>
          <w:sz w:val="24"/>
          <w:szCs w:val="24"/>
        </w:rPr>
      </w:pPr>
      <w:bookmarkStart w:id="43" w:name="_Toc456004131"/>
      <w:r w:rsidRPr="00C810CF">
        <w:rPr>
          <w:sz w:val="24"/>
          <w:szCs w:val="24"/>
        </w:rPr>
        <w:t>1</w:t>
      </w:r>
      <w:r w:rsidR="00E707B8">
        <w:rPr>
          <w:sz w:val="24"/>
          <w:szCs w:val="24"/>
        </w:rPr>
        <w:t>7</w:t>
      </w:r>
      <w:r w:rsidRPr="00C810CF">
        <w:rPr>
          <w:sz w:val="24"/>
          <w:szCs w:val="24"/>
        </w:rPr>
        <w:t>. PRAVNO VARSTVO</w:t>
      </w:r>
      <w:bookmarkEnd w:id="43"/>
    </w:p>
    <w:p w:rsidR="002E6088" w:rsidRPr="00C810CF" w:rsidRDefault="002E6088" w:rsidP="003101F9">
      <w:pPr>
        <w:autoSpaceDE w:val="0"/>
        <w:autoSpaceDN w:val="0"/>
        <w:adjustRightInd w:val="0"/>
        <w:jc w:val="both"/>
        <w:rPr>
          <w:rFonts w:ascii="Times New Roman" w:hAnsi="Times New Roman"/>
        </w:rPr>
      </w:pPr>
      <w:r w:rsidRPr="00C810CF">
        <w:rPr>
          <w:rFonts w:ascii="Times New Roman" w:hAnsi="Times New Roman"/>
        </w:rPr>
        <w:t>Zahtevek za revizijo, ki se nanaša na vsebino objave in/ali razpisno dokumentacijo, se, razen v primeru iz</w:t>
      </w:r>
      <w:r w:rsidR="003101F9" w:rsidRPr="00C810CF">
        <w:rPr>
          <w:rFonts w:ascii="Times New Roman" w:hAnsi="Times New Roman"/>
        </w:rPr>
        <w:t xml:space="preserve"> </w:t>
      </w:r>
      <w:r w:rsidRPr="00C810CF">
        <w:rPr>
          <w:rFonts w:ascii="Times New Roman" w:hAnsi="Times New Roman"/>
        </w:rPr>
        <w:t>četrtega odstavka 25. člena Zakona o pravnem varstvu v postopkih javnega naročanja (Uradni list RS, št.</w:t>
      </w:r>
      <w:r w:rsidR="003101F9" w:rsidRPr="00C810CF">
        <w:rPr>
          <w:rFonts w:ascii="Times New Roman" w:hAnsi="Times New Roman"/>
        </w:rPr>
        <w:t xml:space="preserve"> </w:t>
      </w:r>
      <w:r w:rsidRPr="00C810CF">
        <w:rPr>
          <w:rFonts w:ascii="Times New Roman" w:hAnsi="Times New Roman"/>
        </w:rPr>
        <w:t>43/11, 60/11-ZTP-D, 63/13 in 90/14 – ZDU-1I), lahko vloži v osmih delovnih dneh od dneva objave</w:t>
      </w:r>
      <w:r w:rsidR="003101F9" w:rsidRPr="00C810CF">
        <w:rPr>
          <w:rFonts w:ascii="Times New Roman" w:hAnsi="Times New Roman"/>
        </w:rPr>
        <w:t xml:space="preserve"> </w:t>
      </w:r>
      <w:r w:rsidRPr="00C810CF">
        <w:rPr>
          <w:rFonts w:ascii="Times New Roman" w:hAnsi="Times New Roman"/>
        </w:rPr>
        <w:t>obvestila o javnem naročilu ali obvestila o dodatnih informacijah, informacijah o nedokončanem postopku</w:t>
      </w:r>
      <w:r w:rsidR="003101F9" w:rsidRPr="00C810CF">
        <w:rPr>
          <w:rFonts w:ascii="Times New Roman" w:hAnsi="Times New Roman"/>
        </w:rPr>
        <w:t xml:space="preserve"> </w:t>
      </w:r>
      <w:r w:rsidRPr="00C810CF">
        <w:rPr>
          <w:rFonts w:ascii="Times New Roman" w:hAnsi="Times New Roman"/>
        </w:rPr>
        <w:t>ali popravku, če se s tem obvestilom spreminjajo ali dopolnjujejo zahteve ali merila za izbor</w:t>
      </w:r>
      <w:r w:rsidR="003101F9" w:rsidRPr="00C810CF">
        <w:rPr>
          <w:rFonts w:ascii="Times New Roman" w:hAnsi="Times New Roman"/>
        </w:rPr>
        <w:t xml:space="preserve"> </w:t>
      </w:r>
      <w:r w:rsidRPr="00C810CF">
        <w:rPr>
          <w:rFonts w:ascii="Times New Roman" w:hAnsi="Times New Roman"/>
        </w:rPr>
        <w:t>najugodnejšega ponudnika iz razpisne dokumentacije ali predhodno objavljenega obvestila o naročilu,</w:t>
      </w:r>
      <w:r w:rsidR="003101F9" w:rsidRPr="00C810CF">
        <w:rPr>
          <w:rFonts w:ascii="Times New Roman" w:hAnsi="Times New Roman"/>
        </w:rPr>
        <w:t xml:space="preserve"> </w:t>
      </w:r>
      <w:r w:rsidRPr="00C810CF">
        <w:rPr>
          <w:rFonts w:ascii="Times New Roman" w:hAnsi="Times New Roman"/>
        </w:rPr>
        <w:t>vendar ne po roku za prejem ponudb.</w:t>
      </w:r>
    </w:p>
    <w:p w:rsidR="002E6088" w:rsidRPr="00C810CF" w:rsidRDefault="002E6088" w:rsidP="003101F9">
      <w:pPr>
        <w:autoSpaceDE w:val="0"/>
        <w:autoSpaceDN w:val="0"/>
        <w:adjustRightInd w:val="0"/>
        <w:jc w:val="both"/>
        <w:rPr>
          <w:rFonts w:ascii="Times New Roman" w:hAnsi="Times New Roman"/>
        </w:rPr>
      </w:pPr>
      <w:r w:rsidRPr="00C810CF">
        <w:rPr>
          <w:rFonts w:ascii="Times New Roman" w:hAnsi="Times New Roman"/>
        </w:rPr>
        <w:t xml:space="preserve">Takso v višini EUR </w:t>
      </w:r>
      <w:r w:rsidR="00C810CF">
        <w:rPr>
          <w:rFonts w:ascii="Times New Roman" w:hAnsi="Times New Roman"/>
        </w:rPr>
        <w:t xml:space="preserve">določeno v zakonu </w:t>
      </w:r>
      <w:r w:rsidRPr="00C810CF">
        <w:rPr>
          <w:rFonts w:ascii="Times New Roman" w:hAnsi="Times New Roman"/>
        </w:rPr>
        <w:t>mora vlagatelj plačati na transakcijski račun Ministrstva za finance, številka</w:t>
      </w:r>
      <w:r w:rsidR="003101F9" w:rsidRPr="00C810CF">
        <w:rPr>
          <w:rFonts w:ascii="Times New Roman" w:hAnsi="Times New Roman"/>
        </w:rPr>
        <w:t xml:space="preserve"> </w:t>
      </w:r>
      <w:r w:rsidRPr="00C810CF">
        <w:rPr>
          <w:rFonts w:ascii="Times New Roman" w:hAnsi="Times New Roman"/>
        </w:rPr>
        <w:t>SI56 0110 0100 0358 802, odprt pri Banki Slovenije, Slovenska 35, 1505 Ljubljana, Slovenija, SWIFT</w:t>
      </w:r>
      <w:r w:rsidR="003101F9" w:rsidRPr="00C810CF">
        <w:rPr>
          <w:rFonts w:ascii="Times New Roman" w:hAnsi="Times New Roman"/>
        </w:rPr>
        <w:t xml:space="preserve"> </w:t>
      </w:r>
      <w:r w:rsidRPr="00C810CF">
        <w:rPr>
          <w:rFonts w:ascii="Times New Roman" w:hAnsi="Times New Roman"/>
        </w:rPr>
        <w:t>KODA: BS LJ SI 2X; IBAN:SI56011001000358802 – taksa za postopek revizije javnega naročanja.</w:t>
      </w:r>
    </w:p>
    <w:p w:rsidR="002E6088" w:rsidRPr="00C810CF" w:rsidRDefault="002E6088" w:rsidP="003101F9">
      <w:pPr>
        <w:autoSpaceDE w:val="0"/>
        <w:autoSpaceDN w:val="0"/>
        <w:adjustRightInd w:val="0"/>
        <w:jc w:val="both"/>
        <w:rPr>
          <w:rFonts w:ascii="Times New Roman" w:hAnsi="Times New Roman"/>
          <w:b/>
          <w:color w:val="1F497D"/>
        </w:rPr>
      </w:pPr>
      <w:r w:rsidRPr="00C810CF">
        <w:rPr>
          <w:rFonts w:ascii="Times New Roman" w:hAnsi="Times New Roman"/>
        </w:rPr>
        <w:t>Zahtevek za revizijo mora biti vložen pri Ministrstvu za javno upravo, Tržaška cesta 21, 1000 Ljubljana, in</w:t>
      </w:r>
      <w:r w:rsidR="003101F9" w:rsidRPr="00C810CF">
        <w:rPr>
          <w:rFonts w:ascii="Times New Roman" w:hAnsi="Times New Roman"/>
        </w:rPr>
        <w:t xml:space="preserve"> </w:t>
      </w:r>
      <w:r w:rsidRPr="00C810CF">
        <w:rPr>
          <w:rFonts w:ascii="Times New Roman" w:hAnsi="Times New Roman"/>
        </w:rPr>
        <w:t>sicer neposredno na tem naslovu, po pošti priporočeno ali po pošti priporočeno s povratnico.</w:t>
      </w:r>
    </w:p>
    <w:p w:rsidR="002E6088" w:rsidRPr="00C810CF" w:rsidRDefault="002E6088" w:rsidP="003101F9">
      <w:pPr>
        <w:pStyle w:val="Telobesedila22"/>
        <w:ind w:left="0"/>
        <w:rPr>
          <w:rFonts w:ascii="Times New Roman" w:hAnsi="Times New Roman"/>
          <w:b/>
          <w:color w:val="1F497D"/>
          <w:sz w:val="24"/>
          <w:szCs w:val="24"/>
          <w:lang w:val="sl-SI"/>
        </w:rPr>
      </w:pPr>
    </w:p>
    <w:p w:rsidR="00064945" w:rsidRPr="00C810CF" w:rsidRDefault="00064945" w:rsidP="00064945">
      <w:pPr>
        <w:pStyle w:val="BodyText22"/>
        <w:ind w:left="0"/>
        <w:jc w:val="center"/>
        <w:rPr>
          <w:rFonts w:ascii="Times New Roman" w:hAnsi="Times New Roman"/>
          <w:sz w:val="24"/>
          <w:szCs w:val="24"/>
          <w:lang w:val="sl-SI"/>
        </w:rPr>
      </w:pPr>
    </w:p>
    <w:p w:rsidR="00064945" w:rsidRPr="00C810CF" w:rsidRDefault="00C810CF" w:rsidP="00064945">
      <w:pPr>
        <w:pStyle w:val="BodyText22"/>
        <w:ind w:left="0"/>
        <w:jc w:val="center"/>
        <w:rPr>
          <w:rFonts w:ascii="Times New Roman" w:hAnsi="Times New Roman"/>
          <w:sz w:val="24"/>
          <w:szCs w:val="24"/>
          <w:lang w:val="sl-SI"/>
        </w:rPr>
      </w:pPr>
      <w:r>
        <w:rPr>
          <w:rFonts w:ascii="Times New Roman" w:hAnsi="Times New Roman"/>
          <w:sz w:val="24"/>
          <w:szCs w:val="24"/>
          <w:lang w:val="sl-SI"/>
        </w:rPr>
        <w:t xml:space="preserve">                             </w:t>
      </w:r>
      <w:r w:rsidR="00064945" w:rsidRPr="00C810CF">
        <w:rPr>
          <w:rFonts w:ascii="Times New Roman" w:hAnsi="Times New Roman"/>
          <w:sz w:val="24"/>
          <w:szCs w:val="24"/>
          <w:lang w:val="sl-SI"/>
        </w:rPr>
        <w:t xml:space="preserve">          </w:t>
      </w:r>
      <w:r w:rsidR="00064945" w:rsidRPr="00C810CF">
        <w:rPr>
          <w:rFonts w:ascii="Times New Roman" w:hAnsi="Times New Roman"/>
          <w:sz w:val="24"/>
          <w:szCs w:val="24"/>
          <w:lang w:val="sl-SI"/>
        </w:rPr>
        <w:tab/>
      </w:r>
      <w:r w:rsidR="00064945" w:rsidRPr="00C810CF">
        <w:rPr>
          <w:rFonts w:ascii="Times New Roman" w:hAnsi="Times New Roman"/>
          <w:sz w:val="24"/>
          <w:szCs w:val="24"/>
          <w:lang w:val="sl-SI"/>
        </w:rPr>
        <w:tab/>
        <w:t xml:space="preserve">                 </w:t>
      </w:r>
    </w:p>
    <w:p w:rsidR="00064945" w:rsidRPr="00C810CF" w:rsidRDefault="00064945" w:rsidP="00064945">
      <w:pPr>
        <w:pStyle w:val="BodyText22"/>
        <w:ind w:left="0"/>
        <w:jc w:val="center"/>
        <w:rPr>
          <w:rFonts w:ascii="Times New Roman" w:hAnsi="Times New Roman"/>
          <w:sz w:val="24"/>
          <w:szCs w:val="24"/>
          <w:lang w:val="sl-SI"/>
        </w:rPr>
      </w:pPr>
    </w:p>
    <w:p w:rsidR="00064945" w:rsidRPr="00C810CF" w:rsidRDefault="00064945" w:rsidP="00A3177F">
      <w:pPr>
        <w:pStyle w:val="BodyText22"/>
        <w:ind w:left="0"/>
        <w:jc w:val="right"/>
        <w:rPr>
          <w:rFonts w:ascii="Times New Roman" w:hAnsi="Times New Roman"/>
          <w:sz w:val="24"/>
          <w:szCs w:val="24"/>
          <w:lang w:val="sl-SI"/>
        </w:rPr>
      </w:pPr>
      <w:r w:rsidRPr="00C810CF">
        <w:rPr>
          <w:rFonts w:ascii="Times New Roman" w:hAnsi="Times New Roman"/>
          <w:sz w:val="24"/>
          <w:szCs w:val="24"/>
          <w:lang w:val="sl-SI"/>
        </w:rPr>
        <w:t xml:space="preserve">                                                                                              </w:t>
      </w:r>
      <w:r w:rsidR="004C570E">
        <w:rPr>
          <w:rFonts w:ascii="Times New Roman" w:hAnsi="Times New Roman"/>
          <w:sz w:val="24"/>
          <w:szCs w:val="24"/>
          <w:lang w:val="sl-SI"/>
        </w:rPr>
        <w:t>V.d. direktorja</w:t>
      </w:r>
      <w:r w:rsidR="00A3177F" w:rsidRPr="00C810CF">
        <w:rPr>
          <w:rFonts w:ascii="Times New Roman" w:hAnsi="Times New Roman"/>
          <w:sz w:val="24"/>
          <w:szCs w:val="24"/>
          <w:lang w:val="sl-SI"/>
        </w:rPr>
        <w:t>:</w:t>
      </w:r>
    </w:p>
    <w:p w:rsidR="000C28C2" w:rsidRDefault="00A3177F" w:rsidP="00E707B8">
      <w:pPr>
        <w:pStyle w:val="BodyText22"/>
        <w:ind w:left="0"/>
        <w:jc w:val="right"/>
        <w:rPr>
          <w:rFonts w:ascii="Calibri" w:hAnsi="Calibri" w:cs="Calibri"/>
          <w:sz w:val="24"/>
          <w:szCs w:val="24"/>
          <w:lang w:val="sl-SI"/>
        </w:rPr>
      </w:pPr>
      <w:r w:rsidRPr="00C810CF">
        <w:rPr>
          <w:rFonts w:ascii="Times New Roman" w:hAnsi="Times New Roman"/>
          <w:sz w:val="24"/>
          <w:szCs w:val="24"/>
          <w:lang w:val="sl-SI"/>
        </w:rPr>
        <w:t>Asist.dr. Jasna Uranjek, dr.med.</w:t>
      </w:r>
      <w:r w:rsidR="00064945" w:rsidRPr="009D3E7D">
        <w:rPr>
          <w:rFonts w:ascii="Calibri" w:hAnsi="Calibri" w:cs="Calibri"/>
          <w:sz w:val="24"/>
          <w:szCs w:val="24"/>
          <w:lang w:val="sl-SI"/>
        </w:rPr>
        <w:t xml:space="preserve">         </w:t>
      </w:r>
    </w:p>
    <w:p w:rsidR="00A06EDF" w:rsidRDefault="00A06EDF" w:rsidP="00E707B8">
      <w:pPr>
        <w:pStyle w:val="BodyText22"/>
        <w:ind w:left="0"/>
        <w:jc w:val="right"/>
        <w:rPr>
          <w:rFonts w:ascii="Calibri" w:hAnsi="Calibri" w:cs="Calibri"/>
          <w:sz w:val="24"/>
          <w:szCs w:val="24"/>
          <w:lang w:val="sl-SI"/>
        </w:rPr>
      </w:pPr>
    </w:p>
    <w:p w:rsidR="00A06EDF" w:rsidRDefault="00A06EDF" w:rsidP="00E707B8">
      <w:pPr>
        <w:pStyle w:val="BodyText22"/>
        <w:ind w:left="0"/>
        <w:jc w:val="right"/>
        <w:rPr>
          <w:rFonts w:ascii="Calibri" w:hAnsi="Calibri" w:cs="Calibri"/>
          <w:sz w:val="24"/>
          <w:szCs w:val="24"/>
          <w:lang w:val="sl-SI"/>
        </w:rPr>
      </w:pPr>
    </w:p>
    <w:p w:rsidR="00A06EDF" w:rsidRDefault="00A06EDF" w:rsidP="00E707B8">
      <w:pPr>
        <w:pStyle w:val="BodyText22"/>
        <w:ind w:left="0"/>
        <w:jc w:val="right"/>
        <w:rPr>
          <w:rFonts w:ascii="Calibri" w:hAnsi="Calibri" w:cs="Calibri"/>
          <w:sz w:val="24"/>
          <w:szCs w:val="24"/>
          <w:lang w:val="sl-SI"/>
        </w:rPr>
      </w:pPr>
    </w:p>
    <w:p w:rsidR="00A06EDF" w:rsidRDefault="00A06EDF" w:rsidP="00E707B8">
      <w:pPr>
        <w:pStyle w:val="BodyText22"/>
        <w:ind w:left="0"/>
        <w:jc w:val="right"/>
        <w:rPr>
          <w:rFonts w:ascii="Calibri" w:hAnsi="Calibri" w:cs="Calibri"/>
          <w:sz w:val="24"/>
          <w:szCs w:val="24"/>
          <w:lang w:val="sl-SI"/>
        </w:rPr>
      </w:pPr>
    </w:p>
    <w:p w:rsidR="00A06EDF" w:rsidRDefault="00A06EDF" w:rsidP="00E707B8">
      <w:pPr>
        <w:pStyle w:val="BodyText22"/>
        <w:ind w:left="0"/>
        <w:jc w:val="right"/>
        <w:rPr>
          <w:rFonts w:ascii="Calibri" w:hAnsi="Calibri" w:cs="Calibri"/>
          <w:sz w:val="24"/>
          <w:szCs w:val="24"/>
          <w:lang w:val="sl-SI"/>
        </w:rPr>
      </w:pPr>
    </w:p>
    <w:p w:rsidR="00F711DF" w:rsidRDefault="00F711DF" w:rsidP="00E707B8">
      <w:pPr>
        <w:pStyle w:val="BodyText22"/>
        <w:ind w:left="0"/>
        <w:jc w:val="right"/>
        <w:rPr>
          <w:rFonts w:ascii="Calibri" w:hAnsi="Calibri" w:cs="Calibri"/>
          <w:sz w:val="24"/>
          <w:szCs w:val="24"/>
          <w:lang w:val="sl-SI"/>
        </w:rPr>
      </w:pPr>
    </w:p>
    <w:p w:rsidR="00F711DF" w:rsidRDefault="00F711DF" w:rsidP="00E707B8">
      <w:pPr>
        <w:pStyle w:val="BodyText22"/>
        <w:ind w:left="0"/>
        <w:jc w:val="right"/>
        <w:rPr>
          <w:rFonts w:ascii="Calibri" w:hAnsi="Calibri" w:cs="Calibri"/>
          <w:sz w:val="24"/>
          <w:szCs w:val="24"/>
          <w:lang w:val="sl-SI"/>
        </w:rPr>
      </w:pPr>
    </w:p>
    <w:p w:rsidR="00F711DF" w:rsidRDefault="00F711DF" w:rsidP="00E707B8">
      <w:pPr>
        <w:pStyle w:val="BodyText22"/>
        <w:ind w:left="0"/>
        <w:jc w:val="right"/>
        <w:rPr>
          <w:rFonts w:ascii="Calibri" w:hAnsi="Calibri" w:cs="Calibri"/>
          <w:sz w:val="24"/>
          <w:szCs w:val="24"/>
          <w:lang w:val="sl-SI"/>
        </w:rPr>
      </w:pPr>
    </w:p>
    <w:p w:rsidR="00F711DF" w:rsidRDefault="00F711DF" w:rsidP="00E707B8">
      <w:pPr>
        <w:pStyle w:val="BodyText22"/>
        <w:ind w:left="0"/>
        <w:jc w:val="right"/>
        <w:rPr>
          <w:rFonts w:ascii="Calibri" w:hAnsi="Calibri" w:cs="Calibri"/>
          <w:sz w:val="24"/>
          <w:szCs w:val="24"/>
          <w:lang w:val="sl-SI"/>
        </w:rPr>
      </w:pPr>
    </w:p>
    <w:p w:rsidR="00F711DF" w:rsidRDefault="00F711DF" w:rsidP="00E707B8">
      <w:pPr>
        <w:pStyle w:val="BodyText22"/>
        <w:ind w:left="0"/>
        <w:jc w:val="right"/>
        <w:rPr>
          <w:rFonts w:ascii="Calibri" w:hAnsi="Calibri" w:cs="Calibri"/>
          <w:sz w:val="24"/>
          <w:szCs w:val="24"/>
          <w:lang w:val="sl-SI"/>
        </w:rPr>
      </w:pPr>
    </w:p>
    <w:p w:rsidR="00F711DF" w:rsidRDefault="00F711DF" w:rsidP="00E707B8">
      <w:pPr>
        <w:pStyle w:val="BodyText22"/>
        <w:ind w:left="0"/>
        <w:jc w:val="right"/>
        <w:rPr>
          <w:rFonts w:ascii="Calibri" w:hAnsi="Calibri" w:cs="Calibri"/>
          <w:sz w:val="24"/>
          <w:szCs w:val="24"/>
          <w:lang w:val="sl-SI"/>
        </w:rPr>
      </w:pPr>
    </w:p>
    <w:p w:rsidR="00F711DF" w:rsidRDefault="00F711DF" w:rsidP="00E707B8">
      <w:pPr>
        <w:pStyle w:val="BodyText22"/>
        <w:ind w:left="0"/>
        <w:jc w:val="right"/>
        <w:rPr>
          <w:rFonts w:ascii="Calibri" w:hAnsi="Calibri" w:cs="Calibri"/>
          <w:sz w:val="24"/>
          <w:szCs w:val="24"/>
          <w:lang w:val="sl-SI"/>
        </w:rPr>
      </w:pPr>
    </w:p>
    <w:p w:rsidR="00F711DF" w:rsidRDefault="00F711DF" w:rsidP="00E707B8">
      <w:pPr>
        <w:pStyle w:val="BodyText22"/>
        <w:ind w:left="0"/>
        <w:jc w:val="right"/>
        <w:rPr>
          <w:rFonts w:ascii="Calibri" w:hAnsi="Calibri" w:cs="Calibri"/>
          <w:sz w:val="24"/>
          <w:szCs w:val="24"/>
          <w:lang w:val="sl-SI"/>
        </w:rPr>
      </w:pPr>
    </w:p>
    <w:p w:rsidR="00F711DF" w:rsidRDefault="00F711DF" w:rsidP="00E707B8">
      <w:pPr>
        <w:pStyle w:val="BodyText22"/>
        <w:ind w:left="0"/>
        <w:jc w:val="right"/>
        <w:rPr>
          <w:rFonts w:ascii="Calibri" w:hAnsi="Calibri" w:cs="Calibri"/>
          <w:sz w:val="24"/>
          <w:szCs w:val="24"/>
          <w:lang w:val="sl-SI"/>
        </w:rPr>
      </w:pPr>
    </w:p>
    <w:p w:rsidR="00F711DF" w:rsidRDefault="00F711DF" w:rsidP="00E707B8">
      <w:pPr>
        <w:pStyle w:val="BodyText22"/>
        <w:ind w:left="0"/>
        <w:jc w:val="right"/>
        <w:rPr>
          <w:rFonts w:ascii="Calibri" w:hAnsi="Calibri" w:cs="Calibri"/>
          <w:sz w:val="24"/>
          <w:szCs w:val="24"/>
          <w:lang w:val="sl-SI"/>
        </w:rPr>
      </w:pPr>
    </w:p>
    <w:p w:rsidR="00F711DF" w:rsidRDefault="00F711DF" w:rsidP="00E707B8">
      <w:pPr>
        <w:pStyle w:val="BodyText22"/>
        <w:ind w:left="0"/>
        <w:jc w:val="right"/>
        <w:rPr>
          <w:rFonts w:ascii="Calibri" w:hAnsi="Calibri" w:cs="Calibri"/>
          <w:sz w:val="24"/>
          <w:szCs w:val="24"/>
          <w:lang w:val="sl-SI"/>
        </w:rPr>
      </w:pPr>
    </w:p>
    <w:p w:rsidR="00F853D2" w:rsidRPr="00E707B8" w:rsidRDefault="00064945" w:rsidP="00E707B8">
      <w:pPr>
        <w:pStyle w:val="BodyText22"/>
        <w:ind w:left="0"/>
        <w:jc w:val="right"/>
        <w:rPr>
          <w:rFonts w:ascii="Times New Roman" w:hAnsi="Times New Roman"/>
          <w:sz w:val="24"/>
          <w:szCs w:val="24"/>
          <w:lang w:val="sl-SI"/>
        </w:rPr>
      </w:pPr>
      <w:r w:rsidRPr="009D3E7D">
        <w:rPr>
          <w:rFonts w:ascii="Calibri" w:hAnsi="Calibri" w:cs="Calibri"/>
          <w:sz w:val="24"/>
          <w:szCs w:val="24"/>
          <w:lang w:val="sl-SI"/>
        </w:rPr>
        <w:t xml:space="preserve">                                </w:t>
      </w:r>
    </w:p>
    <w:p w:rsidR="00064945" w:rsidRPr="00CD6673" w:rsidRDefault="009A1D54" w:rsidP="00603B52">
      <w:pPr>
        <w:pStyle w:val="Naslov1"/>
        <w:numPr>
          <w:ilvl w:val="0"/>
          <w:numId w:val="25"/>
        </w:numPr>
        <w:rPr>
          <w:sz w:val="28"/>
          <w:szCs w:val="28"/>
        </w:rPr>
      </w:pPr>
      <w:bookmarkStart w:id="44" w:name="_Toc456003823"/>
      <w:bookmarkStart w:id="45" w:name="_Toc456004132"/>
      <w:r w:rsidRPr="00CD6673">
        <w:rPr>
          <w:sz w:val="28"/>
          <w:szCs w:val="28"/>
        </w:rPr>
        <w:lastRenderedPageBreak/>
        <w:t xml:space="preserve">TEHNIČNE SPECIFIKACIJE </w:t>
      </w:r>
      <w:r w:rsidR="00064945" w:rsidRPr="00CD6673">
        <w:rPr>
          <w:sz w:val="28"/>
          <w:szCs w:val="28"/>
        </w:rPr>
        <w:t>PREDMET</w:t>
      </w:r>
      <w:r w:rsidRPr="00CD6673">
        <w:rPr>
          <w:sz w:val="28"/>
          <w:szCs w:val="28"/>
        </w:rPr>
        <w:t>A</w:t>
      </w:r>
      <w:r w:rsidR="00064945" w:rsidRPr="00CD6673">
        <w:rPr>
          <w:sz w:val="28"/>
          <w:szCs w:val="28"/>
        </w:rPr>
        <w:t xml:space="preserve">  JAVNEGA  NAROČILA</w:t>
      </w:r>
      <w:bookmarkEnd w:id="44"/>
      <w:bookmarkEnd w:id="45"/>
    </w:p>
    <w:p w:rsidR="00C810CF" w:rsidRPr="00C810CF" w:rsidRDefault="00C810CF" w:rsidP="00C810CF"/>
    <w:p w:rsidR="00C810CF" w:rsidRPr="00476950" w:rsidRDefault="00C810CF" w:rsidP="00C810CF">
      <w:pPr>
        <w:jc w:val="both"/>
        <w:rPr>
          <w:rFonts w:ascii="Times New Roman" w:hAnsi="Times New Roman"/>
          <w:b/>
          <w:bCs/>
        </w:rPr>
      </w:pPr>
      <w:r w:rsidRPr="00476950">
        <w:rPr>
          <w:rFonts w:ascii="Times New Roman" w:hAnsi="Times New Roman"/>
        </w:rPr>
        <w:t xml:space="preserve">Predmet javnega naročila je enkratno ali </w:t>
      </w:r>
      <w:proofErr w:type="spellStart"/>
      <w:r w:rsidRPr="00476950">
        <w:rPr>
          <w:rFonts w:ascii="Times New Roman" w:hAnsi="Times New Roman"/>
        </w:rPr>
        <w:t>sukcesivno</w:t>
      </w:r>
      <w:proofErr w:type="spellEnd"/>
      <w:r w:rsidRPr="00476950">
        <w:rPr>
          <w:rFonts w:ascii="Times New Roman" w:hAnsi="Times New Roman"/>
        </w:rPr>
        <w:t xml:space="preserve"> izvajanje gradbenih, obrtniških in inštalacijskih vzdrževalnih del po </w:t>
      </w:r>
      <w:r>
        <w:rPr>
          <w:rFonts w:ascii="Times New Roman" w:hAnsi="Times New Roman"/>
        </w:rPr>
        <w:t>sklopih (</w:t>
      </w:r>
      <w:r w:rsidRPr="00476950">
        <w:rPr>
          <w:rFonts w:ascii="Times New Roman" w:hAnsi="Times New Roman"/>
        </w:rPr>
        <w:t xml:space="preserve">GOI dela)  za potrebe </w:t>
      </w:r>
      <w:r w:rsidR="00603B52">
        <w:rPr>
          <w:rFonts w:ascii="Times New Roman" w:hAnsi="Times New Roman"/>
        </w:rPr>
        <w:t>manjših investicij oz.</w:t>
      </w:r>
      <w:r w:rsidRPr="00476950">
        <w:rPr>
          <w:rFonts w:ascii="Times New Roman" w:hAnsi="Times New Roman"/>
        </w:rPr>
        <w:t xml:space="preserve"> investicijskega vzdrževanja in sprotnega vzdrževanja, in sicer:</w:t>
      </w:r>
      <w:r w:rsidRPr="00476950">
        <w:rPr>
          <w:rFonts w:ascii="Times New Roman" w:hAnsi="Times New Roman"/>
          <w:b/>
          <w:bCs/>
        </w:rPr>
        <w:t xml:space="preserve"> </w:t>
      </w:r>
    </w:p>
    <w:p w:rsidR="00C810CF" w:rsidRPr="00476950" w:rsidRDefault="00C810CF" w:rsidP="00C810CF">
      <w:pPr>
        <w:rPr>
          <w:rFonts w:ascii="Times New Roman" w:hAnsi="Times New Roman"/>
          <w:b/>
          <w:bCs/>
        </w:rPr>
      </w:pPr>
    </w:p>
    <w:p w:rsidR="00C810CF" w:rsidRPr="00476950" w:rsidRDefault="00C810CF" w:rsidP="00C810CF">
      <w:pPr>
        <w:jc w:val="both"/>
        <w:rPr>
          <w:rFonts w:ascii="Times New Roman" w:hAnsi="Times New Roman"/>
        </w:rPr>
      </w:pPr>
      <w:r w:rsidRPr="00476950">
        <w:rPr>
          <w:rFonts w:ascii="Times New Roman" w:hAnsi="Times New Roman"/>
          <w:b/>
          <w:bCs/>
        </w:rPr>
        <w:t>GRADBENA, OBRTNIŠKA IN INŠTALACIJSKA VZDRŽEVALNA DELA</w:t>
      </w:r>
    </w:p>
    <w:p w:rsidR="00C810CF" w:rsidRPr="00476950" w:rsidRDefault="00C810CF" w:rsidP="00C810CF">
      <w:pPr>
        <w:jc w:val="both"/>
        <w:rPr>
          <w:rFonts w:ascii="Times New Roman" w:hAnsi="Times New Roman"/>
        </w:rPr>
      </w:pPr>
    </w:p>
    <w:p w:rsidR="00C810CF" w:rsidRPr="00476950" w:rsidRDefault="00C810CF" w:rsidP="00C810CF">
      <w:pPr>
        <w:rPr>
          <w:rFonts w:ascii="Times New Roman" w:hAnsi="Times New Roman"/>
        </w:rPr>
      </w:pPr>
      <w:r w:rsidRPr="00476950">
        <w:rPr>
          <w:rFonts w:ascii="Times New Roman" w:hAnsi="Times New Roman"/>
        </w:rPr>
        <w:t>SKLOP 1: ZIDARSKA DELA</w:t>
      </w:r>
    </w:p>
    <w:p w:rsidR="00C810CF" w:rsidRPr="00476950" w:rsidRDefault="00C810CF" w:rsidP="00603B52">
      <w:pPr>
        <w:numPr>
          <w:ilvl w:val="0"/>
          <w:numId w:val="17"/>
        </w:numPr>
        <w:rPr>
          <w:rFonts w:ascii="Times New Roman" w:hAnsi="Times New Roman"/>
        </w:rPr>
      </w:pPr>
      <w:r w:rsidRPr="00476950">
        <w:rPr>
          <w:rFonts w:ascii="Times New Roman" w:hAnsi="Times New Roman"/>
        </w:rPr>
        <w:t xml:space="preserve">izvajanje zemeljskih del (odkopi, nasipi,planiranje…), </w:t>
      </w:r>
    </w:p>
    <w:p w:rsidR="00C810CF" w:rsidRPr="00476950" w:rsidRDefault="00C810CF" w:rsidP="00603B52">
      <w:pPr>
        <w:numPr>
          <w:ilvl w:val="0"/>
          <w:numId w:val="17"/>
        </w:numPr>
        <w:rPr>
          <w:rFonts w:ascii="Times New Roman" w:hAnsi="Times New Roman"/>
        </w:rPr>
      </w:pPr>
      <w:proofErr w:type="spellStart"/>
      <w:r w:rsidRPr="00476950">
        <w:rPr>
          <w:rFonts w:ascii="Times New Roman" w:hAnsi="Times New Roman"/>
        </w:rPr>
        <w:t>rušitvena</w:t>
      </w:r>
      <w:proofErr w:type="spellEnd"/>
      <w:r w:rsidRPr="00476950">
        <w:rPr>
          <w:rFonts w:ascii="Times New Roman" w:hAnsi="Times New Roman"/>
        </w:rPr>
        <w:t xml:space="preserve"> dela z odvozom na deponijo,</w:t>
      </w:r>
    </w:p>
    <w:p w:rsidR="00C810CF" w:rsidRPr="00476950" w:rsidRDefault="00C810CF" w:rsidP="00603B52">
      <w:pPr>
        <w:numPr>
          <w:ilvl w:val="0"/>
          <w:numId w:val="17"/>
        </w:numPr>
        <w:rPr>
          <w:rFonts w:ascii="Times New Roman" w:hAnsi="Times New Roman"/>
        </w:rPr>
      </w:pPr>
      <w:r w:rsidRPr="00476950">
        <w:rPr>
          <w:rFonts w:ascii="Times New Roman" w:hAnsi="Times New Roman"/>
        </w:rPr>
        <w:t>betonska in armiranobetonska dela,</w:t>
      </w:r>
    </w:p>
    <w:p w:rsidR="00C810CF" w:rsidRPr="00476950" w:rsidRDefault="00C810CF" w:rsidP="00603B52">
      <w:pPr>
        <w:numPr>
          <w:ilvl w:val="0"/>
          <w:numId w:val="17"/>
        </w:numPr>
        <w:rPr>
          <w:rFonts w:ascii="Times New Roman" w:hAnsi="Times New Roman"/>
        </w:rPr>
      </w:pPr>
      <w:r w:rsidRPr="00476950">
        <w:rPr>
          <w:rFonts w:ascii="Times New Roman" w:hAnsi="Times New Roman"/>
        </w:rPr>
        <w:t>adaptacije prostorov,</w:t>
      </w:r>
    </w:p>
    <w:p w:rsidR="00C810CF" w:rsidRPr="00476950" w:rsidRDefault="00C810CF" w:rsidP="00603B52">
      <w:pPr>
        <w:numPr>
          <w:ilvl w:val="0"/>
          <w:numId w:val="18"/>
        </w:numPr>
        <w:rPr>
          <w:rFonts w:ascii="Times New Roman" w:hAnsi="Times New Roman"/>
        </w:rPr>
      </w:pPr>
      <w:proofErr w:type="spellStart"/>
      <w:r w:rsidRPr="00476950">
        <w:rPr>
          <w:rFonts w:ascii="Times New Roman" w:hAnsi="Times New Roman"/>
        </w:rPr>
        <w:t>fasaderska</w:t>
      </w:r>
      <w:proofErr w:type="spellEnd"/>
      <w:r w:rsidRPr="00476950">
        <w:rPr>
          <w:rFonts w:ascii="Times New Roman" w:hAnsi="Times New Roman"/>
        </w:rPr>
        <w:t xml:space="preserve"> dela, </w:t>
      </w:r>
    </w:p>
    <w:p w:rsidR="00C810CF" w:rsidRPr="00476950" w:rsidRDefault="00C810CF" w:rsidP="00603B52">
      <w:pPr>
        <w:numPr>
          <w:ilvl w:val="0"/>
          <w:numId w:val="18"/>
        </w:numPr>
        <w:rPr>
          <w:rFonts w:ascii="Times New Roman" w:hAnsi="Times New Roman"/>
        </w:rPr>
      </w:pPr>
      <w:r w:rsidRPr="00476950">
        <w:rPr>
          <w:rFonts w:ascii="Times New Roman" w:hAnsi="Times New Roman"/>
        </w:rPr>
        <w:t>izdelava tlakov, sten in stropov,</w:t>
      </w:r>
    </w:p>
    <w:p w:rsidR="00C810CF" w:rsidRPr="00476950" w:rsidRDefault="00C810CF" w:rsidP="00603B52">
      <w:pPr>
        <w:numPr>
          <w:ilvl w:val="0"/>
          <w:numId w:val="18"/>
        </w:numPr>
        <w:rPr>
          <w:rFonts w:ascii="Times New Roman" w:hAnsi="Times New Roman"/>
        </w:rPr>
      </w:pPr>
      <w:r w:rsidRPr="00476950">
        <w:rPr>
          <w:rFonts w:ascii="Times New Roman" w:hAnsi="Times New Roman"/>
        </w:rPr>
        <w:t>obdelava tlakov, sten in stropov,</w:t>
      </w:r>
    </w:p>
    <w:p w:rsidR="00C810CF" w:rsidRPr="00476950" w:rsidRDefault="00C810CF" w:rsidP="00603B52">
      <w:pPr>
        <w:numPr>
          <w:ilvl w:val="0"/>
          <w:numId w:val="18"/>
        </w:numPr>
        <w:rPr>
          <w:rFonts w:ascii="Times New Roman" w:hAnsi="Times New Roman"/>
        </w:rPr>
      </w:pPr>
      <w:r w:rsidRPr="00476950">
        <w:rPr>
          <w:rFonts w:ascii="Times New Roman" w:hAnsi="Times New Roman"/>
        </w:rPr>
        <w:t xml:space="preserve">polaganje robnikov in tlakovcev, </w:t>
      </w:r>
    </w:p>
    <w:p w:rsidR="00C810CF" w:rsidRPr="00476950" w:rsidRDefault="00C810CF" w:rsidP="00603B52">
      <w:pPr>
        <w:numPr>
          <w:ilvl w:val="0"/>
          <w:numId w:val="18"/>
        </w:numPr>
        <w:rPr>
          <w:rFonts w:ascii="Times New Roman" w:hAnsi="Times New Roman"/>
        </w:rPr>
      </w:pPr>
      <w:r w:rsidRPr="00476950">
        <w:rPr>
          <w:rFonts w:ascii="Times New Roman" w:hAnsi="Times New Roman"/>
        </w:rPr>
        <w:t>asfaltiranje zunanjih površin,</w:t>
      </w:r>
    </w:p>
    <w:p w:rsidR="00C810CF" w:rsidRPr="00476950" w:rsidRDefault="00C810CF" w:rsidP="00603B52">
      <w:pPr>
        <w:numPr>
          <w:ilvl w:val="0"/>
          <w:numId w:val="18"/>
        </w:numPr>
        <w:rPr>
          <w:rFonts w:ascii="Times New Roman" w:hAnsi="Times New Roman"/>
        </w:rPr>
      </w:pPr>
      <w:r w:rsidRPr="00476950">
        <w:rPr>
          <w:rFonts w:ascii="Times New Roman" w:hAnsi="Times New Roman"/>
        </w:rPr>
        <w:t>dela iz mavčnih plošč,</w:t>
      </w:r>
    </w:p>
    <w:p w:rsidR="00C810CF" w:rsidRPr="00476950" w:rsidRDefault="00C810CF" w:rsidP="00603B52">
      <w:pPr>
        <w:numPr>
          <w:ilvl w:val="0"/>
          <w:numId w:val="18"/>
        </w:numPr>
        <w:rPr>
          <w:rFonts w:ascii="Times New Roman" w:hAnsi="Times New Roman"/>
        </w:rPr>
      </w:pPr>
      <w:r w:rsidRPr="00476950">
        <w:rPr>
          <w:rFonts w:ascii="Times New Roman" w:hAnsi="Times New Roman"/>
        </w:rPr>
        <w:t>zamenjava stavbnega pohištva,</w:t>
      </w:r>
    </w:p>
    <w:p w:rsidR="00C810CF" w:rsidRPr="00476950" w:rsidRDefault="00C810CF" w:rsidP="00603B52">
      <w:pPr>
        <w:numPr>
          <w:ilvl w:val="0"/>
          <w:numId w:val="18"/>
        </w:numPr>
        <w:rPr>
          <w:rFonts w:ascii="Times New Roman" w:hAnsi="Times New Roman"/>
        </w:rPr>
      </w:pPr>
      <w:r w:rsidRPr="00476950">
        <w:rPr>
          <w:rFonts w:ascii="Times New Roman" w:hAnsi="Times New Roman"/>
        </w:rPr>
        <w:t>vsa ostala zidarska dela po dejanskih specifikacijah naročnika.</w:t>
      </w:r>
    </w:p>
    <w:p w:rsidR="00C810CF" w:rsidRPr="00476950" w:rsidRDefault="00C810CF" w:rsidP="00C810CF">
      <w:pPr>
        <w:jc w:val="both"/>
        <w:rPr>
          <w:rFonts w:ascii="Times New Roman" w:hAnsi="Times New Roman"/>
        </w:rPr>
      </w:pPr>
    </w:p>
    <w:p w:rsidR="00C810CF" w:rsidRPr="00476950" w:rsidRDefault="00C810CF" w:rsidP="00C810CF">
      <w:pPr>
        <w:jc w:val="both"/>
        <w:rPr>
          <w:rFonts w:ascii="Times New Roman" w:hAnsi="Times New Roman"/>
        </w:rPr>
      </w:pPr>
      <w:r w:rsidRPr="00BE6A97">
        <w:rPr>
          <w:rFonts w:ascii="Times New Roman" w:hAnsi="Times New Roman"/>
        </w:rPr>
        <w:t>SKLOP 2: KERAMIČARSKA DELA</w:t>
      </w:r>
    </w:p>
    <w:p w:rsidR="00C810CF" w:rsidRPr="00476950" w:rsidRDefault="00C810CF" w:rsidP="00603B52">
      <w:pPr>
        <w:numPr>
          <w:ilvl w:val="0"/>
          <w:numId w:val="20"/>
        </w:numPr>
        <w:autoSpaceDE w:val="0"/>
        <w:autoSpaceDN w:val="0"/>
        <w:jc w:val="both"/>
        <w:rPr>
          <w:rFonts w:ascii="Times New Roman" w:hAnsi="Times New Roman"/>
        </w:rPr>
      </w:pPr>
      <w:r w:rsidRPr="00476950">
        <w:rPr>
          <w:rFonts w:ascii="Times New Roman" w:hAnsi="Times New Roman"/>
        </w:rPr>
        <w:t>odstranitev stenskih in talnih obloge, vključno z odstranitvijo odpadnega materiala na odlagališče</w:t>
      </w:r>
      <w:r>
        <w:rPr>
          <w:rFonts w:ascii="Times New Roman" w:hAnsi="Times New Roman"/>
        </w:rPr>
        <w:t xml:space="preserve"> v skladu z veljavno zakonodajo</w:t>
      </w:r>
      <w:r w:rsidRPr="00476950">
        <w:rPr>
          <w:rFonts w:ascii="Times New Roman" w:hAnsi="Times New Roman"/>
        </w:rPr>
        <w:t>,</w:t>
      </w:r>
    </w:p>
    <w:p w:rsidR="00C810CF" w:rsidRPr="00476950" w:rsidRDefault="00C810CF" w:rsidP="00603B52">
      <w:pPr>
        <w:numPr>
          <w:ilvl w:val="0"/>
          <w:numId w:val="19"/>
        </w:numPr>
        <w:jc w:val="both"/>
        <w:rPr>
          <w:rFonts w:ascii="Times New Roman" w:hAnsi="Times New Roman"/>
        </w:rPr>
      </w:pPr>
      <w:r w:rsidRPr="00476950">
        <w:rPr>
          <w:rFonts w:ascii="Times New Roman" w:hAnsi="Times New Roman"/>
        </w:rPr>
        <w:t>priprava podlage za polaganje keramike,</w:t>
      </w:r>
    </w:p>
    <w:p w:rsidR="00C810CF" w:rsidRPr="00476950" w:rsidRDefault="00C810CF" w:rsidP="00603B52">
      <w:pPr>
        <w:numPr>
          <w:ilvl w:val="0"/>
          <w:numId w:val="19"/>
        </w:numPr>
        <w:jc w:val="both"/>
        <w:rPr>
          <w:rFonts w:ascii="Times New Roman" w:hAnsi="Times New Roman"/>
        </w:rPr>
      </w:pPr>
      <w:r w:rsidRPr="00476950">
        <w:rPr>
          <w:rFonts w:ascii="Times New Roman" w:hAnsi="Times New Roman"/>
        </w:rPr>
        <w:t>polaganje stenskih in talnih keramičnih oblog,</w:t>
      </w:r>
    </w:p>
    <w:p w:rsidR="00C810CF" w:rsidRPr="00476950" w:rsidRDefault="00C810CF" w:rsidP="00603B52">
      <w:pPr>
        <w:numPr>
          <w:ilvl w:val="0"/>
          <w:numId w:val="19"/>
        </w:numPr>
        <w:jc w:val="both"/>
        <w:rPr>
          <w:rFonts w:ascii="Times New Roman" w:hAnsi="Times New Roman"/>
        </w:rPr>
      </w:pPr>
      <w:r w:rsidRPr="00476950">
        <w:rPr>
          <w:rFonts w:ascii="Times New Roman" w:hAnsi="Times New Roman"/>
        </w:rPr>
        <w:t>polaganje keramičnih okrasnih letev,</w:t>
      </w:r>
    </w:p>
    <w:p w:rsidR="00C810CF" w:rsidRPr="00476950" w:rsidRDefault="00C810CF" w:rsidP="00603B52">
      <w:pPr>
        <w:numPr>
          <w:ilvl w:val="0"/>
          <w:numId w:val="19"/>
        </w:numPr>
        <w:jc w:val="both"/>
        <w:rPr>
          <w:rFonts w:ascii="Times New Roman" w:hAnsi="Times New Roman"/>
        </w:rPr>
      </w:pPr>
      <w:r w:rsidRPr="00476950">
        <w:rPr>
          <w:rFonts w:ascii="Times New Roman" w:hAnsi="Times New Roman"/>
        </w:rPr>
        <w:t>obnova in polaganje kamnitih oblog,</w:t>
      </w:r>
    </w:p>
    <w:p w:rsidR="00C810CF" w:rsidRPr="00476950" w:rsidRDefault="00C810CF" w:rsidP="00603B52">
      <w:pPr>
        <w:numPr>
          <w:ilvl w:val="0"/>
          <w:numId w:val="19"/>
        </w:numPr>
        <w:jc w:val="both"/>
        <w:rPr>
          <w:rFonts w:ascii="Times New Roman" w:hAnsi="Times New Roman"/>
        </w:rPr>
      </w:pPr>
      <w:r w:rsidRPr="00476950">
        <w:rPr>
          <w:rFonts w:ascii="Times New Roman" w:hAnsi="Times New Roman"/>
        </w:rPr>
        <w:t xml:space="preserve">izdelava in popravila </w:t>
      </w:r>
      <w:proofErr w:type="spellStart"/>
      <w:r w:rsidRPr="00476950">
        <w:rPr>
          <w:rFonts w:ascii="Times New Roman" w:hAnsi="Times New Roman"/>
        </w:rPr>
        <w:t>teraca</w:t>
      </w:r>
      <w:proofErr w:type="spellEnd"/>
      <w:r w:rsidRPr="00476950">
        <w:rPr>
          <w:rFonts w:ascii="Times New Roman" w:hAnsi="Times New Roman"/>
        </w:rPr>
        <w:t xml:space="preserve"> tlakov,</w:t>
      </w:r>
    </w:p>
    <w:p w:rsidR="00C810CF" w:rsidRPr="00476950" w:rsidRDefault="00C810CF" w:rsidP="00603B52">
      <w:pPr>
        <w:numPr>
          <w:ilvl w:val="0"/>
          <w:numId w:val="19"/>
        </w:numPr>
        <w:jc w:val="both"/>
        <w:rPr>
          <w:rFonts w:ascii="Times New Roman" w:hAnsi="Times New Roman"/>
        </w:rPr>
      </w:pPr>
      <w:r w:rsidRPr="00476950">
        <w:rPr>
          <w:rFonts w:ascii="Times New Roman" w:hAnsi="Times New Roman"/>
        </w:rPr>
        <w:t>izdelava epoksi zaključnega sloja,</w:t>
      </w:r>
    </w:p>
    <w:p w:rsidR="00C810CF" w:rsidRPr="00476950" w:rsidRDefault="00C810CF" w:rsidP="00603B52">
      <w:pPr>
        <w:numPr>
          <w:ilvl w:val="0"/>
          <w:numId w:val="19"/>
        </w:numPr>
        <w:jc w:val="both"/>
        <w:rPr>
          <w:rFonts w:ascii="Times New Roman" w:hAnsi="Times New Roman"/>
        </w:rPr>
      </w:pPr>
      <w:r w:rsidRPr="00476950">
        <w:rPr>
          <w:rFonts w:ascii="Times New Roman" w:hAnsi="Times New Roman"/>
        </w:rPr>
        <w:t>dobava in vgradnja keramične opreme,</w:t>
      </w:r>
    </w:p>
    <w:p w:rsidR="00C810CF" w:rsidRPr="00476950" w:rsidRDefault="00C810CF" w:rsidP="00603B52">
      <w:pPr>
        <w:numPr>
          <w:ilvl w:val="0"/>
          <w:numId w:val="19"/>
        </w:numPr>
        <w:rPr>
          <w:rFonts w:ascii="Times New Roman" w:hAnsi="Times New Roman"/>
        </w:rPr>
      </w:pPr>
      <w:r w:rsidRPr="00476950">
        <w:rPr>
          <w:rFonts w:ascii="Times New Roman" w:hAnsi="Times New Roman"/>
        </w:rPr>
        <w:t>vsa ostala keramičarska dela po dejanskih specifikacijah naročnika.</w:t>
      </w:r>
    </w:p>
    <w:p w:rsidR="00C810CF" w:rsidRPr="00476950" w:rsidRDefault="00C810CF" w:rsidP="00C810CF">
      <w:pPr>
        <w:jc w:val="both"/>
        <w:rPr>
          <w:rFonts w:ascii="Times New Roman" w:hAnsi="Times New Roman"/>
        </w:rPr>
      </w:pPr>
    </w:p>
    <w:p w:rsidR="00C810CF" w:rsidRPr="00476950" w:rsidRDefault="00C810CF" w:rsidP="00C810CF">
      <w:pPr>
        <w:jc w:val="both"/>
        <w:rPr>
          <w:rFonts w:ascii="Times New Roman" w:hAnsi="Times New Roman"/>
        </w:rPr>
      </w:pPr>
      <w:r>
        <w:rPr>
          <w:rFonts w:ascii="Times New Roman" w:hAnsi="Times New Roman"/>
        </w:rPr>
        <w:t>SKLOP 3</w:t>
      </w:r>
      <w:r w:rsidRPr="00476950">
        <w:rPr>
          <w:rFonts w:ascii="Times New Roman" w:hAnsi="Times New Roman"/>
        </w:rPr>
        <w:t xml:space="preserve">: </w:t>
      </w:r>
      <w:r w:rsidR="005E20A1">
        <w:rPr>
          <w:rFonts w:ascii="Times New Roman" w:hAnsi="Times New Roman"/>
        </w:rPr>
        <w:t>STROJNO</w:t>
      </w:r>
      <w:r w:rsidRPr="00476950">
        <w:rPr>
          <w:rFonts w:ascii="Times New Roman" w:hAnsi="Times New Roman"/>
        </w:rPr>
        <w:t>INŠTALATERSKA DELA</w:t>
      </w:r>
    </w:p>
    <w:p w:rsidR="00C810CF" w:rsidRPr="00476950" w:rsidRDefault="00C810CF" w:rsidP="00603B52">
      <w:pPr>
        <w:numPr>
          <w:ilvl w:val="0"/>
          <w:numId w:val="21"/>
        </w:numPr>
        <w:autoSpaceDE w:val="0"/>
        <w:autoSpaceDN w:val="0"/>
        <w:rPr>
          <w:rFonts w:ascii="Times New Roman" w:hAnsi="Times New Roman"/>
        </w:rPr>
      </w:pPr>
      <w:r w:rsidRPr="00476950">
        <w:rPr>
          <w:rFonts w:ascii="Times New Roman" w:hAnsi="Times New Roman"/>
        </w:rPr>
        <w:t>demontaža obstoječih inštalacij in odvoz na odlagališče</w:t>
      </w:r>
      <w:r>
        <w:rPr>
          <w:rFonts w:ascii="Times New Roman" w:hAnsi="Times New Roman"/>
        </w:rPr>
        <w:t xml:space="preserve"> v skladu z veljavno zakonodajo</w:t>
      </w:r>
      <w:r w:rsidRPr="00476950">
        <w:rPr>
          <w:rFonts w:ascii="Times New Roman" w:hAnsi="Times New Roman"/>
        </w:rPr>
        <w:t>,</w:t>
      </w:r>
    </w:p>
    <w:p w:rsidR="00C810CF" w:rsidRDefault="005E20A1" w:rsidP="00603B52">
      <w:pPr>
        <w:numPr>
          <w:ilvl w:val="0"/>
          <w:numId w:val="21"/>
        </w:numPr>
        <w:autoSpaceDE w:val="0"/>
        <w:autoSpaceDN w:val="0"/>
        <w:rPr>
          <w:rFonts w:ascii="Times New Roman" w:hAnsi="Times New Roman"/>
        </w:rPr>
      </w:pPr>
      <w:r>
        <w:rPr>
          <w:rFonts w:ascii="Times New Roman" w:hAnsi="Times New Roman"/>
        </w:rPr>
        <w:t xml:space="preserve">izvajanje rekonstrukcijskih in </w:t>
      </w:r>
      <w:bookmarkStart w:id="46" w:name="_GoBack"/>
      <w:bookmarkEnd w:id="46"/>
      <w:r w:rsidR="00C810CF" w:rsidRPr="00BE6A97">
        <w:rPr>
          <w:rFonts w:ascii="Times New Roman" w:hAnsi="Times New Roman"/>
        </w:rPr>
        <w:t>vzdrževalnih del na: vodovodnem omrežju, toplovodnem omrežju, parnem omrežju, razvodih kanalizacije</w:t>
      </w:r>
      <w:r>
        <w:rPr>
          <w:rFonts w:ascii="Times New Roman" w:hAnsi="Times New Roman"/>
        </w:rPr>
        <w:t>, prezračevanja</w:t>
      </w:r>
      <w:r w:rsidR="00C810CF" w:rsidRPr="00BE6A97">
        <w:rPr>
          <w:rFonts w:ascii="Times New Roman" w:hAnsi="Times New Roman"/>
        </w:rPr>
        <w:t xml:space="preserve">, </w:t>
      </w:r>
    </w:p>
    <w:p w:rsidR="00C810CF" w:rsidRPr="00BE6A97" w:rsidRDefault="00C810CF" w:rsidP="00603B52">
      <w:pPr>
        <w:numPr>
          <w:ilvl w:val="0"/>
          <w:numId w:val="21"/>
        </w:numPr>
        <w:autoSpaceDE w:val="0"/>
        <w:autoSpaceDN w:val="0"/>
        <w:rPr>
          <w:rFonts w:ascii="Times New Roman" w:hAnsi="Times New Roman"/>
        </w:rPr>
      </w:pPr>
      <w:r w:rsidRPr="00BE6A97">
        <w:rPr>
          <w:rFonts w:ascii="Times New Roman" w:hAnsi="Times New Roman"/>
        </w:rPr>
        <w:t xml:space="preserve">izvajanje rekonstrukcijskih in večjih vzdrževalnih del v toplotnih postajah: obnovitve agregatov za dvig tlakov, obnova toplotnih izmenjevalcev, </w:t>
      </w:r>
      <w:proofErr w:type="spellStart"/>
      <w:r w:rsidRPr="00BE6A97">
        <w:rPr>
          <w:rFonts w:ascii="Times New Roman" w:hAnsi="Times New Roman"/>
        </w:rPr>
        <w:t>uparjevalcev</w:t>
      </w:r>
      <w:proofErr w:type="spellEnd"/>
      <w:r w:rsidRPr="00BE6A97">
        <w:rPr>
          <w:rFonts w:ascii="Times New Roman" w:hAnsi="Times New Roman"/>
        </w:rPr>
        <w:t xml:space="preserve"> z pripadajočo regulacijsko opremo, izvajanje meritev,</w:t>
      </w:r>
    </w:p>
    <w:p w:rsidR="00C810CF" w:rsidRPr="00476950" w:rsidRDefault="00C810CF" w:rsidP="00603B52">
      <w:pPr>
        <w:numPr>
          <w:ilvl w:val="0"/>
          <w:numId w:val="21"/>
        </w:numPr>
        <w:rPr>
          <w:rFonts w:ascii="Times New Roman" w:hAnsi="Times New Roman"/>
        </w:rPr>
      </w:pPr>
      <w:r w:rsidRPr="00476950">
        <w:rPr>
          <w:rFonts w:ascii="Times New Roman" w:hAnsi="Times New Roman"/>
        </w:rPr>
        <w:t>vsa ostala inštalaterska dela po dejanskih specifikacijah naročnika.</w:t>
      </w:r>
    </w:p>
    <w:p w:rsidR="00C810CF" w:rsidRPr="00476950" w:rsidRDefault="00C810CF" w:rsidP="00C810CF">
      <w:pPr>
        <w:jc w:val="both"/>
        <w:rPr>
          <w:rFonts w:ascii="Times New Roman" w:hAnsi="Times New Roman"/>
        </w:rPr>
      </w:pPr>
    </w:p>
    <w:p w:rsidR="00C810CF" w:rsidRPr="00476950" w:rsidRDefault="00C810CF" w:rsidP="00C810CF">
      <w:pPr>
        <w:jc w:val="both"/>
        <w:rPr>
          <w:rFonts w:ascii="Times New Roman" w:hAnsi="Times New Roman"/>
        </w:rPr>
      </w:pPr>
      <w:r>
        <w:rPr>
          <w:rFonts w:ascii="Times New Roman" w:hAnsi="Times New Roman"/>
        </w:rPr>
        <w:t>SKLOP 4</w:t>
      </w:r>
      <w:r w:rsidRPr="00476950">
        <w:rPr>
          <w:rFonts w:ascii="Times New Roman" w:hAnsi="Times New Roman"/>
        </w:rPr>
        <w:t>: ELEKTROINŠTALATERSKA DELA</w:t>
      </w:r>
    </w:p>
    <w:p w:rsidR="00C810CF" w:rsidRPr="00476950" w:rsidRDefault="00C810CF" w:rsidP="00603B52">
      <w:pPr>
        <w:numPr>
          <w:ilvl w:val="0"/>
          <w:numId w:val="21"/>
        </w:numPr>
        <w:autoSpaceDE w:val="0"/>
        <w:autoSpaceDN w:val="0"/>
        <w:rPr>
          <w:rFonts w:ascii="Times New Roman" w:hAnsi="Times New Roman"/>
        </w:rPr>
      </w:pPr>
      <w:r w:rsidRPr="00476950">
        <w:rPr>
          <w:rFonts w:ascii="Times New Roman" w:hAnsi="Times New Roman"/>
        </w:rPr>
        <w:t>izvedba energetskih instalacij za razsvetljavo, za napajanje potrošnikov preko vtičnic, direktni priklopi močnejših potrošnikov (vključno z vso dobavo materiala,potrebnimi zemeljskimi deli,izdelavo potrebnih prebojev….),</w:t>
      </w:r>
    </w:p>
    <w:p w:rsidR="00C810CF" w:rsidRPr="00476950" w:rsidRDefault="00C810CF" w:rsidP="00603B52">
      <w:pPr>
        <w:numPr>
          <w:ilvl w:val="0"/>
          <w:numId w:val="21"/>
        </w:numPr>
        <w:autoSpaceDE w:val="0"/>
        <w:autoSpaceDN w:val="0"/>
        <w:rPr>
          <w:rFonts w:ascii="Times New Roman" w:hAnsi="Times New Roman"/>
        </w:rPr>
      </w:pPr>
      <w:r w:rsidRPr="00476950">
        <w:rPr>
          <w:rFonts w:ascii="Times New Roman" w:hAnsi="Times New Roman"/>
        </w:rPr>
        <w:t>izvedba instalacij IT sistem,</w:t>
      </w:r>
    </w:p>
    <w:p w:rsidR="00C810CF" w:rsidRPr="00476950" w:rsidRDefault="00C810CF" w:rsidP="00603B52">
      <w:pPr>
        <w:numPr>
          <w:ilvl w:val="0"/>
          <w:numId w:val="21"/>
        </w:numPr>
        <w:autoSpaceDE w:val="0"/>
        <w:autoSpaceDN w:val="0"/>
        <w:rPr>
          <w:rFonts w:ascii="Times New Roman" w:hAnsi="Times New Roman"/>
        </w:rPr>
      </w:pPr>
      <w:r w:rsidRPr="00476950">
        <w:rPr>
          <w:rFonts w:ascii="Times New Roman" w:hAnsi="Times New Roman"/>
        </w:rPr>
        <w:t>izvedba telefonskih instalacij, instalacij za požarno javljanje, nadzornih in računalniških linij (ves potreben material, izdelava prebojev in morebitna zemeljska dela),</w:t>
      </w:r>
    </w:p>
    <w:p w:rsidR="00C810CF" w:rsidRPr="00476950" w:rsidRDefault="00C810CF" w:rsidP="00603B52">
      <w:pPr>
        <w:numPr>
          <w:ilvl w:val="0"/>
          <w:numId w:val="21"/>
        </w:numPr>
        <w:autoSpaceDE w:val="0"/>
        <w:autoSpaceDN w:val="0"/>
        <w:rPr>
          <w:rFonts w:ascii="Times New Roman" w:hAnsi="Times New Roman"/>
        </w:rPr>
      </w:pPr>
      <w:r w:rsidRPr="00476950">
        <w:rPr>
          <w:rFonts w:ascii="Times New Roman" w:hAnsi="Times New Roman"/>
        </w:rPr>
        <w:lastRenderedPageBreak/>
        <w:t xml:space="preserve">dobava in montaža novih </w:t>
      </w:r>
      <w:proofErr w:type="spellStart"/>
      <w:r w:rsidRPr="00476950">
        <w:rPr>
          <w:rFonts w:ascii="Times New Roman" w:hAnsi="Times New Roman"/>
        </w:rPr>
        <w:t>razdelilcev</w:t>
      </w:r>
      <w:proofErr w:type="spellEnd"/>
      <w:r w:rsidRPr="00476950">
        <w:rPr>
          <w:rFonts w:ascii="Times New Roman" w:hAnsi="Times New Roman"/>
        </w:rPr>
        <w:t xml:space="preserve"> z vsemi potrebnimi elementi (glavna stikala, instalacijskimi odklopniki, sponkami, releji, </w:t>
      </w:r>
      <w:proofErr w:type="spellStart"/>
      <w:r w:rsidRPr="00476950">
        <w:rPr>
          <w:rFonts w:ascii="Times New Roman" w:hAnsi="Times New Roman"/>
        </w:rPr>
        <w:t>kontaktorji</w:t>
      </w:r>
      <w:proofErr w:type="spellEnd"/>
      <w:r w:rsidRPr="00476950">
        <w:rPr>
          <w:rFonts w:ascii="Times New Roman" w:hAnsi="Times New Roman"/>
        </w:rPr>
        <w:t>, ločilnimi transformatorji, kontrolniki izolacije …),</w:t>
      </w:r>
    </w:p>
    <w:p w:rsidR="00C810CF" w:rsidRPr="00476950" w:rsidRDefault="00C810CF" w:rsidP="00603B52">
      <w:pPr>
        <w:numPr>
          <w:ilvl w:val="0"/>
          <w:numId w:val="21"/>
        </w:numPr>
        <w:autoSpaceDE w:val="0"/>
        <w:autoSpaceDN w:val="0"/>
        <w:rPr>
          <w:rFonts w:ascii="Times New Roman" w:hAnsi="Times New Roman"/>
        </w:rPr>
      </w:pPr>
      <w:r w:rsidRPr="00476950">
        <w:rPr>
          <w:rFonts w:ascii="Times New Roman" w:hAnsi="Times New Roman"/>
        </w:rPr>
        <w:t xml:space="preserve">zamenjava dotrajanih posameznih delov </w:t>
      </w:r>
      <w:proofErr w:type="spellStart"/>
      <w:r w:rsidRPr="00476950">
        <w:rPr>
          <w:rFonts w:ascii="Times New Roman" w:hAnsi="Times New Roman"/>
        </w:rPr>
        <w:t>razdelilcev</w:t>
      </w:r>
      <w:proofErr w:type="spellEnd"/>
      <w:r w:rsidRPr="00476950">
        <w:rPr>
          <w:rFonts w:ascii="Times New Roman" w:hAnsi="Times New Roman"/>
        </w:rPr>
        <w:t xml:space="preserve"> (</w:t>
      </w:r>
      <w:proofErr w:type="spellStart"/>
      <w:r w:rsidRPr="00476950">
        <w:rPr>
          <w:rFonts w:ascii="Times New Roman" w:hAnsi="Times New Roman"/>
        </w:rPr>
        <w:t>kontaktorjev</w:t>
      </w:r>
      <w:proofErr w:type="spellEnd"/>
      <w:r w:rsidRPr="00476950">
        <w:rPr>
          <w:rFonts w:ascii="Times New Roman" w:hAnsi="Times New Roman"/>
        </w:rPr>
        <w:t>, merilnih transformatorjev, kontrolnikov izolacije, stikal ….),</w:t>
      </w:r>
    </w:p>
    <w:p w:rsidR="00C810CF" w:rsidRPr="00476950" w:rsidRDefault="00C810CF" w:rsidP="00603B52">
      <w:pPr>
        <w:numPr>
          <w:ilvl w:val="0"/>
          <w:numId w:val="21"/>
        </w:numPr>
        <w:autoSpaceDE w:val="0"/>
        <w:autoSpaceDN w:val="0"/>
        <w:rPr>
          <w:rFonts w:ascii="Times New Roman" w:hAnsi="Times New Roman"/>
        </w:rPr>
      </w:pPr>
      <w:r w:rsidRPr="00476950">
        <w:rPr>
          <w:rFonts w:ascii="Times New Roman" w:hAnsi="Times New Roman"/>
        </w:rPr>
        <w:t>izvajanje električnih meritev</w:t>
      </w:r>
      <w:r>
        <w:rPr>
          <w:rFonts w:ascii="Times New Roman" w:hAnsi="Times New Roman"/>
        </w:rPr>
        <w:t xml:space="preserve"> za zahtevne objekte</w:t>
      </w:r>
      <w:r w:rsidRPr="00476950">
        <w:rPr>
          <w:rFonts w:ascii="Times New Roman" w:hAnsi="Times New Roman"/>
        </w:rPr>
        <w:t>,</w:t>
      </w:r>
    </w:p>
    <w:p w:rsidR="00C810CF" w:rsidRPr="00476950" w:rsidRDefault="00C810CF" w:rsidP="00603B52">
      <w:pPr>
        <w:numPr>
          <w:ilvl w:val="0"/>
          <w:numId w:val="21"/>
        </w:numPr>
        <w:autoSpaceDE w:val="0"/>
        <w:autoSpaceDN w:val="0"/>
        <w:rPr>
          <w:rFonts w:ascii="Times New Roman" w:hAnsi="Times New Roman"/>
        </w:rPr>
      </w:pPr>
      <w:r w:rsidRPr="00476950">
        <w:rPr>
          <w:rFonts w:ascii="Times New Roman" w:hAnsi="Times New Roman"/>
        </w:rPr>
        <w:t xml:space="preserve">demontaža in odvoz starih </w:t>
      </w:r>
      <w:proofErr w:type="spellStart"/>
      <w:r w:rsidRPr="00476950">
        <w:rPr>
          <w:rFonts w:ascii="Times New Roman" w:hAnsi="Times New Roman"/>
        </w:rPr>
        <w:t>razdelilcev</w:t>
      </w:r>
      <w:proofErr w:type="spellEnd"/>
      <w:r w:rsidRPr="00476950">
        <w:rPr>
          <w:rFonts w:ascii="Times New Roman" w:hAnsi="Times New Roman"/>
        </w:rPr>
        <w:t>,</w:t>
      </w:r>
    </w:p>
    <w:p w:rsidR="00C810CF" w:rsidRPr="00476950" w:rsidRDefault="00C810CF" w:rsidP="00603B52">
      <w:pPr>
        <w:numPr>
          <w:ilvl w:val="0"/>
          <w:numId w:val="21"/>
        </w:numPr>
        <w:autoSpaceDE w:val="0"/>
        <w:autoSpaceDN w:val="0"/>
        <w:rPr>
          <w:rFonts w:ascii="Times New Roman" w:hAnsi="Times New Roman"/>
        </w:rPr>
      </w:pPr>
      <w:r w:rsidRPr="00476950">
        <w:rPr>
          <w:rFonts w:ascii="Times New Roman" w:hAnsi="Times New Roman"/>
        </w:rPr>
        <w:t xml:space="preserve">dobava in montaža novih komunikacijskih </w:t>
      </w:r>
      <w:proofErr w:type="spellStart"/>
      <w:r w:rsidRPr="00476950">
        <w:rPr>
          <w:rFonts w:ascii="Times New Roman" w:hAnsi="Times New Roman"/>
        </w:rPr>
        <w:t>razdelilcev</w:t>
      </w:r>
      <w:proofErr w:type="spellEnd"/>
      <w:r w:rsidRPr="00476950">
        <w:rPr>
          <w:rFonts w:ascii="Times New Roman" w:hAnsi="Times New Roman"/>
        </w:rPr>
        <w:t xml:space="preserve"> z vsemi potrebnimi elementi,</w:t>
      </w:r>
    </w:p>
    <w:p w:rsidR="00C810CF" w:rsidRPr="00476950" w:rsidRDefault="00C810CF" w:rsidP="00603B52">
      <w:pPr>
        <w:numPr>
          <w:ilvl w:val="0"/>
          <w:numId w:val="21"/>
        </w:numPr>
        <w:autoSpaceDE w:val="0"/>
        <w:autoSpaceDN w:val="0"/>
        <w:rPr>
          <w:rFonts w:ascii="Times New Roman" w:hAnsi="Times New Roman"/>
        </w:rPr>
      </w:pPr>
      <w:r w:rsidRPr="00476950">
        <w:rPr>
          <w:rFonts w:ascii="Times New Roman" w:hAnsi="Times New Roman"/>
        </w:rPr>
        <w:t xml:space="preserve">zamenjava posameznih delov komunikacijskih </w:t>
      </w:r>
      <w:proofErr w:type="spellStart"/>
      <w:r w:rsidRPr="00476950">
        <w:rPr>
          <w:rFonts w:ascii="Times New Roman" w:hAnsi="Times New Roman"/>
        </w:rPr>
        <w:t>razdelilcev</w:t>
      </w:r>
      <w:proofErr w:type="spellEnd"/>
      <w:r w:rsidRPr="00476950">
        <w:rPr>
          <w:rFonts w:ascii="Times New Roman" w:hAnsi="Times New Roman"/>
        </w:rPr>
        <w:t>,</w:t>
      </w:r>
    </w:p>
    <w:p w:rsidR="00C810CF" w:rsidRPr="00476950" w:rsidRDefault="00C810CF" w:rsidP="00603B52">
      <w:pPr>
        <w:numPr>
          <w:ilvl w:val="0"/>
          <w:numId w:val="21"/>
        </w:numPr>
        <w:autoSpaceDE w:val="0"/>
        <w:autoSpaceDN w:val="0"/>
        <w:rPr>
          <w:rFonts w:ascii="Times New Roman" w:hAnsi="Times New Roman"/>
        </w:rPr>
      </w:pPr>
      <w:r w:rsidRPr="00476950">
        <w:rPr>
          <w:rFonts w:ascii="Times New Roman" w:hAnsi="Times New Roman"/>
        </w:rPr>
        <w:t>izvedba novih strelovodnih instalacij (lovilcev, povezav in ozemljil), vključno z zemeljskimi deli,</w:t>
      </w:r>
    </w:p>
    <w:p w:rsidR="00C810CF" w:rsidRPr="00476950" w:rsidRDefault="00C810CF" w:rsidP="00603B52">
      <w:pPr>
        <w:numPr>
          <w:ilvl w:val="0"/>
          <w:numId w:val="21"/>
        </w:numPr>
        <w:autoSpaceDE w:val="0"/>
        <w:autoSpaceDN w:val="0"/>
        <w:rPr>
          <w:rFonts w:ascii="Times New Roman" w:hAnsi="Times New Roman"/>
        </w:rPr>
      </w:pPr>
      <w:r w:rsidRPr="00476950">
        <w:rPr>
          <w:rFonts w:ascii="Times New Roman" w:hAnsi="Times New Roman"/>
        </w:rPr>
        <w:t>popravila oziroma zamenjava posameznih sklopov obstoječih strelovodov,</w:t>
      </w:r>
    </w:p>
    <w:p w:rsidR="00C810CF" w:rsidRPr="00476950" w:rsidRDefault="00C810CF" w:rsidP="00603B52">
      <w:pPr>
        <w:numPr>
          <w:ilvl w:val="0"/>
          <w:numId w:val="21"/>
        </w:numPr>
        <w:rPr>
          <w:rFonts w:ascii="Times New Roman" w:hAnsi="Times New Roman"/>
        </w:rPr>
      </w:pPr>
      <w:r w:rsidRPr="00476950">
        <w:rPr>
          <w:rFonts w:ascii="Times New Roman" w:hAnsi="Times New Roman"/>
        </w:rPr>
        <w:t>periodične meritve na elektroinštalacijah v TN-C, TN-C-S in v IT sistemu instalacij,</w:t>
      </w:r>
    </w:p>
    <w:p w:rsidR="00C810CF" w:rsidRPr="00476950" w:rsidRDefault="00C810CF" w:rsidP="00603B52">
      <w:pPr>
        <w:numPr>
          <w:ilvl w:val="0"/>
          <w:numId w:val="21"/>
        </w:numPr>
        <w:rPr>
          <w:rFonts w:ascii="Times New Roman" w:hAnsi="Times New Roman"/>
        </w:rPr>
      </w:pPr>
      <w:r w:rsidRPr="00476950">
        <w:rPr>
          <w:rFonts w:ascii="Times New Roman" w:hAnsi="Times New Roman"/>
        </w:rPr>
        <w:t xml:space="preserve">vsa ostala </w:t>
      </w:r>
      <w:proofErr w:type="spellStart"/>
      <w:r w:rsidRPr="00476950">
        <w:rPr>
          <w:rFonts w:ascii="Times New Roman" w:hAnsi="Times New Roman"/>
        </w:rPr>
        <w:t>elektroinštalaterska</w:t>
      </w:r>
      <w:proofErr w:type="spellEnd"/>
      <w:r w:rsidRPr="00476950">
        <w:rPr>
          <w:rFonts w:ascii="Times New Roman" w:hAnsi="Times New Roman"/>
        </w:rPr>
        <w:t xml:space="preserve"> dela po dejanskih specifikacijah naročnika.</w:t>
      </w:r>
    </w:p>
    <w:p w:rsidR="00C810CF" w:rsidRPr="00476950" w:rsidRDefault="00C810CF" w:rsidP="00C810CF">
      <w:pPr>
        <w:jc w:val="both"/>
        <w:rPr>
          <w:rFonts w:ascii="Times New Roman" w:hAnsi="Times New Roman"/>
        </w:rPr>
      </w:pPr>
    </w:p>
    <w:p w:rsidR="00C810CF" w:rsidRPr="00476950" w:rsidRDefault="00C810CF" w:rsidP="00C810CF">
      <w:pPr>
        <w:jc w:val="both"/>
        <w:rPr>
          <w:rFonts w:ascii="Times New Roman" w:hAnsi="Times New Roman"/>
        </w:rPr>
      </w:pPr>
      <w:r>
        <w:rPr>
          <w:rFonts w:ascii="Times New Roman" w:hAnsi="Times New Roman"/>
        </w:rPr>
        <w:t>SKLOP 5</w:t>
      </w:r>
      <w:r w:rsidRPr="00476950">
        <w:rPr>
          <w:rFonts w:ascii="Times New Roman" w:hAnsi="Times New Roman"/>
        </w:rPr>
        <w:t>: TALNE OBLOGE</w:t>
      </w:r>
    </w:p>
    <w:p w:rsidR="00C810CF" w:rsidRPr="00476950" w:rsidRDefault="00C810CF" w:rsidP="00603B52">
      <w:pPr>
        <w:numPr>
          <w:ilvl w:val="0"/>
          <w:numId w:val="22"/>
        </w:numPr>
        <w:autoSpaceDE w:val="0"/>
        <w:autoSpaceDN w:val="0"/>
        <w:rPr>
          <w:rFonts w:ascii="Times New Roman" w:hAnsi="Times New Roman"/>
        </w:rPr>
      </w:pPr>
      <w:r w:rsidRPr="00476950">
        <w:rPr>
          <w:rFonts w:ascii="Times New Roman" w:hAnsi="Times New Roman"/>
        </w:rPr>
        <w:t>odstranjevanje obstoječih talnih oblog z odstranitvijo odpadnega materiala na odlagališče,</w:t>
      </w:r>
    </w:p>
    <w:p w:rsidR="00C810CF" w:rsidRPr="00476950" w:rsidRDefault="00C810CF" w:rsidP="00603B52">
      <w:pPr>
        <w:numPr>
          <w:ilvl w:val="0"/>
          <w:numId w:val="22"/>
        </w:numPr>
        <w:rPr>
          <w:rFonts w:ascii="Times New Roman" w:hAnsi="Times New Roman"/>
        </w:rPr>
      </w:pPr>
      <w:r w:rsidRPr="00476950">
        <w:rPr>
          <w:rFonts w:ascii="Times New Roman" w:hAnsi="Times New Roman"/>
        </w:rPr>
        <w:t>dobava in polaganje izravnalne mase z brušenjem,</w:t>
      </w:r>
    </w:p>
    <w:p w:rsidR="00C810CF" w:rsidRPr="00476950" w:rsidRDefault="00C810CF" w:rsidP="00603B52">
      <w:pPr>
        <w:numPr>
          <w:ilvl w:val="0"/>
          <w:numId w:val="22"/>
        </w:numPr>
        <w:rPr>
          <w:rFonts w:ascii="Times New Roman" w:hAnsi="Times New Roman"/>
        </w:rPr>
      </w:pPr>
      <w:r w:rsidRPr="00476950">
        <w:rPr>
          <w:rFonts w:ascii="Times New Roman" w:hAnsi="Times New Roman"/>
        </w:rPr>
        <w:t>priprava podlage za polaganje talne obloge,</w:t>
      </w:r>
    </w:p>
    <w:p w:rsidR="00C810CF" w:rsidRPr="00476950" w:rsidRDefault="00C810CF" w:rsidP="00603B52">
      <w:pPr>
        <w:numPr>
          <w:ilvl w:val="0"/>
          <w:numId w:val="22"/>
        </w:numPr>
        <w:rPr>
          <w:rFonts w:ascii="Times New Roman" w:hAnsi="Times New Roman"/>
        </w:rPr>
      </w:pPr>
      <w:r w:rsidRPr="00476950">
        <w:rPr>
          <w:rFonts w:ascii="Times New Roman" w:hAnsi="Times New Roman"/>
        </w:rPr>
        <w:t>dobava in polaganje PVC talne obloge,</w:t>
      </w:r>
    </w:p>
    <w:p w:rsidR="00C810CF" w:rsidRPr="00476950" w:rsidRDefault="00C810CF" w:rsidP="00603B52">
      <w:pPr>
        <w:numPr>
          <w:ilvl w:val="0"/>
          <w:numId w:val="22"/>
        </w:numPr>
        <w:rPr>
          <w:rFonts w:ascii="Times New Roman" w:hAnsi="Times New Roman"/>
        </w:rPr>
      </w:pPr>
      <w:r w:rsidRPr="00476950">
        <w:rPr>
          <w:rFonts w:ascii="Times New Roman" w:hAnsi="Times New Roman"/>
        </w:rPr>
        <w:t>dobava in polaganje PVC kotnikov z zaokrožitvami,</w:t>
      </w:r>
    </w:p>
    <w:p w:rsidR="00C810CF" w:rsidRPr="00476950" w:rsidRDefault="00C810CF" w:rsidP="00603B52">
      <w:pPr>
        <w:numPr>
          <w:ilvl w:val="0"/>
          <w:numId w:val="22"/>
        </w:numPr>
        <w:rPr>
          <w:rFonts w:ascii="Times New Roman" w:hAnsi="Times New Roman"/>
        </w:rPr>
      </w:pPr>
      <w:r w:rsidRPr="00476950">
        <w:rPr>
          <w:rFonts w:ascii="Times New Roman" w:hAnsi="Times New Roman"/>
        </w:rPr>
        <w:t>dobava in polaganje antistatičnih talnih oblog,</w:t>
      </w:r>
    </w:p>
    <w:p w:rsidR="00C810CF" w:rsidRPr="00476950" w:rsidRDefault="00C810CF" w:rsidP="00603B52">
      <w:pPr>
        <w:numPr>
          <w:ilvl w:val="0"/>
          <w:numId w:val="22"/>
        </w:numPr>
        <w:rPr>
          <w:rFonts w:ascii="Times New Roman" w:hAnsi="Times New Roman"/>
        </w:rPr>
      </w:pPr>
      <w:r w:rsidRPr="00476950">
        <w:rPr>
          <w:rFonts w:ascii="Times New Roman" w:hAnsi="Times New Roman"/>
        </w:rPr>
        <w:t>obdelava raznih odprtin, podbojev s silikonskim kitom,</w:t>
      </w:r>
    </w:p>
    <w:p w:rsidR="00C810CF" w:rsidRPr="00476950" w:rsidRDefault="00C810CF" w:rsidP="00603B52">
      <w:pPr>
        <w:numPr>
          <w:ilvl w:val="0"/>
          <w:numId w:val="22"/>
        </w:numPr>
        <w:rPr>
          <w:rFonts w:ascii="Times New Roman" w:hAnsi="Times New Roman"/>
        </w:rPr>
      </w:pPr>
      <w:r w:rsidRPr="00476950">
        <w:rPr>
          <w:rFonts w:ascii="Times New Roman" w:hAnsi="Times New Roman"/>
        </w:rPr>
        <w:t>vsa ostala dela na talnih oblogah po dejanskih specifikacijah naročnika.</w:t>
      </w:r>
    </w:p>
    <w:p w:rsidR="00C810CF" w:rsidRPr="00476950" w:rsidRDefault="00C810CF" w:rsidP="00C810CF">
      <w:pPr>
        <w:jc w:val="both"/>
        <w:rPr>
          <w:rFonts w:ascii="Times New Roman" w:hAnsi="Times New Roman"/>
        </w:rPr>
      </w:pPr>
    </w:p>
    <w:p w:rsidR="00C810CF" w:rsidRPr="00476950" w:rsidRDefault="00C810CF" w:rsidP="00C810CF">
      <w:pPr>
        <w:jc w:val="both"/>
        <w:rPr>
          <w:rFonts w:ascii="Times New Roman" w:hAnsi="Times New Roman"/>
        </w:rPr>
      </w:pPr>
    </w:p>
    <w:p w:rsidR="00C810CF" w:rsidRPr="00476950" w:rsidRDefault="00C810CF" w:rsidP="00C810CF">
      <w:pPr>
        <w:jc w:val="both"/>
        <w:rPr>
          <w:rFonts w:ascii="Times New Roman" w:hAnsi="Times New Roman"/>
        </w:rPr>
      </w:pPr>
      <w:r>
        <w:rPr>
          <w:rFonts w:ascii="Times New Roman" w:hAnsi="Times New Roman"/>
        </w:rPr>
        <w:t>SKLOP 6</w:t>
      </w:r>
      <w:r w:rsidRPr="00476950">
        <w:rPr>
          <w:rFonts w:ascii="Times New Roman" w:hAnsi="Times New Roman"/>
        </w:rPr>
        <w:t>: SLIKOPLESKARSKA DELA</w:t>
      </w:r>
    </w:p>
    <w:p w:rsidR="00C810CF" w:rsidRPr="00476950" w:rsidRDefault="00C810CF" w:rsidP="00603B52">
      <w:pPr>
        <w:numPr>
          <w:ilvl w:val="0"/>
          <w:numId w:val="23"/>
        </w:numPr>
        <w:rPr>
          <w:rFonts w:ascii="Times New Roman" w:hAnsi="Times New Roman"/>
        </w:rPr>
      </w:pPr>
      <w:r w:rsidRPr="00476950">
        <w:rPr>
          <w:rFonts w:ascii="Times New Roman" w:hAnsi="Times New Roman"/>
        </w:rPr>
        <w:t>mehansko odstranjevanje stare barve, odstranjevanje tapet in ostalih stenskih oblog z odvozom na odlagališče,</w:t>
      </w:r>
    </w:p>
    <w:p w:rsidR="00C810CF" w:rsidRPr="00476950" w:rsidRDefault="00C810CF" w:rsidP="00603B52">
      <w:pPr>
        <w:numPr>
          <w:ilvl w:val="0"/>
          <w:numId w:val="23"/>
        </w:numPr>
        <w:rPr>
          <w:rFonts w:ascii="Times New Roman" w:hAnsi="Times New Roman"/>
        </w:rPr>
      </w:pPr>
      <w:r w:rsidRPr="00476950">
        <w:rPr>
          <w:rFonts w:ascii="Times New Roman" w:hAnsi="Times New Roman"/>
        </w:rPr>
        <w:t>kemijsko odstranjevanje stare barve ali ostalih stenskih oblog,</w:t>
      </w:r>
    </w:p>
    <w:p w:rsidR="00C810CF" w:rsidRPr="00476950" w:rsidRDefault="00C810CF" w:rsidP="00603B52">
      <w:pPr>
        <w:numPr>
          <w:ilvl w:val="0"/>
          <w:numId w:val="23"/>
        </w:numPr>
        <w:autoSpaceDE w:val="0"/>
        <w:autoSpaceDN w:val="0"/>
        <w:rPr>
          <w:rFonts w:ascii="Times New Roman" w:hAnsi="Times New Roman"/>
        </w:rPr>
      </w:pPr>
      <w:r w:rsidRPr="00476950">
        <w:rPr>
          <w:rFonts w:ascii="Times New Roman" w:hAnsi="Times New Roman"/>
        </w:rPr>
        <w:t>glajenje sten in stropov,</w:t>
      </w:r>
    </w:p>
    <w:p w:rsidR="00C810CF" w:rsidRPr="00476950" w:rsidRDefault="00C810CF" w:rsidP="00603B52">
      <w:pPr>
        <w:numPr>
          <w:ilvl w:val="0"/>
          <w:numId w:val="23"/>
        </w:numPr>
        <w:autoSpaceDE w:val="0"/>
        <w:autoSpaceDN w:val="0"/>
        <w:rPr>
          <w:rFonts w:ascii="Times New Roman" w:hAnsi="Times New Roman"/>
        </w:rPr>
      </w:pPr>
      <w:r w:rsidRPr="00476950">
        <w:rPr>
          <w:rFonts w:ascii="Times New Roman" w:hAnsi="Times New Roman"/>
        </w:rPr>
        <w:t>priprava površin pred pleskanjem,</w:t>
      </w:r>
    </w:p>
    <w:p w:rsidR="00C810CF" w:rsidRPr="00476950" w:rsidRDefault="00C810CF" w:rsidP="00603B52">
      <w:pPr>
        <w:numPr>
          <w:ilvl w:val="0"/>
          <w:numId w:val="23"/>
        </w:numPr>
        <w:rPr>
          <w:rFonts w:ascii="Times New Roman" w:hAnsi="Times New Roman"/>
        </w:rPr>
      </w:pPr>
      <w:r>
        <w:rPr>
          <w:rFonts w:ascii="Times New Roman" w:hAnsi="Times New Roman"/>
        </w:rPr>
        <w:t>pleskanje</w:t>
      </w:r>
      <w:r w:rsidRPr="00476950">
        <w:rPr>
          <w:rFonts w:ascii="Times New Roman" w:hAnsi="Times New Roman"/>
        </w:rPr>
        <w:t>,</w:t>
      </w:r>
    </w:p>
    <w:p w:rsidR="00C810CF" w:rsidRPr="00476950" w:rsidRDefault="00C810CF" w:rsidP="00603B52">
      <w:pPr>
        <w:numPr>
          <w:ilvl w:val="0"/>
          <w:numId w:val="23"/>
        </w:numPr>
        <w:rPr>
          <w:rFonts w:ascii="Times New Roman" w:hAnsi="Times New Roman"/>
        </w:rPr>
      </w:pPr>
      <w:r w:rsidRPr="00476950">
        <w:rPr>
          <w:rFonts w:ascii="Times New Roman" w:hAnsi="Times New Roman"/>
        </w:rPr>
        <w:t>pleskanje v lateks izvedbi,</w:t>
      </w:r>
    </w:p>
    <w:p w:rsidR="00C810CF" w:rsidRPr="00476950" w:rsidRDefault="00C810CF" w:rsidP="00603B52">
      <w:pPr>
        <w:numPr>
          <w:ilvl w:val="0"/>
          <w:numId w:val="23"/>
        </w:numPr>
        <w:rPr>
          <w:rFonts w:ascii="Times New Roman" w:hAnsi="Times New Roman"/>
        </w:rPr>
      </w:pPr>
      <w:r w:rsidRPr="00476950">
        <w:rPr>
          <w:rFonts w:ascii="Times New Roman" w:hAnsi="Times New Roman"/>
        </w:rPr>
        <w:t>obnovitev opleska notranjih zidov, fasad zgradb, lesa, kovine,</w:t>
      </w:r>
    </w:p>
    <w:p w:rsidR="00C810CF" w:rsidRPr="00476950" w:rsidRDefault="00C810CF" w:rsidP="00603B52">
      <w:pPr>
        <w:numPr>
          <w:ilvl w:val="0"/>
          <w:numId w:val="23"/>
        </w:numPr>
        <w:rPr>
          <w:rFonts w:ascii="Times New Roman" w:hAnsi="Times New Roman"/>
        </w:rPr>
      </w:pPr>
      <w:r w:rsidRPr="00476950">
        <w:rPr>
          <w:rFonts w:ascii="Times New Roman" w:hAnsi="Times New Roman"/>
        </w:rPr>
        <w:t>pleskanje stavbnega pohištva,</w:t>
      </w:r>
    </w:p>
    <w:p w:rsidR="00C810CF" w:rsidRPr="00476950" w:rsidRDefault="00C810CF" w:rsidP="00603B52">
      <w:pPr>
        <w:numPr>
          <w:ilvl w:val="0"/>
          <w:numId w:val="23"/>
        </w:numPr>
        <w:rPr>
          <w:rFonts w:ascii="Times New Roman" w:hAnsi="Times New Roman"/>
        </w:rPr>
      </w:pPr>
      <w:r w:rsidRPr="00476950">
        <w:rPr>
          <w:rFonts w:ascii="Times New Roman" w:hAnsi="Times New Roman"/>
        </w:rPr>
        <w:t>čiščenje in 2x oplesk kovinskih elementov,</w:t>
      </w:r>
    </w:p>
    <w:p w:rsidR="00C810CF" w:rsidRPr="00476950" w:rsidRDefault="00C810CF" w:rsidP="00603B52">
      <w:pPr>
        <w:numPr>
          <w:ilvl w:val="0"/>
          <w:numId w:val="23"/>
        </w:numPr>
        <w:rPr>
          <w:rFonts w:ascii="Times New Roman" w:hAnsi="Times New Roman"/>
        </w:rPr>
      </w:pPr>
      <w:r w:rsidRPr="00476950">
        <w:rPr>
          <w:rFonts w:ascii="Times New Roman" w:hAnsi="Times New Roman"/>
        </w:rPr>
        <w:t>vsa ostala slikopleskarska dela po dejanskih specifikacijah naročnika.</w:t>
      </w:r>
    </w:p>
    <w:p w:rsidR="00C810CF" w:rsidRPr="00476950" w:rsidRDefault="00C810CF" w:rsidP="00C810CF">
      <w:pPr>
        <w:rPr>
          <w:rFonts w:ascii="Times New Roman" w:hAnsi="Times New Roman"/>
        </w:rPr>
      </w:pPr>
    </w:p>
    <w:p w:rsidR="00C810CF" w:rsidRDefault="00C810CF" w:rsidP="00C810CF">
      <w:pPr>
        <w:rPr>
          <w:color w:val="FF0000"/>
        </w:rPr>
      </w:pPr>
    </w:p>
    <w:p w:rsidR="00C810CF" w:rsidRPr="00C810CF" w:rsidRDefault="00C810CF" w:rsidP="00C810CF">
      <w:pPr>
        <w:jc w:val="both"/>
        <w:rPr>
          <w:rFonts w:ascii="Times New Roman" w:hAnsi="Times New Roman"/>
        </w:rPr>
      </w:pPr>
      <w:r w:rsidRPr="00C810CF">
        <w:rPr>
          <w:rFonts w:ascii="Times New Roman" w:hAnsi="Times New Roman"/>
        </w:rPr>
        <w:t>SKLOP 7: MIZARSKA DELA</w:t>
      </w:r>
    </w:p>
    <w:p w:rsidR="00C810CF" w:rsidRPr="00C810CF" w:rsidRDefault="00C810CF" w:rsidP="00603B52">
      <w:pPr>
        <w:numPr>
          <w:ilvl w:val="0"/>
          <w:numId w:val="23"/>
        </w:numPr>
        <w:rPr>
          <w:rFonts w:ascii="Times New Roman" w:hAnsi="Times New Roman"/>
        </w:rPr>
      </w:pPr>
      <w:r w:rsidRPr="00C810CF">
        <w:rPr>
          <w:rFonts w:ascii="Times New Roman" w:hAnsi="Times New Roman"/>
        </w:rPr>
        <w:t>izdelava pohištva po meri vključno z dostavo in montažo</w:t>
      </w:r>
    </w:p>
    <w:p w:rsidR="00C810CF" w:rsidRPr="00C810CF" w:rsidRDefault="00C810CF" w:rsidP="00603B52">
      <w:pPr>
        <w:numPr>
          <w:ilvl w:val="0"/>
          <w:numId w:val="23"/>
        </w:numPr>
        <w:rPr>
          <w:rFonts w:ascii="Times New Roman" w:hAnsi="Times New Roman"/>
        </w:rPr>
      </w:pPr>
      <w:r w:rsidRPr="00C810CF">
        <w:rPr>
          <w:rFonts w:ascii="Times New Roman" w:hAnsi="Times New Roman"/>
        </w:rPr>
        <w:t>razrez ivernih plošč z dostavo FCO skladišče SB SG</w:t>
      </w:r>
    </w:p>
    <w:p w:rsidR="00064945" w:rsidRPr="003101F9" w:rsidRDefault="00064945" w:rsidP="00064945">
      <w:pPr>
        <w:tabs>
          <w:tab w:val="left" w:pos="1800"/>
        </w:tabs>
        <w:ind w:left="1620"/>
        <w:jc w:val="both"/>
        <w:rPr>
          <w:rFonts w:cs="Arial"/>
          <w:sz w:val="20"/>
          <w:szCs w:val="20"/>
        </w:rPr>
      </w:pPr>
    </w:p>
    <w:p w:rsidR="00064945" w:rsidRPr="009D3E7D" w:rsidRDefault="00064945" w:rsidP="00064945">
      <w:pPr>
        <w:tabs>
          <w:tab w:val="left" w:pos="1800"/>
        </w:tabs>
        <w:ind w:left="1620"/>
        <w:jc w:val="both"/>
        <w:rPr>
          <w:rFonts w:ascii="Calibri" w:hAnsi="Calibri" w:cs="Calibri"/>
        </w:rPr>
      </w:pPr>
    </w:p>
    <w:p w:rsidR="00064945" w:rsidRPr="009D3E7D" w:rsidRDefault="00064945" w:rsidP="00064945">
      <w:pPr>
        <w:tabs>
          <w:tab w:val="left" w:pos="1800"/>
        </w:tabs>
        <w:ind w:left="1620"/>
        <w:jc w:val="both"/>
        <w:rPr>
          <w:rFonts w:ascii="Calibri" w:hAnsi="Calibri" w:cs="Calibri"/>
        </w:rPr>
      </w:pPr>
    </w:p>
    <w:p w:rsidR="00064945" w:rsidRDefault="00064945" w:rsidP="00064945">
      <w:pPr>
        <w:tabs>
          <w:tab w:val="left" w:pos="1800"/>
        </w:tabs>
        <w:ind w:left="1620"/>
        <w:jc w:val="both"/>
        <w:rPr>
          <w:rFonts w:ascii="Calibri" w:hAnsi="Calibri" w:cs="Calibri"/>
        </w:rPr>
      </w:pPr>
    </w:p>
    <w:p w:rsidR="00603B52" w:rsidRPr="009D3E7D" w:rsidRDefault="00603B52" w:rsidP="00064945">
      <w:pPr>
        <w:tabs>
          <w:tab w:val="left" w:pos="1800"/>
        </w:tabs>
        <w:ind w:left="1620"/>
        <w:jc w:val="both"/>
        <w:rPr>
          <w:rFonts w:ascii="Calibri" w:hAnsi="Calibri" w:cs="Calibri"/>
        </w:rPr>
      </w:pPr>
    </w:p>
    <w:p w:rsidR="00064945" w:rsidRPr="009D3E7D" w:rsidRDefault="00064945" w:rsidP="00064945">
      <w:pPr>
        <w:tabs>
          <w:tab w:val="left" w:pos="1800"/>
        </w:tabs>
        <w:ind w:left="1620"/>
        <w:jc w:val="both"/>
        <w:rPr>
          <w:rFonts w:ascii="Calibri" w:hAnsi="Calibri" w:cs="Calibri"/>
        </w:rPr>
      </w:pPr>
    </w:p>
    <w:p w:rsidR="00064945" w:rsidRPr="009D3E7D" w:rsidRDefault="00064945" w:rsidP="00064945">
      <w:pPr>
        <w:tabs>
          <w:tab w:val="left" w:pos="1800"/>
        </w:tabs>
        <w:ind w:left="1620"/>
        <w:jc w:val="both"/>
        <w:rPr>
          <w:rFonts w:ascii="Calibri" w:hAnsi="Calibri" w:cs="Calibri"/>
        </w:rPr>
      </w:pPr>
    </w:p>
    <w:p w:rsidR="00064945" w:rsidRPr="009D3E7D" w:rsidRDefault="00064945" w:rsidP="00064945">
      <w:pPr>
        <w:tabs>
          <w:tab w:val="left" w:pos="1800"/>
        </w:tabs>
        <w:ind w:left="1620"/>
        <w:jc w:val="both"/>
        <w:rPr>
          <w:rFonts w:ascii="Calibri" w:hAnsi="Calibri" w:cs="Calibri"/>
        </w:rPr>
      </w:pPr>
    </w:p>
    <w:p w:rsidR="00064945" w:rsidRPr="009D3E7D" w:rsidRDefault="00064945" w:rsidP="00064945">
      <w:pPr>
        <w:tabs>
          <w:tab w:val="left" w:pos="1800"/>
        </w:tabs>
        <w:ind w:left="1620"/>
        <w:jc w:val="both"/>
        <w:rPr>
          <w:rFonts w:ascii="Calibri" w:hAnsi="Calibri" w:cs="Calibri"/>
        </w:rPr>
      </w:pPr>
    </w:p>
    <w:p w:rsidR="00C810CF" w:rsidRPr="00812A89" w:rsidRDefault="00C810CF" w:rsidP="00064945">
      <w:pPr>
        <w:pStyle w:val="Telobesedila22"/>
        <w:ind w:left="0"/>
        <w:rPr>
          <w:rFonts w:ascii="Times New Roman" w:hAnsi="Times New Roman"/>
          <w:sz w:val="24"/>
          <w:szCs w:val="24"/>
          <w:lang w:val="sl-SI"/>
        </w:rPr>
      </w:pPr>
    </w:p>
    <w:p w:rsidR="00CD6673" w:rsidRPr="00812A89" w:rsidRDefault="00CD6673" w:rsidP="00812A89">
      <w:pPr>
        <w:pStyle w:val="Naslov1"/>
        <w:numPr>
          <w:ilvl w:val="0"/>
          <w:numId w:val="25"/>
        </w:numPr>
        <w:rPr>
          <w:sz w:val="28"/>
          <w:szCs w:val="28"/>
        </w:rPr>
      </w:pPr>
      <w:bookmarkStart w:id="47" w:name="_Toc456003824"/>
      <w:bookmarkStart w:id="48" w:name="_Toc456004133"/>
      <w:r w:rsidRPr="00812A89">
        <w:rPr>
          <w:sz w:val="28"/>
          <w:szCs w:val="28"/>
        </w:rPr>
        <w:lastRenderedPageBreak/>
        <w:t>RAZPISNI OBRAZCI, VZORCI, POTRDILA IN IZJAVE</w:t>
      </w:r>
      <w:bookmarkEnd w:id="47"/>
      <w:bookmarkEnd w:id="48"/>
    </w:p>
    <w:p w:rsidR="003101F9" w:rsidRDefault="003101F9" w:rsidP="00064945">
      <w:pPr>
        <w:pStyle w:val="Telobesedila22"/>
        <w:ind w:left="0"/>
        <w:rPr>
          <w:rFonts w:ascii="Calibri" w:hAnsi="Calibri" w:cs="Calibri"/>
          <w:sz w:val="24"/>
          <w:szCs w:val="24"/>
          <w:lang w:val="sl-SI"/>
        </w:rPr>
      </w:pP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Pr="00E609E0">
        <w:rPr>
          <w:rFonts w:ascii="Times New Roman" w:hAnsi="Times New Roman"/>
          <w:szCs w:val="20"/>
        </w:rPr>
        <w:t>1</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E609E0" w:rsidRDefault="00C810CF" w:rsidP="00C810CF">
      <w:pPr>
        <w:jc w:val="both"/>
        <w:rPr>
          <w:rFonts w:ascii="Times New Roman" w:hAnsi="Times New Roman"/>
          <w:b/>
          <w:szCs w:val="20"/>
        </w:rPr>
      </w:pPr>
      <w:r>
        <w:rPr>
          <w:rFonts w:ascii="Times New Roman" w:hAnsi="Times New Roman"/>
          <w:b/>
          <w:szCs w:val="20"/>
        </w:rPr>
        <w:t>Štev . : 15/2016</w:t>
      </w:r>
    </w:p>
    <w:p w:rsidR="00C810CF" w:rsidRPr="00E609E0" w:rsidRDefault="00C810CF" w:rsidP="00C810CF">
      <w:pPr>
        <w:jc w:val="both"/>
        <w:rPr>
          <w:rFonts w:ascii="Times New Roman" w:hAnsi="Times New Roman"/>
          <w:b/>
          <w:szCs w:val="20"/>
        </w:rPr>
      </w:pPr>
      <w:r w:rsidRPr="00A06EDF">
        <w:rPr>
          <w:rFonts w:ascii="Times New Roman" w:hAnsi="Times New Roman"/>
          <w:b/>
          <w:szCs w:val="20"/>
        </w:rPr>
        <w:t xml:space="preserve">Datum :  </w:t>
      </w:r>
      <w:r w:rsidR="00A06EDF" w:rsidRPr="00A06EDF">
        <w:rPr>
          <w:rFonts w:ascii="Times New Roman" w:hAnsi="Times New Roman"/>
          <w:b/>
          <w:szCs w:val="20"/>
        </w:rPr>
        <w:t>14.07.2016</w:t>
      </w:r>
    </w:p>
    <w:p w:rsidR="00C810CF" w:rsidRPr="00E53653" w:rsidRDefault="00C810CF" w:rsidP="00C810CF">
      <w:pPr>
        <w:widowControl w:val="0"/>
        <w:jc w:val="right"/>
        <w:rPr>
          <w:rFonts w:ascii="Times New Roman" w:hAnsi="Times New Roman"/>
          <w:b/>
          <w:bCs/>
          <w:i/>
          <w:iCs/>
        </w:rPr>
      </w:pPr>
    </w:p>
    <w:p w:rsidR="00C810CF" w:rsidRDefault="00C810CF" w:rsidP="00C810CF">
      <w:pPr>
        <w:ind w:right="-32"/>
        <w:jc w:val="center"/>
        <w:rPr>
          <w:rFonts w:ascii="Times New Roman" w:hAnsi="Times New Roman"/>
          <w:b/>
          <w:bCs/>
        </w:rPr>
      </w:pPr>
    </w:p>
    <w:p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rsidR="00C810CF" w:rsidRDefault="00C810CF" w:rsidP="00C810CF">
      <w:pPr>
        <w:ind w:right="-32"/>
        <w:jc w:val="center"/>
        <w:rPr>
          <w:rFonts w:ascii="Times New Roman" w:hAnsi="Times New Roman"/>
          <w:b/>
          <w:bCs/>
        </w:rPr>
      </w:pPr>
    </w:p>
    <w:p w:rsidR="00C810CF" w:rsidRPr="00833301" w:rsidRDefault="00C810CF" w:rsidP="00C810CF">
      <w:pPr>
        <w:ind w:right="-32"/>
        <w:jc w:val="center"/>
        <w:rPr>
          <w:rFonts w:ascii="Times New Roman" w:hAnsi="Times New Roman"/>
          <w:b/>
          <w:bCs/>
        </w:rPr>
      </w:pPr>
      <w:r w:rsidRPr="003940A2">
        <w:rPr>
          <w:rFonts w:ascii="Times New Roman" w:hAnsi="Times New Roman"/>
          <w:b/>
          <w:bCs/>
        </w:rPr>
        <w:t>»</w:t>
      </w:r>
      <w:r>
        <w:rPr>
          <w:rFonts w:ascii="Times New Roman" w:hAnsi="Times New Roman"/>
          <w:b/>
        </w:rPr>
        <w:t xml:space="preserve">GOI dela </w:t>
      </w:r>
      <w:r>
        <w:rPr>
          <w:rFonts w:ascii="Times New Roman" w:hAnsi="Times New Roman"/>
          <w:b/>
          <w:bCs/>
        </w:rPr>
        <w:t>«</w:t>
      </w:r>
    </w:p>
    <w:p w:rsidR="00C810CF" w:rsidRPr="00E53653" w:rsidRDefault="00C810CF" w:rsidP="00C810CF">
      <w:pPr>
        <w:widowControl w:val="0"/>
        <w:jc w:val="center"/>
        <w:rPr>
          <w:rFonts w:ascii="Times New Roman" w:hAnsi="Times New Roman"/>
          <w:b/>
          <w:bCs/>
        </w:rPr>
      </w:pPr>
    </w:p>
    <w:p w:rsidR="00C810CF" w:rsidRPr="00E53653" w:rsidRDefault="00C810CF" w:rsidP="00C810CF">
      <w:pPr>
        <w:widowControl w:val="0"/>
        <w:jc w:val="both"/>
        <w:rPr>
          <w:rFonts w:ascii="Times New Roman" w:hAnsi="Times New Roman"/>
          <w:b/>
          <w:bCs/>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rsidTr="00F853D2">
        <w:trPr>
          <w:cantSplit/>
          <w:trHeight w:hRule="exact" w:val="480"/>
        </w:trPr>
        <w:tc>
          <w:tcPr>
            <w:tcW w:w="3331" w:type="dxa"/>
            <w:tcBorders>
              <w:top w:val="single" w:sz="24" w:space="0" w:color="auto"/>
            </w:tcBorders>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649"/>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w:t>
            </w:r>
            <w:proofErr w:type="spellStart"/>
            <w:r w:rsidRPr="00E53653">
              <w:rPr>
                <w:rFonts w:ascii="Times New Roman" w:hAnsi="Times New Roman"/>
              </w:rPr>
              <w:t>fax</w:t>
            </w:r>
            <w:proofErr w:type="spellEnd"/>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rsidR="00C810CF" w:rsidRPr="00E53653" w:rsidRDefault="00C810CF" w:rsidP="00C810CF">
      <w:pPr>
        <w:widowControl w:val="0"/>
        <w:jc w:val="both"/>
        <w:rPr>
          <w:rFonts w:ascii="Times New Roman" w:hAnsi="Times New Roman"/>
        </w:rPr>
      </w:pPr>
    </w:p>
    <w:p w:rsidR="00C810CF" w:rsidRPr="00E53653" w:rsidRDefault="00C810CF" w:rsidP="00603B52">
      <w:pPr>
        <w:widowControl w:val="0"/>
        <w:numPr>
          <w:ilvl w:val="0"/>
          <w:numId w:val="5"/>
        </w:numPr>
        <w:jc w:val="both"/>
        <w:rPr>
          <w:rFonts w:ascii="Times New Roman" w:hAnsi="Times New Roman"/>
          <w:b/>
          <w:bCs/>
        </w:rPr>
      </w:pPr>
      <w:r w:rsidRPr="00E53653">
        <w:rPr>
          <w:rFonts w:ascii="Times New Roman" w:hAnsi="Times New Roman"/>
          <w:b/>
          <w:bCs/>
        </w:rPr>
        <w:t>v primeru skupne ponudbe se izpolni tabela o skupni izvedbi naročila</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rPr>
          <w:trHeight w:val="246"/>
        </w:trPr>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rPr>
          <w:trHeight w:val="396"/>
        </w:trPr>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Borders>
              <w:bottom w:val="single" w:sz="24"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bottom w:val="single" w:sz="24" w:space="0" w:color="auto"/>
            </w:tcBorders>
          </w:tcPr>
          <w:p w:rsidR="00C810CF" w:rsidRPr="00E53653" w:rsidRDefault="00C810CF" w:rsidP="00F853D2">
            <w:pPr>
              <w:widowControl w:val="0"/>
              <w:jc w:val="both"/>
              <w:rPr>
                <w:rFonts w:ascii="Times New Roman" w:hAnsi="Times New Roman"/>
              </w:rPr>
            </w:pPr>
          </w:p>
        </w:tc>
        <w:tc>
          <w:tcPr>
            <w:tcW w:w="2621" w:type="dxa"/>
            <w:tcBorders>
              <w:bottom w:val="single" w:sz="24" w:space="0" w:color="auto"/>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b/>
          <w:bCs/>
        </w:rPr>
      </w:pPr>
    </w:p>
    <w:p w:rsidR="00A06EDF" w:rsidRDefault="00A06EDF" w:rsidP="00C810CF">
      <w:pPr>
        <w:widowControl w:val="0"/>
        <w:jc w:val="both"/>
        <w:rPr>
          <w:rFonts w:ascii="Times New Roman" w:hAnsi="Times New Roman"/>
          <w:b/>
          <w:bCs/>
        </w:rPr>
      </w:pPr>
    </w:p>
    <w:p w:rsidR="00C810CF" w:rsidRDefault="00C810CF" w:rsidP="00C810CF">
      <w:pPr>
        <w:widowControl w:val="0"/>
        <w:ind w:left="720"/>
        <w:jc w:val="both"/>
        <w:rPr>
          <w:rFonts w:ascii="Times New Roman" w:hAnsi="Times New Roman"/>
          <w:b/>
          <w:bCs/>
        </w:rPr>
      </w:pPr>
    </w:p>
    <w:p w:rsidR="00C810CF" w:rsidRPr="00E53653" w:rsidRDefault="00C810CF" w:rsidP="00603B52">
      <w:pPr>
        <w:widowControl w:val="0"/>
        <w:numPr>
          <w:ilvl w:val="0"/>
          <w:numId w:val="5"/>
        </w:numPr>
        <w:jc w:val="both"/>
        <w:rPr>
          <w:rFonts w:ascii="Times New Roman" w:hAnsi="Times New Roman"/>
          <w:b/>
          <w:bCs/>
        </w:rPr>
      </w:pPr>
      <w:r w:rsidRPr="00E53653">
        <w:rPr>
          <w:rFonts w:ascii="Times New Roman" w:hAnsi="Times New Roman"/>
          <w:b/>
          <w:bCs/>
        </w:rPr>
        <w:lastRenderedPageBreak/>
        <w:t>v primeru ponudbe s podizvajalci</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Podizvajalec</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bl>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r w:rsidRPr="00E53653">
        <w:rPr>
          <w:rFonts w:ascii="Times New Roman" w:hAnsi="Times New Roman"/>
        </w:rPr>
        <w:t>Datum:</w:t>
      </w:r>
      <w:r w:rsidRPr="00E53653">
        <w:rPr>
          <w:rFonts w:ascii="Times New Roman" w:hAnsi="Times New Roman"/>
        </w:rPr>
        <w:tab/>
        <w:t>Žig:</w:t>
      </w:r>
      <w:r w:rsidRPr="00E53653">
        <w:rPr>
          <w:rFonts w:ascii="Times New Roman" w:hAnsi="Times New Roman"/>
        </w:rPr>
        <w:tab/>
      </w:r>
      <w:r w:rsidRPr="00E53653">
        <w:rPr>
          <w:rFonts w:ascii="Times New Roman" w:hAnsi="Times New Roman"/>
        </w:rPr>
        <w:tab/>
      </w:r>
      <w:r w:rsidRPr="00E53653">
        <w:rPr>
          <w:rFonts w:ascii="Times New Roman" w:hAnsi="Times New Roman"/>
        </w:rPr>
        <w:tab/>
      </w:r>
      <w:r w:rsidRPr="00E53653">
        <w:rPr>
          <w:rFonts w:ascii="Times New Roman" w:hAnsi="Times New Roman"/>
        </w:rPr>
        <w:tab/>
        <w:t>Podpis:</w:t>
      </w:r>
    </w:p>
    <w:p w:rsidR="00C810CF" w:rsidRPr="00E53653" w:rsidRDefault="00C810CF" w:rsidP="00C810CF">
      <w:pPr>
        <w:widowControl w:val="0"/>
        <w:tabs>
          <w:tab w:val="left" w:pos="4395"/>
        </w:tabs>
        <w:ind w:left="708" w:firstLine="708"/>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_________________</w:t>
      </w:r>
      <w:r w:rsidRPr="00E53653">
        <w:rPr>
          <w:rFonts w:ascii="Times New Roman" w:hAnsi="Times New Roman"/>
        </w:rPr>
        <w:tab/>
      </w:r>
      <w:r w:rsidRPr="00E53653">
        <w:rPr>
          <w:rFonts w:ascii="Times New Roman" w:hAnsi="Times New Roman"/>
        </w:rPr>
        <w:tab/>
      </w:r>
      <w:r w:rsidRPr="00E53653">
        <w:rPr>
          <w:rFonts w:ascii="Times New Roman" w:hAnsi="Times New Roman"/>
        </w:rPr>
        <w:tab/>
      </w:r>
      <w:r w:rsidRPr="00E53653">
        <w:rPr>
          <w:rFonts w:ascii="Times New Roman" w:hAnsi="Times New Roman"/>
        </w:rPr>
        <w:tab/>
      </w:r>
      <w:r w:rsidRPr="00E53653">
        <w:rPr>
          <w:rFonts w:ascii="Times New Roman" w:hAnsi="Times New Roman"/>
        </w:rPr>
        <w:tab/>
        <w:t xml:space="preserve">            </w:t>
      </w:r>
      <w:r w:rsidRPr="00E53653">
        <w:rPr>
          <w:rFonts w:ascii="Times New Roman" w:hAnsi="Times New Roman"/>
        </w:rPr>
        <w:tab/>
        <w:t>___________________</w:t>
      </w: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4C570E" w:rsidRDefault="004C570E" w:rsidP="00C810CF">
      <w:pPr>
        <w:widowControl w:val="0"/>
        <w:jc w:val="both"/>
        <w:rPr>
          <w:rFonts w:ascii="Times New Roman" w:hAnsi="Times New Roman"/>
        </w:rPr>
      </w:pPr>
    </w:p>
    <w:p w:rsidR="004C570E" w:rsidRDefault="004C570E" w:rsidP="00C810CF">
      <w:pPr>
        <w:widowControl w:val="0"/>
        <w:jc w:val="both"/>
        <w:rPr>
          <w:rFonts w:ascii="Times New Roman" w:hAnsi="Times New Roman"/>
        </w:rPr>
      </w:pPr>
    </w:p>
    <w:p w:rsidR="004C570E" w:rsidRDefault="004C570E" w:rsidP="00C810CF">
      <w:pPr>
        <w:widowControl w:val="0"/>
        <w:jc w:val="both"/>
        <w:rPr>
          <w:rFonts w:ascii="Times New Roman" w:hAnsi="Times New Roman"/>
        </w:rPr>
      </w:pPr>
    </w:p>
    <w:p w:rsidR="00A12CF8" w:rsidRDefault="00A12CF8" w:rsidP="00C810CF">
      <w:pPr>
        <w:widowControl w:val="0"/>
        <w:jc w:val="both"/>
        <w:rPr>
          <w:rFonts w:ascii="Times New Roman" w:hAnsi="Times New Roman"/>
        </w:rPr>
      </w:pPr>
    </w:p>
    <w:p w:rsidR="00A12CF8" w:rsidRDefault="00A12CF8" w:rsidP="00C810CF">
      <w:pPr>
        <w:widowControl w:val="0"/>
        <w:jc w:val="both"/>
        <w:rPr>
          <w:rFonts w:ascii="Times New Roman" w:hAnsi="Times New Roman"/>
        </w:rPr>
      </w:pPr>
    </w:p>
    <w:p w:rsidR="00E707B8" w:rsidRDefault="00E707B8" w:rsidP="00C810CF">
      <w:pPr>
        <w:widowControl w:val="0"/>
        <w:jc w:val="both"/>
        <w:rPr>
          <w:rFonts w:ascii="Times New Roman" w:hAnsi="Times New Roman"/>
        </w:rPr>
      </w:pPr>
    </w:p>
    <w:p w:rsidR="00D377BD" w:rsidRDefault="00D377BD" w:rsidP="00C810CF">
      <w:pPr>
        <w:widowControl w:val="0"/>
        <w:jc w:val="both"/>
        <w:rPr>
          <w:rFonts w:ascii="Times New Roman" w:hAnsi="Times New Roman"/>
        </w:rPr>
      </w:pPr>
    </w:p>
    <w:p w:rsidR="00C810CF" w:rsidRPr="00A06EDF"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A06EDF">
        <w:rPr>
          <w:rFonts w:ascii="Times New Roman" w:hAnsi="Times New Roman"/>
          <w:szCs w:val="20"/>
        </w:rPr>
        <w:lastRenderedPageBreak/>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t>OBR- 2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Štev . : 15/2016</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 xml:space="preserve">Datum :  </w:t>
      </w:r>
      <w:r w:rsidR="00A06EDF" w:rsidRPr="00A06EDF">
        <w:rPr>
          <w:rFonts w:ascii="Times New Roman" w:hAnsi="Times New Roman"/>
          <w:b/>
          <w:szCs w:val="20"/>
        </w:rPr>
        <w:t>14.07.2016</w:t>
      </w:r>
    </w:p>
    <w:p w:rsidR="00C810CF" w:rsidRPr="00A06EDF" w:rsidRDefault="00C810CF" w:rsidP="00C810CF">
      <w:pPr>
        <w:widowControl w:val="0"/>
        <w:jc w:val="both"/>
        <w:rPr>
          <w:rFonts w:ascii="Times New Roman" w:hAnsi="Times New Roman"/>
          <w:b/>
          <w:bCs/>
        </w:rPr>
      </w:pPr>
    </w:p>
    <w:p w:rsidR="001241B8" w:rsidRPr="00A06EDF" w:rsidRDefault="001241B8" w:rsidP="00C810CF">
      <w:pPr>
        <w:widowControl w:val="0"/>
        <w:jc w:val="center"/>
        <w:rPr>
          <w:rFonts w:ascii="Times New Roman" w:hAnsi="Times New Roman"/>
          <w:b/>
          <w:bCs/>
        </w:rPr>
      </w:pPr>
    </w:p>
    <w:p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rsidR="00C810CF" w:rsidRPr="00A06EDF" w:rsidRDefault="00C810CF" w:rsidP="00C810CF">
      <w:pPr>
        <w:widowControl w:val="0"/>
        <w:jc w:val="center"/>
        <w:rPr>
          <w:rFonts w:ascii="Times New Roman" w:hAnsi="Times New Roman"/>
          <w:b/>
          <w:bCs/>
        </w:rPr>
      </w:pPr>
    </w:p>
    <w:p w:rsidR="00C810CF" w:rsidRPr="00A06EDF" w:rsidRDefault="00C810CF" w:rsidP="00C810CF">
      <w:pPr>
        <w:ind w:right="-32"/>
        <w:jc w:val="center"/>
        <w:rPr>
          <w:rFonts w:ascii="Times New Roman" w:hAnsi="Times New Roman"/>
          <w:b/>
          <w:bCs/>
        </w:rPr>
      </w:pPr>
      <w:r w:rsidRPr="00A06EDF">
        <w:rPr>
          <w:rFonts w:ascii="Times New Roman" w:hAnsi="Times New Roman"/>
          <w:b/>
          <w:bCs/>
        </w:rPr>
        <w:t>»</w:t>
      </w:r>
      <w:r w:rsidRPr="00A06EDF">
        <w:rPr>
          <w:rFonts w:ascii="Times New Roman" w:hAnsi="Times New Roman"/>
          <w:b/>
        </w:rPr>
        <w:t xml:space="preserve">GOI dela </w:t>
      </w:r>
      <w:r w:rsidRPr="00A06EDF">
        <w:rPr>
          <w:rFonts w:ascii="Times New Roman" w:hAnsi="Times New Roman"/>
          <w:b/>
          <w:bCs/>
        </w:rPr>
        <w:t>«</w:t>
      </w:r>
    </w:p>
    <w:p w:rsidR="00C810CF" w:rsidRPr="00A06EDF" w:rsidRDefault="00C810CF" w:rsidP="00C810CF">
      <w:pPr>
        <w:widowControl w:val="0"/>
        <w:jc w:val="center"/>
        <w:rPr>
          <w:rFonts w:ascii="Times New Roman" w:hAnsi="Times New Roman"/>
        </w:rPr>
      </w:pP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p>
    <w:p w:rsidR="00C810CF" w:rsidRPr="00A06EDF" w:rsidRDefault="00C810CF" w:rsidP="00603B52">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A06EDF" w:rsidRDefault="00C810CF" w:rsidP="00603B52">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rsidR="00C810CF" w:rsidRPr="00A06EDF" w:rsidRDefault="00C810CF" w:rsidP="00603B52">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A06EDF" w:rsidRDefault="00C810CF" w:rsidP="00603B52">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rsidR="00C810CF" w:rsidRPr="00A06EDF" w:rsidRDefault="00C810CF" w:rsidP="00603B52">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rsidR="00C810CF" w:rsidRPr="00A06EDF" w:rsidRDefault="00C810CF" w:rsidP="00603B52">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 xml:space="preserve">da so vsi podatki navedeni v naši ponudbi resnični in </w:t>
      </w:r>
      <w:proofErr w:type="spellStart"/>
      <w:r w:rsidRPr="00A06EDF">
        <w:rPr>
          <w:rFonts w:ascii="Times New Roman" w:hAnsi="Times New Roman"/>
        </w:rPr>
        <w:t>nezavajajoči</w:t>
      </w:r>
      <w:proofErr w:type="spellEnd"/>
      <w:r w:rsidRPr="00A06EDF">
        <w:rPr>
          <w:rFonts w:ascii="Times New Roman" w:hAnsi="Times New Roman"/>
        </w:rPr>
        <w:t>.</w:t>
      </w:r>
    </w:p>
    <w:p w:rsidR="00C810CF" w:rsidRDefault="00C810CF" w:rsidP="00C810CF">
      <w:pPr>
        <w:widowControl w:val="0"/>
        <w:jc w:val="both"/>
        <w:rPr>
          <w:rFonts w:ascii="Times New Roman" w:hAnsi="Times New Roman"/>
        </w:rPr>
      </w:pPr>
    </w:p>
    <w:p w:rsidR="00A06EDF" w:rsidRPr="00A06EDF" w:rsidRDefault="00A06EDF" w:rsidP="00C810CF">
      <w:pPr>
        <w:widowControl w:val="0"/>
        <w:jc w:val="both"/>
        <w:rPr>
          <w:rFonts w:ascii="Times New Roman" w:hAnsi="Times New Roman"/>
        </w:rPr>
      </w:pPr>
    </w:p>
    <w:p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w:t>
      </w:r>
      <w:proofErr w:type="spellStart"/>
      <w:r w:rsidRPr="00A06EDF">
        <w:rPr>
          <w:rFonts w:ascii="Times New Roman" w:hAnsi="Times New Roman"/>
        </w:rPr>
        <w:t>regulativo</w:t>
      </w:r>
      <w:proofErr w:type="spellEnd"/>
      <w:r w:rsidRPr="00A06EDF">
        <w:rPr>
          <w:rFonts w:ascii="Times New Roman" w:hAnsi="Times New Roman"/>
        </w:rPr>
        <w:t xml:space="preserve">, ki  velja v RS in EU za predmetno javno naročilo in zagotavljamo, da bodo delavci z njimi seznanjeni ter da odgovarjamo za vso škodo, ki bi morebiti nastala zaradi neupoštevanja le-teh. </w:t>
      </w: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A06EDF" w:rsidRDefault="00C810CF" w:rsidP="00C810CF">
      <w:pPr>
        <w:widowControl w:val="0"/>
        <w:tabs>
          <w:tab w:val="left" w:pos="4395"/>
        </w:tabs>
        <w:jc w:val="both"/>
        <w:rPr>
          <w:rFonts w:ascii="Times New Roman" w:hAnsi="Times New Roman"/>
        </w:rPr>
      </w:pPr>
      <w:r w:rsidRPr="00A06EDF">
        <w:rPr>
          <w:rFonts w:ascii="Times New Roman" w:hAnsi="Times New Roman"/>
        </w:rPr>
        <w:t>Datum:</w:t>
      </w:r>
      <w:r w:rsidRPr="00A06EDF">
        <w:rPr>
          <w:rFonts w:ascii="Times New Roman" w:hAnsi="Times New Roman"/>
        </w:rPr>
        <w:tab/>
        <w:t>Žig:</w:t>
      </w:r>
      <w:r w:rsidRPr="00A06EDF">
        <w:rPr>
          <w:rFonts w:ascii="Times New Roman" w:hAnsi="Times New Roman"/>
        </w:rPr>
        <w:tab/>
      </w:r>
      <w:r w:rsidRPr="00A06EDF">
        <w:rPr>
          <w:rFonts w:ascii="Times New Roman" w:hAnsi="Times New Roman"/>
        </w:rPr>
        <w:tab/>
      </w:r>
      <w:r w:rsidRPr="00A06EDF">
        <w:rPr>
          <w:rFonts w:ascii="Times New Roman" w:hAnsi="Times New Roman"/>
        </w:rPr>
        <w:tab/>
      </w:r>
      <w:r w:rsidRPr="00A06EDF">
        <w:rPr>
          <w:rFonts w:ascii="Times New Roman" w:hAnsi="Times New Roman"/>
        </w:rPr>
        <w:tab/>
        <w:t>Podpis:</w:t>
      </w:r>
    </w:p>
    <w:p w:rsidR="00C810CF" w:rsidRPr="00A06EDF" w:rsidRDefault="00C810CF" w:rsidP="00C810CF">
      <w:pPr>
        <w:widowControl w:val="0"/>
        <w:tabs>
          <w:tab w:val="left" w:pos="4395"/>
        </w:tabs>
        <w:ind w:left="708" w:firstLine="708"/>
        <w:jc w:val="both"/>
        <w:rPr>
          <w:rFonts w:ascii="Times New Roman" w:hAnsi="Times New Roman"/>
        </w:rPr>
      </w:pPr>
    </w:p>
    <w:p w:rsidR="00C810CF" w:rsidRPr="00E707B8" w:rsidRDefault="00C810CF" w:rsidP="00C810CF">
      <w:pPr>
        <w:widowControl w:val="0"/>
        <w:jc w:val="both"/>
        <w:rPr>
          <w:rFonts w:ascii="Times New Roman" w:hAnsi="Times New Roman"/>
          <w:strike/>
        </w:rPr>
      </w:pPr>
      <w:r w:rsidRPr="00A06EDF">
        <w:rPr>
          <w:rFonts w:ascii="Times New Roman" w:hAnsi="Times New Roman"/>
        </w:rPr>
        <w:t>_________________</w:t>
      </w:r>
      <w:r w:rsidRPr="00A06EDF">
        <w:rPr>
          <w:rFonts w:ascii="Times New Roman" w:hAnsi="Times New Roman"/>
        </w:rPr>
        <w:tab/>
      </w:r>
      <w:r w:rsidRPr="00A06EDF">
        <w:rPr>
          <w:rFonts w:ascii="Times New Roman" w:hAnsi="Times New Roman"/>
        </w:rPr>
        <w:tab/>
      </w:r>
      <w:r w:rsidRPr="00A06EDF">
        <w:rPr>
          <w:rFonts w:ascii="Times New Roman" w:hAnsi="Times New Roman"/>
        </w:rPr>
        <w:tab/>
      </w:r>
      <w:r w:rsidRPr="00A06EDF">
        <w:rPr>
          <w:rFonts w:ascii="Times New Roman" w:hAnsi="Times New Roman"/>
        </w:rPr>
        <w:tab/>
      </w:r>
      <w:r w:rsidRPr="00A06EDF">
        <w:rPr>
          <w:rFonts w:ascii="Times New Roman" w:hAnsi="Times New Roman"/>
        </w:rPr>
        <w:tab/>
        <w:t xml:space="preserve">            </w:t>
      </w:r>
      <w:r w:rsidRPr="00A06EDF">
        <w:rPr>
          <w:rFonts w:ascii="Times New Roman" w:hAnsi="Times New Roman"/>
        </w:rPr>
        <w:tab/>
        <w:t>__________________</w:t>
      </w: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1241B8" w:rsidRDefault="001241B8"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61216" w:rsidRDefault="00C61216"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Pr="00E609E0" w:rsidRDefault="00E707B8"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B41AEF">
        <w:rPr>
          <w:rFonts w:ascii="Times New Roman" w:hAnsi="Times New Roman"/>
          <w:szCs w:val="20"/>
        </w:rPr>
        <w:t>3</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E609E0" w:rsidRDefault="00C810CF" w:rsidP="00C810CF">
      <w:pPr>
        <w:jc w:val="both"/>
        <w:rPr>
          <w:rFonts w:ascii="Times New Roman" w:hAnsi="Times New Roman"/>
          <w:b/>
          <w:szCs w:val="20"/>
        </w:rPr>
      </w:pPr>
      <w:r>
        <w:rPr>
          <w:rFonts w:ascii="Times New Roman" w:hAnsi="Times New Roman"/>
          <w:b/>
          <w:szCs w:val="20"/>
        </w:rPr>
        <w:t>Štev . : 15/2016</w:t>
      </w:r>
    </w:p>
    <w:p w:rsidR="00C810CF" w:rsidRPr="00E609E0" w:rsidRDefault="00C810CF" w:rsidP="00C810CF">
      <w:pPr>
        <w:jc w:val="both"/>
        <w:rPr>
          <w:rFonts w:ascii="Times New Roman" w:hAnsi="Times New Roman"/>
          <w:b/>
          <w:szCs w:val="20"/>
        </w:rPr>
      </w:pPr>
      <w:r>
        <w:rPr>
          <w:rFonts w:ascii="Times New Roman" w:hAnsi="Times New Roman"/>
          <w:b/>
          <w:szCs w:val="20"/>
        </w:rPr>
        <w:t xml:space="preserve">Datum :  </w:t>
      </w:r>
      <w:r w:rsidR="00A06EDF">
        <w:rPr>
          <w:rFonts w:ascii="Times New Roman" w:hAnsi="Times New Roman"/>
          <w:b/>
          <w:szCs w:val="20"/>
        </w:rPr>
        <w:t>14.07.2016</w:t>
      </w:r>
    </w:p>
    <w:p w:rsidR="00C810CF" w:rsidRPr="00E53653" w:rsidRDefault="00C810CF" w:rsidP="00C810CF">
      <w:pPr>
        <w:widowControl w:val="0"/>
        <w:jc w:val="both"/>
        <w:rPr>
          <w:rFonts w:ascii="Times New Roman" w:hAnsi="Times New Roman"/>
          <w:b/>
          <w:bCs/>
        </w:rPr>
      </w:pPr>
    </w:p>
    <w:p w:rsidR="00C810CF" w:rsidRPr="009A70A7" w:rsidRDefault="00C810CF" w:rsidP="00C810CF">
      <w:pPr>
        <w:pStyle w:val="Glava"/>
        <w:tabs>
          <w:tab w:val="clear" w:pos="4536"/>
          <w:tab w:val="clear" w:pos="9072"/>
        </w:tabs>
        <w:rPr>
          <w:rFonts w:ascii="Times New Roman" w:hAnsi="Times New Roman"/>
          <w:b/>
        </w:rPr>
      </w:pPr>
    </w:p>
    <w:p w:rsidR="00C810CF" w:rsidRPr="00441657" w:rsidRDefault="00C810CF" w:rsidP="00C810CF">
      <w:pPr>
        <w:pStyle w:val="Glava"/>
        <w:tabs>
          <w:tab w:val="clear" w:pos="4536"/>
          <w:tab w:val="clear" w:pos="9072"/>
        </w:tabs>
        <w:rPr>
          <w:rFonts w:ascii="Times New Roman" w:hAnsi="Times New Roman"/>
          <w:b/>
        </w:rPr>
      </w:pPr>
      <w:r w:rsidRPr="00441657">
        <w:rPr>
          <w:rFonts w:ascii="Times New Roman" w:hAnsi="Times New Roman"/>
          <w:b/>
        </w:rPr>
        <w:t xml:space="preserve">PONUDNIK oz. POSLOVODEČI: </w:t>
      </w:r>
    </w:p>
    <w:p w:rsidR="00C810CF" w:rsidRPr="00441657" w:rsidRDefault="00C810CF" w:rsidP="00C810CF">
      <w:pPr>
        <w:pStyle w:val="Glava"/>
        <w:pBdr>
          <w:bottom w:val="single" w:sz="6" w:space="1" w:color="auto"/>
        </w:pBdr>
        <w:tabs>
          <w:tab w:val="clear" w:pos="4536"/>
          <w:tab w:val="clear" w:pos="9072"/>
        </w:tabs>
        <w:rPr>
          <w:rFonts w:ascii="Times New Roman" w:hAnsi="Times New Roman"/>
        </w:rPr>
      </w:pPr>
    </w:p>
    <w:p w:rsidR="00C810CF" w:rsidRDefault="00C810CF" w:rsidP="00C810CF">
      <w:pPr>
        <w:rPr>
          <w:rFonts w:ascii="Times New Roman" w:hAnsi="Times New Roman"/>
        </w:rPr>
      </w:pPr>
    </w:p>
    <w:p w:rsidR="00C810CF" w:rsidRPr="00441657" w:rsidRDefault="00C810CF" w:rsidP="00C810CF">
      <w:pPr>
        <w:rPr>
          <w:rFonts w:ascii="Times New Roman" w:hAnsi="Times New Roman"/>
        </w:rPr>
      </w:pPr>
    </w:p>
    <w:p w:rsidR="00C810CF" w:rsidRDefault="00C810CF" w:rsidP="00C810CF">
      <w:pPr>
        <w:jc w:val="center"/>
        <w:rPr>
          <w:rFonts w:ascii="Times New Roman" w:hAnsi="Times New Roman"/>
          <w:b/>
        </w:rPr>
      </w:pPr>
      <w:r>
        <w:rPr>
          <w:rFonts w:ascii="Times New Roman" w:hAnsi="Times New Roman"/>
          <w:b/>
        </w:rPr>
        <w:t>PONUDBA</w:t>
      </w:r>
      <w:r w:rsidRPr="00441657">
        <w:rPr>
          <w:rFonts w:ascii="Times New Roman" w:hAnsi="Times New Roman"/>
          <w:b/>
        </w:rPr>
        <w:t xml:space="preserve">  št. ………</w:t>
      </w:r>
    </w:p>
    <w:p w:rsidR="00C810CF" w:rsidRPr="00C71300" w:rsidRDefault="00C810CF" w:rsidP="00C810CF">
      <w:pPr>
        <w:jc w:val="center"/>
        <w:rPr>
          <w:rFonts w:ascii="Times New Roman" w:hAnsi="Times New Roman"/>
          <w:b/>
        </w:rPr>
      </w:pPr>
    </w:p>
    <w:p w:rsidR="00C810CF" w:rsidRDefault="00C810CF" w:rsidP="00C810CF">
      <w:pPr>
        <w:jc w:val="both"/>
        <w:rPr>
          <w:rFonts w:ascii="Times New Roman" w:hAnsi="Times New Roman"/>
          <w:b/>
        </w:rPr>
      </w:pPr>
    </w:p>
    <w:p w:rsidR="00C810CF" w:rsidRDefault="00C810CF" w:rsidP="00C810CF">
      <w:pPr>
        <w:jc w:val="both"/>
        <w:rPr>
          <w:rFonts w:ascii="Times New Roman" w:hAnsi="Times New Roman"/>
        </w:rPr>
      </w:pPr>
      <w:r w:rsidRPr="00F10CD0">
        <w:rPr>
          <w:rFonts w:ascii="Times New Roman" w:hAnsi="Times New Roman"/>
        </w:rPr>
        <w:t xml:space="preserve">V skladu  z razpisnimi pogoji po tem javnem naročilu dajemo ponudbo št.  </w:t>
      </w:r>
      <w:r w:rsidRPr="00F10CD0">
        <w:rPr>
          <w:rFonts w:ascii="Times New Roman" w:hAnsi="Times New Roman"/>
          <w:u w:val="single"/>
        </w:rPr>
        <w:t xml:space="preserve">_____________             </w:t>
      </w:r>
      <w:r>
        <w:rPr>
          <w:rFonts w:ascii="Times New Roman" w:hAnsi="Times New Roman"/>
        </w:rPr>
        <w:t xml:space="preserve"> za izvedbo predmetnega JN:</w:t>
      </w:r>
    </w:p>
    <w:p w:rsidR="00C810CF" w:rsidRDefault="00C810CF" w:rsidP="00C810CF">
      <w:pPr>
        <w:jc w:val="both"/>
        <w:rPr>
          <w:rFonts w:ascii="Times New Roman" w:hAnsi="Times New Roman"/>
        </w:rPr>
      </w:pPr>
    </w:p>
    <w:p w:rsidR="00C810CF" w:rsidRPr="00F10CD0" w:rsidRDefault="00C810CF" w:rsidP="00C810CF">
      <w:pPr>
        <w:jc w:val="center"/>
        <w:rPr>
          <w:rFonts w:ascii="Times New Roman" w:hAnsi="Times New Roman"/>
          <w:b/>
        </w:rPr>
      </w:pPr>
    </w:p>
    <w:p w:rsidR="00C810CF" w:rsidRPr="00F10CD0" w:rsidRDefault="00C810CF" w:rsidP="00C810CF">
      <w:pPr>
        <w:jc w:val="center"/>
        <w:rPr>
          <w:rFonts w:ascii="Times New Roman" w:hAnsi="Times New Roman"/>
          <w:b/>
        </w:rPr>
      </w:pPr>
      <w:r w:rsidRPr="00FB56DD">
        <w:rPr>
          <w:rFonts w:ascii="Times New Roman" w:hAnsi="Times New Roman"/>
          <w:b/>
        </w:rPr>
        <w:t>GOI DELA</w:t>
      </w:r>
      <w:r>
        <w:rPr>
          <w:rFonts w:ascii="Times New Roman" w:hAnsi="Times New Roman"/>
          <w:b/>
        </w:rPr>
        <w:t xml:space="preserve"> </w:t>
      </w:r>
      <w:r w:rsidRPr="00F10CD0">
        <w:rPr>
          <w:rFonts w:ascii="Times New Roman" w:hAnsi="Times New Roman"/>
          <w:b/>
        </w:rPr>
        <w:t xml:space="preserve">ZA POTREBE </w:t>
      </w:r>
    </w:p>
    <w:p w:rsidR="00C810CF" w:rsidRPr="00F10CD0" w:rsidRDefault="00C810CF" w:rsidP="00C810CF">
      <w:pPr>
        <w:jc w:val="center"/>
        <w:rPr>
          <w:rFonts w:ascii="Times New Roman" w:hAnsi="Times New Roman"/>
          <w:b/>
        </w:rPr>
      </w:pPr>
    </w:p>
    <w:p w:rsidR="00C810CF" w:rsidRPr="00F10CD0" w:rsidRDefault="00C810CF" w:rsidP="00C810CF">
      <w:pPr>
        <w:jc w:val="center"/>
        <w:rPr>
          <w:rFonts w:ascii="Times New Roman" w:hAnsi="Times New Roman"/>
          <w:b/>
        </w:rPr>
      </w:pPr>
      <w:r w:rsidRPr="00F10CD0">
        <w:rPr>
          <w:rFonts w:ascii="Times New Roman" w:hAnsi="Times New Roman"/>
          <w:b/>
        </w:rPr>
        <w:t>SPLOŠNE BOLNIŠNICE SLOVENJ GRADEC</w:t>
      </w:r>
    </w:p>
    <w:p w:rsidR="00C810CF" w:rsidRPr="00F10CD0" w:rsidRDefault="00C810CF" w:rsidP="00C810CF">
      <w:pPr>
        <w:jc w:val="both"/>
        <w:rPr>
          <w:rFonts w:ascii="Times New Roman" w:hAnsi="Times New Roman"/>
          <w:b/>
        </w:rPr>
      </w:pPr>
    </w:p>
    <w:p w:rsidR="00C810CF" w:rsidRPr="00F10CD0" w:rsidRDefault="00C810CF" w:rsidP="00C810CF">
      <w:pPr>
        <w:jc w:val="both"/>
        <w:rPr>
          <w:rFonts w:cs="Arial"/>
        </w:rPr>
      </w:pPr>
    </w:p>
    <w:p w:rsidR="00C810CF" w:rsidRDefault="00C810CF" w:rsidP="00C810CF">
      <w:pPr>
        <w:jc w:val="both"/>
        <w:rPr>
          <w:rFonts w:ascii="Times New Roman" w:hAnsi="Times New Roman"/>
        </w:rPr>
      </w:pPr>
      <w:r w:rsidRPr="00F10CD0">
        <w:rPr>
          <w:rFonts w:ascii="Times New Roman" w:hAnsi="Times New Roman"/>
        </w:rPr>
        <w:t xml:space="preserve">Ta ponudba št. __________________ z dne ______________ in vaš pisni sprejem ponudbe in </w:t>
      </w:r>
      <w:r w:rsidRPr="00E2012B">
        <w:rPr>
          <w:rFonts w:ascii="Times New Roman" w:hAnsi="Times New Roman"/>
        </w:rPr>
        <w:t>podpis Okvirnega sporazuma bosta</w:t>
      </w:r>
      <w:r w:rsidRPr="00F10CD0">
        <w:rPr>
          <w:rFonts w:ascii="Times New Roman" w:hAnsi="Times New Roman"/>
        </w:rPr>
        <w:t xml:space="preserve"> oblikovala poslovno obveznost med nami. </w:t>
      </w:r>
    </w:p>
    <w:p w:rsidR="00C810CF" w:rsidRDefault="00C810CF" w:rsidP="00C810CF">
      <w:pPr>
        <w:jc w:val="both"/>
        <w:rPr>
          <w:rFonts w:ascii="Times New Roman" w:hAnsi="Times New Roman"/>
        </w:rPr>
      </w:pPr>
    </w:p>
    <w:p w:rsidR="00C810CF" w:rsidRDefault="00C810CF" w:rsidP="00C810CF">
      <w:pPr>
        <w:jc w:val="both"/>
        <w:rPr>
          <w:rFonts w:ascii="Times New Roman" w:hAnsi="Times New Roman"/>
        </w:rPr>
      </w:pPr>
      <w:r>
        <w:rPr>
          <w:rFonts w:ascii="Times New Roman" w:hAnsi="Times New Roman"/>
        </w:rPr>
        <w:t>Ponudba se oddaja za naslednje sklope (ustrezno označite):</w:t>
      </w:r>
    </w:p>
    <w:p w:rsidR="00C810CF" w:rsidRDefault="00C810CF" w:rsidP="00C810CF">
      <w:pPr>
        <w:jc w:val="both"/>
        <w:rPr>
          <w:rFonts w:ascii="Times New Roman" w:hAnsi="Times New Roman"/>
        </w:rPr>
      </w:pPr>
    </w:p>
    <w:tbl>
      <w:tblPr>
        <w:tblW w:w="9498" w:type="dxa"/>
        <w:tblInd w:w="-34" w:type="dxa"/>
        <w:tblLayout w:type="fixed"/>
        <w:tblLook w:val="0000" w:firstRow="0" w:lastRow="0" w:firstColumn="0" w:lastColumn="0" w:noHBand="0" w:noVBand="0"/>
      </w:tblPr>
      <w:tblGrid>
        <w:gridCol w:w="7088"/>
        <w:gridCol w:w="2410"/>
      </w:tblGrid>
      <w:tr w:rsidR="00C810CF" w:rsidRPr="000613E6" w:rsidTr="00F853D2">
        <w:trPr>
          <w:cantSplit/>
          <w:trHeight w:val="329"/>
        </w:trPr>
        <w:tc>
          <w:tcPr>
            <w:tcW w:w="7088" w:type="dxa"/>
            <w:tcBorders>
              <w:top w:val="single" w:sz="4" w:space="0" w:color="000000"/>
              <w:left w:val="single" w:sz="4" w:space="0" w:color="auto"/>
              <w:bottom w:val="single" w:sz="4" w:space="0" w:color="000000"/>
              <w:right w:val="nil"/>
            </w:tcBorders>
            <w:vAlign w:val="center"/>
          </w:tcPr>
          <w:p w:rsidR="00C810CF" w:rsidRPr="00FF213B" w:rsidRDefault="00C810CF" w:rsidP="00603B52">
            <w:pPr>
              <w:numPr>
                <w:ilvl w:val="0"/>
                <w:numId w:val="24"/>
              </w:numPr>
              <w:contextualSpacing/>
              <w:rPr>
                <w:rFonts w:ascii="Times New Roman" w:hAnsi="Times New Roman"/>
              </w:rPr>
            </w:pPr>
            <w:r w:rsidRPr="00FF213B">
              <w:rPr>
                <w:rFonts w:ascii="Times New Roman" w:hAnsi="Times New Roman"/>
              </w:rPr>
              <w:t>Sklop: Zidarska dela</w:t>
            </w:r>
          </w:p>
        </w:tc>
        <w:tc>
          <w:tcPr>
            <w:tcW w:w="2410" w:type="dxa"/>
            <w:tcBorders>
              <w:top w:val="single" w:sz="4" w:space="0" w:color="000000"/>
              <w:left w:val="single" w:sz="4" w:space="0" w:color="000000"/>
              <w:bottom w:val="single" w:sz="4" w:space="0" w:color="000000"/>
              <w:right w:val="single" w:sz="4" w:space="0" w:color="auto"/>
            </w:tcBorders>
            <w:vAlign w:val="center"/>
          </w:tcPr>
          <w:p w:rsidR="00C810CF" w:rsidRPr="00FF213B" w:rsidRDefault="00C810CF" w:rsidP="00F853D2">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00615AAF"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615AAF" w:rsidRPr="00FF213B">
              <w:rPr>
                <w:rFonts w:ascii="Times New Roman" w:hAnsi="Times New Roman"/>
                <w:bCs/>
                <w:lang w:eastAsia="ar-SA"/>
              </w:rPr>
            </w:r>
            <w:r w:rsidR="00615AAF"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00615AAF"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615AAF" w:rsidRPr="00FF213B">
              <w:rPr>
                <w:rFonts w:ascii="Times New Roman" w:hAnsi="Times New Roman"/>
                <w:bCs/>
              </w:rPr>
            </w:r>
            <w:r w:rsidR="00615AAF" w:rsidRPr="00FF213B">
              <w:rPr>
                <w:rFonts w:ascii="Times New Roman" w:hAnsi="Times New Roman"/>
                <w:bCs/>
              </w:rPr>
              <w:fldChar w:fldCharType="end"/>
            </w:r>
          </w:p>
        </w:tc>
      </w:tr>
      <w:tr w:rsidR="00C810CF" w:rsidRPr="000613E6" w:rsidTr="00F853D2">
        <w:trPr>
          <w:cantSplit/>
          <w:trHeight w:val="329"/>
        </w:trPr>
        <w:tc>
          <w:tcPr>
            <w:tcW w:w="7088" w:type="dxa"/>
            <w:tcBorders>
              <w:top w:val="single" w:sz="4" w:space="0" w:color="000000"/>
              <w:left w:val="single" w:sz="4" w:space="0" w:color="auto"/>
              <w:bottom w:val="single" w:sz="4" w:space="0" w:color="000000"/>
              <w:right w:val="nil"/>
            </w:tcBorders>
            <w:vAlign w:val="center"/>
          </w:tcPr>
          <w:p w:rsidR="00C810CF" w:rsidRPr="00FF213B" w:rsidRDefault="00C810CF" w:rsidP="00603B52">
            <w:pPr>
              <w:numPr>
                <w:ilvl w:val="0"/>
                <w:numId w:val="24"/>
              </w:numPr>
              <w:contextualSpacing/>
              <w:rPr>
                <w:rFonts w:ascii="Times New Roman" w:hAnsi="Times New Roman"/>
              </w:rPr>
            </w:pPr>
            <w:r w:rsidRPr="00FF213B">
              <w:rPr>
                <w:rFonts w:ascii="Times New Roman" w:hAnsi="Times New Roman"/>
              </w:rPr>
              <w:t>Sklop: Keramičarska dela</w:t>
            </w:r>
          </w:p>
        </w:tc>
        <w:tc>
          <w:tcPr>
            <w:tcW w:w="2410" w:type="dxa"/>
            <w:tcBorders>
              <w:top w:val="single" w:sz="4" w:space="0" w:color="000000"/>
              <w:left w:val="single" w:sz="4" w:space="0" w:color="000000"/>
              <w:bottom w:val="single" w:sz="4" w:space="0" w:color="000000"/>
              <w:right w:val="single" w:sz="4" w:space="0" w:color="auto"/>
            </w:tcBorders>
            <w:vAlign w:val="center"/>
          </w:tcPr>
          <w:p w:rsidR="00C810CF" w:rsidRPr="00FF213B" w:rsidRDefault="00C810CF" w:rsidP="00F853D2">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00615AAF"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615AAF" w:rsidRPr="00FF213B">
              <w:rPr>
                <w:rFonts w:ascii="Times New Roman" w:hAnsi="Times New Roman"/>
                <w:bCs/>
                <w:lang w:eastAsia="ar-SA"/>
              </w:rPr>
            </w:r>
            <w:r w:rsidR="00615AAF"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00615AAF"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615AAF" w:rsidRPr="00FF213B">
              <w:rPr>
                <w:rFonts w:ascii="Times New Roman" w:hAnsi="Times New Roman"/>
                <w:bCs/>
              </w:rPr>
            </w:r>
            <w:r w:rsidR="00615AAF" w:rsidRPr="00FF213B">
              <w:rPr>
                <w:rFonts w:ascii="Times New Roman" w:hAnsi="Times New Roman"/>
                <w:bCs/>
              </w:rPr>
              <w:fldChar w:fldCharType="end"/>
            </w:r>
          </w:p>
        </w:tc>
      </w:tr>
      <w:tr w:rsidR="00C810CF" w:rsidRPr="000613E6" w:rsidTr="00F853D2">
        <w:trPr>
          <w:cantSplit/>
          <w:trHeight w:val="329"/>
        </w:trPr>
        <w:tc>
          <w:tcPr>
            <w:tcW w:w="7088" w:type="dxa"/>
            <w:tcBorders>
              <w:top w:val="single" w:sz="4" w:space="0" w:color="000000"/>
              <w:left w:val="single" w:sz="4" w:space="0" w:color="auto"/>
              <w:bottom w:val="single" w:sz="4" w:space="0" w:color="000000"/>
              <w:right w:val="nil"/>
            </w:tcBorders>
            <w:vAlign w:val="center"/>
          </w:tcPr>
          <w:p w:rsidR="00C810CF" w:rsidRPr="00FF213B" w:rsidRDefault="00C810CF" w:rsidP="00603B52">
            <w:pPr>
              <w:numPr>
                <w:ilvl w:val="0"/>
                <w:numId w:val="24"/>
              </w:numPr>
              <w:contextualSpacing/>
              <w:rPr>
                <w:rFonts w:ascii="Times New Roman" w:hAnsi="Times New Roman"/>
              </w:rPr>
            </w:pPr>
            <w:r w:rsidRPr="00FF213B">
              <w:rPr>
                <w:rFonts w:ascii="Times New Roman" w:hAnsi="Times New Roman"/>
              </w:rPr>
              <w:t>Sklop: Inštalaterska dela</w:t>
            </w:r>
          </w:p>
        </w:tc>
        <w:tc>
          <w:tcPr>
            <w:tcW w:w="2410" w:type="dxa"/>
            <w:tcBorders>
              <w:top w:val="single" w:sz="4" w:space="0" w:color="000000"/>
              <w:left w:val="single" w:sz="4" w:space="0" w:color="000000"/>
              <w:bottom w:val="single" w:sz="4" w:space="0" w:color="000000"/>
              <w:right w:val="single" w:sz="4" w:space="0" w:color="auto"/>
            </w:tcBorders>
            <w:vAlign w:val="center"/>
          </w:tcPr>
          <w:p w:rsidR="00C810CF" w:rsidRPr="00FF213B" w:rsidRDefault="00C810CF" w:rsidP="00F853D2">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00615AAF"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615AAF" w:rsidRPr="00FF213B">
              <w:rPr>
                <w:rFonts w:ascii="Times New Roman" w:hAnsi="Times New Roman"/>
                <w:bCs/>
                <w:lang w:eastAsia="ar-SA"/>
              </w:rPr>
            </w:r>
            <w:r w:rsidR="00615AAF"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00615AAF"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615AAF" w:rsidRPr="00FF213B">
              <w:rPr>
                <w:rFonts w:ascii="Times New Roman" w:hAnsi="Times New Roman"/>
                <w:bCs/>
              </w:rPr>
            </w:r>
            <w:r w:rsidR="00615AAF" w:rsidRPr="00FF213B">
              <w:rPr>
                <w:rFonts w:ascii="Times New Roman" w:hAnsi="Times New Roman"/>
                <w:bCs/>
              </w:rPr>
              <w:fldChar w:fldCharType="end"/>
            </w:r>
          </w:p>
        </w:tc>
      </w:tr>
      <w:tr w:rsidR="00C810CF" w:rsidRPr="000613E6" w:rsidTr="00F853D2">
        <w:trPr>
          <w:cantSplit/>
          <w:trHeight w:val="329"/>
        </w:trPr>
        <w:tc>
          <w:tcPr>
            <w:tcW w:w="7088" w:type="dxa"/>
            <w:tcBorders>
              <w:top w:val="single" w:sz="4" w:space="0" w:color="000000"/>
              <w:left w:val="single" w:sz="4" w:space="0" w:color="auto"/>
              <w:bottom w:val="single" w:sz="4" w:space="0" w:color="000000"/>
              <w:right w:val="nil"/>
            </w:tcBorders>
            <w:vAlign w:val="center"/>
          </w:tcPr>
          <w:p w:rsidR="00C810CF" w:rsidRPr="00FF213B" w:rsidRDefault="00C810CF" w:rsidP="00603B52">
            <w:pPr>
              <w:numPr>
                <w:ilvl w:val="0"/>
                <w:numId w:val="24"/>
              </w:numPr>
              <w:contextualSpacing/>
              <w:rPr>
                <w:rFonts w:ascii="Times New Roman" w:hAnsi="Times New Roman"/>
              </w:rPr>
            </w:pPr>
            <w:r w:rsidRPr="00FF213B">
              <w:rPr>
                <w:rFonts w:ascii="Times New Roman" w:hAnsi="Times New Roman"/>
              </w:rPr>
              <w:t>Sklop: Elektroinštalacijska dela</w:t>
            </w:r>
          </w:p>
        </w:tc>
        <w:tc>
          <w:tcPr>
            <w:tcW w:w="2410" w:type="dxa"/>
            <w:tcBorders>
              <w:top w:val="single" w:sz="4" w:space="0" w:color="000000"/>
              <w:left w:val="single" w:sz="4" w:space="0" w:color="000000"/>
              <w:bottom w:val="single" w:sz="4" w:space="0" w:color="000000"/>
              <w:right w:val="single" w:sz="4" w:space="0" w:color="auto"/>
            </w:tcBorders>
            <w:vAlign w:val="center"/>
          </w:tcPr>
          <w:p w:rsidR="00C810CF" w:rsidRPr="00FF213B" w:rsidRDefault="00C810CF" w:rsidP="00F853D2">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00615AAF"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615AAF" w:rsidRPr="00FF213B">
              <w:rPr>
                <w:rFonts w:ascii="Times New Roman" w:hAnsi="Times New Roman"/>
                <w:bCs/>
                <w:lang w:eastAsia="ar-SA"/>
              </w:rPr>
            </w:r>
            <w:r w:rsidR="00615AAF"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00615AAF"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615AAF" w:rsidRPr="00FF213B">
              <w:rPr>
                <w:rFonts w:ascii="Times New Roman" w:hAnsi="Times New Roman"/>
                <w:bCs/>
              </w:rPr>
            </w:r>
            <w:r w:rsidR="00615AAF" w:rsidRPr="00FF213B">
              <w:rPr>
                <w:rFonts w:ascii="Times New Roman" w:hAnsi="Times New Roman"/>
                <w:bCs/>
              </w:rPr>
              <w:fldChar w:fldCharType="end"/>
            </w:r>
          </w:p>
        </w:tc>
      </w:tr>
      <w:tr w:rsidR="00C810CF" w:rsidRPr="000613E6" w:rsidTr="00F853D2">
        <w:trPr>
          <w:cantSplit/>
          <w:trHeight w:val="329"/>
        </w:trPr>
        <w:tc>
          <w:tcPr>
            <w:tcW w:w="7088" w:type="dxa"/>
            <w:tcBorders>
              <w:top w:val="single" w:sz="4" w:space="0" w:color="000000"/>
              <w:left w:val="single" w:sz="4" w:space="0" w:color="auto"/>
              <w:bottom w:val="single" w:sz="4" w:space="0" w:color="000000"/>
              <w:right w:val="nil"/>
            </w:tcBorders>
            <w:vAlign w:val="center"/>
          </w:tcPr>
          <w:p w:rsidR="00C810CF" w:rsidRPr="00FF213B" w:rsidRDefault="00C810CF" w:rsidP="00603B52">
            <w:pPr>
              <w:numPr>
                <w:ilvl w:val="0"/>
                <w:numId w:val="24"/>
              </w:numPr>
              <w:contextualSpacing/>
              <w:rPr>
                <w:rFonts w:ascii="Times New Roman" w:hAnsi="Times New Roman"/>
              </w:rPr>
            </w:pPr>
            <w:r w:rsidRPr="00FF213B">
              <w:rPr>
                <w:rFonts w:ascii="Times New Roman" w:hAnsi="Times New Roman"/>
              </w:rPr>
              <w:t>Sklop: Talne obloge</w:t>
            </w:r>
          </w:p>
        </w:tc>
        <w:tc>
          <w:tcPr>
            <w:tcW w:w="2410" w:type="dxa"/>
            <w:tcBorders>
              <w:top w:val="single" w:sz="4" w:space="0" w:color="000000"/>
              <w:left w:val="single" w:sz="4" w:space="0" w:color="000000"/>
              <w:bottom w:val="single" w:sz="4" w:space="0" w:color="000000"/>
              <w:right w:val="single" w:sz="4" w:space="0" w:color="auto"/>
            </w:tcBorders>
            <w:vAlign w:val="center"/>
          </w:tcPr>
          <w:p w:rsidR="00C810CF" w:rsidRPr="00FF213B" w:rsidRDefault="00C810CF" w:rsidP="00F853D2">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00615AAF"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615AAF" w:rsidRPr="00FF213B">
              <w:rPr>
                <w:rFonts w:ascii="Times New Roman" w:hAnsi="Times New Roman"/>
                <w:bCs/>
                <w:lang w:eastAsia="ar-SA"/>
              </w:rPr>
            </w:r>
            <w:r w:rsidR="00615AAF"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00615AAF"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615AAF" w:rsidRPr="00FF213B">
              <w:rPr>
                <w:rFonts w:ascii="Times New Roman" w:hAnsi="Times New Roman"/>
                <w:bCs/>
              </w:rPr>
            </w:r>
            <w:r w:rsidR="00615AAF" w:rsidRPr="00FF213B">
              <w:rPr>
                <w:rFonts w:ascii="Times New Roman" w:hAnsi="Times New Roman"/>
                <w:bCs/>
              </w:rPr>
              <w:fldChar w:fldCharType="end"/>
            </w:r>
          </w:p>
        </w:tc>
      </w:tr>
      <w:tr w:rsidR="00C810CF" w:rsidRPr="000613E6" w:rsidTr="00F853D2">
        <w:trPr>
          <w:cantSplit/>
          <w:trHeight w:val="329"/>
        </w:trPr>
        <w:tc>
          <w:tcPr>
            <w:tcW w:w="7088" w:type="dxa"/>
            <w:tcBorders>
              <w:top w:val="single" w:sz="4" w:space="0" w:color="000000"/>
              <w:left w:val="single" w:sz="4" w:space="0" w:color="auto"/>
              <w:bottom w:val="single" w:sz="4" w:space="0" w:color="000000"/>
              <w:right w:val="nil"/>
            </w:tcBorders>
            <w:vAlign w:val="center"/>
          </w:tcPr>
          <w:p w:rsidR="00C810CF" w:rsidRPr="00FF213B" w:rsidRDefault="00C810CF" w:rsidP="00603B52">
            <w:pPr>
              <w:numPr>
                <w:ilvl w:val="0"/>
                <w:numId w:val="24"/>
              </w:numPr>
              <w:contextualSpacing/>
              <w:rPr>
                <w:rFonts w:ascii="Times New Roman" w:hAnsi="Times New Roman"/>
              </w:rPr>
            </w:pPr>
            <w:r w:rsidRPr="00FF213B">
              <w:rPr>
                <w:rFonts w:ascii="Times New Roman" w:hAnsi="Times New Roman"/>
              </w:rPr>
              <w:t>Sklop: Slikopleskarska dela</w:t>
            </w:r>
          </w:p>
        </w:tc>
        <w:tc>
          <w:tcPr>
            <w:tcW w:w="2410" w:type="dxa"/>
            <w:tcBorders>
              <w:top w:val="single" w:sz="4" w:space="0" w:color="000000"/>
              <w:left w:val="single" w:sz="4" w:space="0" w:color="000000"/>
              <w:bottom w:val="single" w:sz="4" w:space="0" w:color="000000"/>
              <w:right w:val="single" w:sz="4" w:space="0" w:color="auto"/>
            </w:tcBorders>
            <w:vAlign w:val="center"/>
          </w:tcPr>
          <w:p w:rsidR="00C810CF" w:rsidRPr="00FF213B" w:rsidRDefault="00C810CF" w:rsidP="00F853D2">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00615AAF"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615AAF" w:rsidRPr="00FF213B">
              <w:rPr>
                <w:rFonts w:ascii="Times New Roman" w:hAnsi="Times New Roman"/>
                <w:bCs/>
                <w:lang w:eastAsia="ar-SA"/>
              </w:rPr>
            </w:r>
            <w:r w:rsidR="00615AAF"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00615AAF"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615AAF" w:rsidRPr="00FF213B">
              <w:rPr>
                <w:rFonts w:ascii="Times New Roman" w:hAnsi="Times New Roman"/>
                <w:bCs/>
              </w:rPr>
            </w:r>
            <w:r w:rsidR="00615AAF" w:rsidRPr="00FF213B">
              <w:rPr>
                <w:rFonts w:ascii="Times New Roman" w:hAnsi="Times New Roman"/>
                <w:bCs/>
              </w:rPr>
              <w:fldChar w:fldCharType="end"/>
            </w:r>
          </w:p>
        </w:tc>
      </w:tr>
      <w:tr w:rsidR="00C810CF" w:rsidRPr="000613E6" w:rsidTr="00F853D2">
        <w:trPr>
          <w:cantSplit/>
          <w:trHeight w:val="329"/>
        </w:trPr>
        <w:tc>
          <w:tcPr>
            <w:tcW w:w="7088" w:type="dxa"/>
            <w:tcBorders>
              <w:top w:val="single" w:sz="4" w:space="0" w:color="000000"/>
              <w:left w:val="single" w:sz="4" w:space="0" w:color="auto"/>
              <w:bottom w:val="single" w:sz="4" w:space="0" w:color="000000"/>
              <w:right w:val="nil"/>
            </w:tcBorders>
            <w:vAlign w:val="center"/>
          </w:tcPr>
          <w:p w:rsidR="00C810CF" w:rsidRPr="00FF213B" w:rsidRDefault="00C810CF" w:rsidP="00603B52">
            <w:pPr>
              <w:numPr>
                <w:ilvl w:val="0"/>
                <w:numId w:val="24"/>
              </w:numPr>
              <w:contextualSpacing/>
              <w:rPr>
                <w:rFonts w:ascii="Times New Roman" w:hAnsi="Times New Roman"/>
              </w:rPr>
            </w:pPr>
            <w:r w:rsidRPr="00FF213B">
              <w:rPr>
                <w:rFonts w:ascii="Times New Roman" w:hAnsi="Times New Roman"/>
              </w:rPr>
              <w:t>Sklop: Mizarska dela</w:t>
            </w:r>
          </w:p>
        </w:tc>
        <w:tc>
          <w:tcPr>
            <w:tcW w:w="2410" w:type="dxa"/>
            <w:tcBorders>
              <w:top w:val="single" w:sz="4" w:space="0" w:color="000000"/>
              <w:left w:val="single" w:sz="4" w:space="0" w:color="000000"/>
              <w:bottom w:val="single" w:sz="4" w:space="0" w:color="000000"/>
              <w:right w:val="single" w:sz="4" w:space="0" w:color="auto"/>
            </w:tcBorders>
            <w:vAlign w:val="center"/>
          </w:tcPr>
          <w:p w:rsidR="00C810CF" w:rsidRPr="00FF213B" w:rsidRDefault="00C810CF" w:rsidP="00F853D2">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00615AAF"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615AAF" w:rsidRPr="00FF213B">
              <w:rPr>
                <w:rFonts w:ascii="Times New Roman" w:hAnsi="Times New Roman"/>
                <w:bCs/>
                <w:lang w:eastAsia="ar-SA"/>
              </w:rPr>
            </w:r>
            <w:r w:rsidR="00615AAF"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00615AAF"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615AAF" w:rsidRPr="00FF213B">
              <w:rPr>
                <w:rFonts w:ascii="Times New Roman" w:hAnsi="Times New Roman"/>
                <w:bCs/>
              </w:rPr>
            </w:r>
            <w:r w:rsidR="00615AAF" w:rsidRPr="00FF213B">
              <w:rPr>
                <w:rFonts w:ascii="Times New Roman" w:hAnsi="Times New Roman"/>
                <w:bCs/>
              </w:rPr>
              <w:fldChar w:fldCharType="end"/>
            </w:r>
          </w:p>
        </w:tc>
      </w:tr>
    </w:tbl>
    <w:p w:rsidR="00C810CF" w:rsidRDefault="00C810CF" w:rsidP="00C810CF">
      <w:pPr>
        <w:jc w:val="both"/>
        <w:rPr>
          <w:rFonts w:ascii="Times New Roman" w:hAnsi="Times New Roman"/>
        </w:rPr>
      </w:pPr>
    </w:p>
    <w:p w:rsidR="00C810CF" w:rsidRPr="00F10CD0" w:rsidRDefault="00C810CF" w:rsidP="00C810CF">
      <w:pPr>
        <w:jc w:val="both"/>
        <w:rPr>
          <w:rFonts w:cs="Arial"/>
          <w:b/>
          <w:sz w:val="22"/>
          <w:szCs w:val="22"/>
        </w:rPr>
      </w:pPr>
    </w:p>
    <w:p w:rsidR="00C810CF" w:rsidRDefault="00C810CF" w:rsidP="00C810CF">
      <w:pPr>
        <w:jc w:val="both"/>
        <w:rPr>
          <w:rFonts w:ascii="Times New Roman" w:hAnsi="Times New Roman"/>
          <w:b/>
        </w:rPr>
      </w:pPr>
      <w:r w:rsidRPr="00F10CD0">
        <w:rPr>
          <w:rFonts w:ascii="Times New Roman" w:hAnsi="Times New Roman"/>
          <w:b/>
        </w:rPr>
        <w:t xml:space="preserve">Izjavljamo, da ta ponudba </w:t>
      </w:r>
      <w:r w:rsidRPr="00E538CD">
        <w:rPr>
          <w:rFonts w:ascii="Times New Roman" w:hAnsi="Times New Roman"/>
          <w:b/>
        </w:rPr>
        <w:t>izpolnjuje zahteve glede vsebine razpisne dokumentacije,</w:t>
      </w:r>
      <w:r>
        <w:rPr>
          <w:rFonts w:ascii="Times New Roman" w:hAnsi="Times New Roman"/>
          <w:b/>
        </w:rPr>
        <w:t xml:space="preserve"> veljavnosti ponudbe in</w:t>
      </w:r>
      <w:r w:rsidRPr="00F10CD0">
        <w:rPr>
          <w:rFonts w:ascii="Times New Roman" w:hAnsi="Times New Roman"/>
          <w:b/>
        </w:rPr>
        <w:t xml:space="preserve"> da so vsi podatki navedeni v naši ponudbi resnični in </w:t>
      </w:r>
      <w:proofErr w:type="spellStart"/>
      <w:r w:rsidRPr="00F10CD0">
        <w:rPr>
          <w:rFonts w:ascii="Times New Roman" w:hAnsi="Times New Roman"/>
          <w:b/>
        </w:rPr>
        <w:t>nezavajajoči</w:t>
      </w:r>
      <w:proofErr w:type="spellEnd"/>
      <w:r w:rsidRPr="00F10CD0">
        <w:rPr>
          <w:rFonts w:ascii="Times New Roman" w:hAnsi="Times New Roman"/>
          <w:b/>
        </w:rPr>
        <w:t xml:space="preserve">. </w:t>
      </w:r>
    </w:p>
    <w:p w:rsidR="00C810CF" w:rsidRPr="00F10CD0" w:rsidRDefault="00C810CF" w:rsidP="00C810CF">
      <w:pPr>
        <w:jc w:val="both"/>
        <w:rPr>
          <w:rFonts w:ascii="Times New Roman" w:hAnsi="Times New Roman"/>
          <w:b/>
        </w:rPr>
      </w:pPr>
      <w:r w:rsidRPr="00F10CD0">
        <w:rPr>
          <w:rFonts w:ascii="Times New Roman" w:hAnsi="Times New Roman"/>
          <w:b/>
        </w:rPr>
        <w:t xml:space="preserve">S podpisom te ponudbe podpisujemo </w:t>
      </w:r>
      <w:r>
        <w:rPr>
          <w:rFonts w:ascii="Times New Roman" w:hAnsi="Times New Roman"/>
          <w:b/>
        </w:rPr>
        <w:t>Okvirni sporazum</w:t>
      </w:r>
      <w:r w:rsidRPr="00F10CD0">
        <w:rPr>
          <w:rFonts w:ascii="Times New Roman" w:hAnsi="Times New Roman"/>
          <w:b/>
        </w:rPr>
        <w:t xml:space="preserve"> kot celoto in se z </w:t>
      </w:r>
      <w:r w:rsidRPr="00E2012B">
        <w:rPr>
          <w:rFonts w:ascii="Times New Roman" w:hAnsi="Times New Roman"/>
          <w:b/>
        </w:rPr>
        <w:t>njegovo vsebino</w:t>
      </w:r>
      <w:r w:rsidRPr="00F10CD0">
        <w:rPr>
          <w:rFonts w:ascii="Times New Roman" w:hAnsi="Times New Roman"/>
          <w:b/>
        </w:rPr>
        <w:t xml:space="preserve"> strinjamo.</w:t>
      </w:r>
    </w:p>
    <w:p w:rsidR="00C810CF" w:rsidRDefault="00C810CF" w:rsidP="00C810CF">
      <w:pPr>
        <w:jc w:val="both"/>
        <w:rPr>
          <w:rFonts w:ascii="Times New Roman" w:hAnsi="Times New Roman"/>
          <w:b/>
        </w:rPr>
      </w:pPr>
    </w:p>
    <w:p w:rsidR="00C810CF" w:rsidRDefault="00C810CF" w:rsidP="00C810CF">
      <w:pPr>
        <w:jc w:val="both"/>
        <w:rPr>
          <w:rFonts w:ascii="Times New Roman" w:hAnsi="Times New Roman"/>
          <w:b/>
        </w:rPr>
      </w:pPr>
    </w:p>
    <w:p w:rsidR="00C810CF" w:rsidRDefault="00C810CF" w:rsidP="00C810CF">
      <w:pPr>
        <w:jc w:val="both"/>
        <w:rPr>
          <w:rFonts w:ascii="Times New Roman" w:hAnsi="Times New Roman"/>
          <w:b/>
        </w:rPr>
      </w:pPr>
    </w:p>
    <w:p w:rsidR="00C810CF" w:rsidRPr="00441657" w:rsidRDefault="00C810CF" w:rsidP="00C810CF">
      <w:pPr>
        <w:jc w:val="both"/>
        <w:rPr>
          <w:rFonts w:ascii="Times New Roman" w:hAnsi="Times New Roman"/>
          <w:b/>
        </w:rPr>
      </w:pPr>
    </w:p>
    <w:p w:rsidR="00C810CF" w:rsidRPr="00441657" w:rsidRDefault="00C810CF" w:rsidP="00C810CF">
      <w:pPr>
        <w:jc w:val="both"/>
        <w:rPr>
          <w:rFonts w:ascii="Tahoma" w:hAnsi="Tahoma" w:cs="Tahoma"/>
          <w:sz w:val="20"/>
          <w:szCs w:val="20"/>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3101F9" w:rsidRDefault="003101F9" w:rsidP="007A74F7">
      <w:pPr>
        <w:autoSpaceDE w:val="0"/>
        <w:autoSpaceDN w:val="0"/>
        <w:adjustRightInd w:val="0"/>
        <w:jc w:val="both"/>
        <w:rPr>
          <w:rFonts w:cs="Arial"/>
          <w:color w:val="000000"/>
          <w:sz w:val="18"/>
          <w:szCs w:val="18"/>
        </w:rPr>
      </w:pPr>
    </w:p>
    <w:p w:rsidR="00F711DF" w:rsidRDefault="00F711DF" w:rsidP="007A74F7">
      <w:pPr>
        <w:autoSpaceDE w:val="0"/>
        <w:autoSpaceDN w:val="0"/>
        <w:adjustRightInd w:val="0"/>
        <w:jc w:val="both"/>
        <w:rPr>
          <w:rFonts w:cs="Arial"/>
          <w:color w:val="000000"/>
          <w:sz w:val="18"/>
          <w:szCs w:val="18"/>
        </w:rPr>
      </w:pPr>
    </w:p>
    <w:p w:rsidR="00F711DF" w:rsidRDefault="00F711DF" w:rsidP="007A74F7">
      <w:pPr>
        <w:autoSpaceDE w:val="0"/>
        <w:autoSpaceDN w:val="0"/>
        <w:adjustRightInd w:val="0"/>
        <w:jc w:val="both"/>
        <w:rPr>
          <w:rFonts w:cs="Arial"/>
          <w:color w:val="000000"/>
          <w:sz w:val="18"/>
          <w:szCs w:val="18"/>
        </w:rPr>
      </w:pPr>
    </w:p>
    <w:p w:rsidR="00C61216" w:rsidRDefault="00C61216" w:rsidP="007A74F7">
      <w:pPr>
        <w:autoSpaceDE w:val="0"/>
        <w:autoSpaceDN w:val="0"/>
        <w:adjustRightInd w:val="0"/>
        <w:jc w:val="both"/>
        <w:rPr>
          <w:rFonts w:cs="Arial"/>
          <w:color w:val="000000"/>
          <w:sz w:val="18"/>
          <w:szCs w:val="18"/>
        </w:rPr>
      </w:pPr>
    </w:p>
    <w:p w:rsidR="00C61216" w:rsidRPr="00E609E0" w:rsidRDefault="00C61216" w:rsidP="00C61216">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OBR- 4</w:t>
      </w:r>
    </w:p>
    <w:p w:rsidR="00C61216" w:rsidRPr="00E609E0" w:rsidRDefault="00C61216" w:rsidP="00C61216">
      <w:pPr>
        <w:jc w:val="both"/>
        <w:rPr>
          <w:rFonts w:ascii="Times New Roman" w:hAnsi="Times New Roman"/>
          <w:b/>
          <w:szCs w:val="20"/>
        </w:rPr>
      </w:pPr>
      <w:r w:rsidRPr="00E609E0">
        <w:rPr>
          <w:rFonts w:ascii="Times New Roman" w:hAnsi="Times New Roman"/>
          <w:b/>
          <w:szCs w:val="20"/>
        </w:rPr>
        <w:t>Splošna bolnišnica Slovenj Gradec</w:t>
      </w:r>
    </w:p>
    <w:p w:rsidR="00C61216" w:rsidRPr="00E609E0" w:rsidRDefault="00C61216" w:rsidP="00C61216">
      <w:pPr>
        <w:jc w:val="both"/>
        <w:rPr>
          <w:rFonts w:ascii="Times New Roman" w:hAnsi="Times New Roman"/>
          <w:b/>
          <w:szCs w:val="20"/>
        </w:rPr>
      </w:pPr>
      <w:r>
        <w:rPr>
          <w:rFonts w:ascii="Times New Roman" w:hAnsi="Times New Roman"/>
          <w:b/>
          <w:szCs w:val="20"/>
        </w:rPr>
        <w:t>Štev . : 15/2016</w:t>
      </w:r>
    </w:p>
    <w:p w:rsidR="00C61216" w:rsidRPr="00E609E0" w:rsidRDefault="00C61216" w:rsidP="00C61216">
      <w:pPr>
        <w:jc w:val="both"/>
        <w:rPr>
          <w:rFonts w:ascii="Times New Roman" w:hAnsi="Times New Roman"/>
          <w:b/>
          <w:szCs w:val="20"/>
        </w:rPr>
      </w:pPr>
      <w:r>
        <w:rPr>
          <w:rFonts w:ascii="Times New Roman" w:hAnsi="Times New Roman"/>
          <w:b/>
          <w:szCs w:val="20"/>
        </w:rPr>
        <w:t>Datum :  14.07.2016</w:t>
      </w:r>
    </w:p>
    <w:p w:rsidR="00C61216" w:rsidRDefault="00C61216" w:rsidP="007A74F7">
      <w:pPr>
        <w:autoSpaceDE w:val="0"/>
        <w:autoSpaceDN w:val="0"/>
        <w:adjustRightInd w:val="0"/>
        <w:jc w:val="both"/>
        <w:rPr>
          <w:rFonts w:cs="Arial"/>
          <w:color w:val="000000"/>
          <w:sz w:val="18"/>
          <w:szCs w:val="18"/>
        </w:rPr>
      </w:pPr>
    </w:p>
    <w:p w:rsidR="00C61216" w:rsidRDefault="00C61216" w:rsidP="007A74F7">
      <w:pPr>
        <w:autoSpaceDE w:val="0"/>
        <w:autoSpaceDN w:val="0"/>
        <w:adjustRightInd w:val="0"/>
        <w:jc w:val="both"/>
        <w:rPr>
          <w:rFonts w:cs="Arial"/>
          <w:color w:val="000000"/>
          <w:sz w:val="18"/>
          <w:szCs w:val="18"/>
        </w:rPr>
      </w:pPr>
    </w:p>
    <w:p w:rsidR="00C61216" w:rsidRPr="00C61216" w:rsidRDefault="00C61216" w:rsidP="00C61216">
      <w:pPr>
        <w:pStyle w:val="Naslov3"/>
        <w:widowControl/>
        <w:spacing w:after="120"/>
        <w:jc w:val="center"/>
        <w:rPr>
          <w:rFonts w:ascii="Times New Roman" w:hAnsi="Times New Roman"/>
          <w:sz w:val="24"/>
          <w:szCs w:val="24"/>
        </w:rPr>
      </w:pPr>
      <w:bookmarkStart w:id="49" w:name="_Toc265490451"/>
      <w:bookmarkStart w:id="50" w:name="_Toc291154435"/>
      <w:r w:rsidRPr="00C61216">
        <w:rPr>
          <w:rFonts w:ascii="Times New Roman" w:hAnsi="Times New Roman"/>
          <w:sz w:val="24"/>
          <w:szCs w:val="24"/>
        </w:rPr>
        <w:t>IZJAV</w:t>
      </w:r>
      <w:r>
        <w:rPr>
          <w:rFonts w:ascii="Times New Roman" w:hAnsi="Times New Roman"/>
          <w:sz w:val="24"/>
          <w:szCs w:val="24"/>
        </w:rPr>
        <w:t>A</w:t>
      </w:r>
      <w:r w:rsidRPr="00C61216">
        <w:rPr>
          <w:rFonts w:ascii="Times New Roman" w:hAnsi="Times New Roman"/>
          <w:sz w:val="24"/>
          <w:szCs w:val="24"/>
        </w:rPr>
        <w:t xml:space="preserve"> PONUDNIKA</w:t>
      </w:r>
      <w:bookmarkEnd w:id="49"/>
      <w:bookmarkEnd w:id="50"/>
    </w:p>
    <w:p w:rsidR="00C61216" w:rsidRPr="009F1E19" w:rsidRDefault="00C61216" w:rsidP="00C61216">
      <w:pPr>
        <w:pStyle w:val="Telobesedila"/>
        <w:rPr>
          <w:sz w:val="22"/>
          <w:szCs w:val="22"/>
        </w:rPr>
      </w:pPr>
    </w:p>
    <w:p w:rsidR="00F711DF" w:rsidRPr="00F711DF" w:rsidRDefault="00C61216" w:rsidP="00F711DF">
      <w:pPr>
        <w:pStyle w:val="Telobesedila"/>
        <w:jc w:val="center"/>
        <w:rPr>
          <w:sz w:val="22"/>
          <w:szCs w:val="22"/>
        </w:rPr>
      </w:pPr>
      <w:r w:rsidRPr="009F1E19">
        <w:rPr>
          <w:sz w:val="22"/>
          <w:szCs w:val="22"/>
        </w:rPr>
        <w:t>Izjavljamo, da izpolnjujemo naslednje pogoje</w:t>
      </w:r>
      <w:r>
        <w:rPr>
          <w:sz w:val="22"/>
          <w:szCs w:val="22"/>
        </w:rPr>
        <w:t xml:space="preserve"> v okviru objavljenega razpisa Izvedba GOI del – okvirni sporazum</w:t>
      </w:r>
      <w:r w:rsidRPr="009F1E19">
        <w:rPr>
          <w:sz w:val="22"/>
          <w:szCs w:val="22"/>
        </w:rPr>
        <w:t>:</w:t>
      </w:r>
    </w:p>
    <w:p w:rsidR="00C61216" w:rsidRPr="00F711DF" w:rsidRDefault="00C61216" w:rsidP="00C61216">
      <w:pPr>
        <w:pStyle w:val="Odstavekseznama"/>
        <w:numPr>
          <w:ilvl w:val="0"/>
          <w:numId w:val="45"/>
        </w:numPr>
        <w:jc w:val="both"/>
        <w:rPr>
          <w:rFonts w:ascii="Times New Roman" w:hAnsi="Times New Roman"/>
          <w:sz w:val="22"/>
          <w:szCs w:val="22"/>
        </w:rPr>
      </w:pPr>
      <w:r w:rsidRPr="00F711DF">
        <w:rPr>
          <w:rFonts w:ascii="Times New Roman" w:hAnsi="Times New Roman"/>
          <w:sz w:val="22"/>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C61216" w:rsidRPr="00F711DF" w:rsidRDefault="00C61216" w:rsidP="00C61216">
      <w:pPr>
        <w:pStyle w:val="Odstavekseznama"/>
        <w:numPr>
          <w:ilvl w:val="0"/>
          <w:numId w:val="45"/>
        </w:numPr>
        <w:jc w:val="both"/>
        <w:rPr>
          <w:rFonts w:ascii="Times New Roman" w:hAnsi="Times New Roman"/>
          <w:sz w:val="22"/>
          <w:szCs w:val="22"/>
        </w:rPr>
      </w:pPr>
      <w:r w:rsidRPr="00F711DF">
        <w:rPr>
          <w:rFonts w:ascii="Times New Roman" w:hAnsi="Times New Roman"/>
          <w:sz w:val="22"/>
          <w:szCs w:val="22"/>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C61216" w:rsidRPr="00F711DF" w:rsidRDefault="00C61216" w:rsidP="00C61216">
      <w:pPr>
        <w:pStyle w:val="Odstavekseznama"/>
        <w:numPr>
          <w:ilvl w:val="0"/>
          <w:numId w:val="45"/>
        </w:numPr>
        <w:jc w:val="both"/>
        <w:rPr>
          <w:rFonts w:ascii="Times New Roman" w:hAnsi="Times New Roman"/>
          <w:sz w:val="22"/>
          <w:szCs w:val="22"/>
        </w:rPr>
      </w:pPr>
      <w:r w:rsidRPr="00F711DF">
        <w:rPr>
          <w:rFonts w:ascii="Times New Roman" w:hAnsi="Times New Roman"/>
          <w:sz w:val="22"/>
          <w:szCs w:val="22"/>
        </w:rPr>
        <w:t>Imamo na dan oddaje ponudbe ali prijave predložene vse obračune davčnih odtegljajev za dohodke iz delovnega razmerja za obdobje zadnjih petih let do dne oddaje ponudbe ali prijave.</w:t>
      </w:r>
    </w:p>
    <w:p w:rsidR="00C61216" w:rsidRPr="00F711DF" w:rsidRDefault="00C61216" w:rsidP="00C61216">
      <w:pPr>
        <w:pStyle w:val="Odstavekseznama"/>
        <w:numPr>
          <w:ilvl w:val="0"/>
          <w:numId w:val="45"/>
        </w:numPr>
        <w:jc w:val="both"/>
        <w:rPr>
          <w:rFonts w:ascii="Times New Roman" w:hAnsi="Times New Roman"/>
          <w:sz w:val="22"/>
          <w:szCs w:val="22"/>
        </w:rPr>
      </w:pPr>
      <w:r w:rsidRPr="00F711DF">
        <w:rPr>
          <w:rFonts w:ascii="Times New Roman" w:hAnsi="Times New Roman"/>
          <w:sz w:val="22"/>
          <w:szCs w:val="22"/>
        </w:rPr>
        <w:t>Zagotavljamo, da:</w:t>
      </w:r>
    </w:p>
    <w:p w:rsidR="00C61216" w:rsidRPr="00F711DF" w:rsidRDefault="00C61216" w:rsidP="00C61216">
      <w:pPr>
        <w:pStyle w:val="Odstavekseznama"/>
        <w:numPr>
          <w:ilvl w:val="0"/>
          <w:numId w:val="46"/>
        </w:numPr>
        <w:jc w:val="both"/>
        <w:rPr>
          <w:rFonts w:ascii="Times New Roman" w:hAnsi="Times New Roman"/>
          <w:sz w:val="22"/>
          <w:szCs w:val="22"/>
        </w:rPr>
      </w:pPr>
      <w:r w:rsidRPr="00F711DF">
        <w:rPr>
          <w:rFonts w:ascii="Times New Roman" w:hAnsi="Times New Roman"/>
          <w:sz w:val="22"/>
          <w:szCs w:val="22"/>
        </w:rPr>
        <w:t>ne kršimo obveznosti iz drugega odstavka 3. člena ZJN-3 (obveznosti na področju okoljskega, socialnega in delovnega prava);</w:t>
      </w:r>
    </w:p>
    <w:p w:rsidR="00C61216" w:rsidRPr="00F711DF" w:rsidRDefault="00C61216" w:rsidP="00C61216">
      <w:pPr>
        <w:pStyle w:val="Odstavekseznama"/>
        <w:numPr>
          <w:ilvl w:val="0"/>
          <w:numId w:val="46"/>
        </w:numPr>
        <w:jc w:val="both"/>
        <w:rPr>
          <w:rFonts w:ascii="Times New Roman" w:hAnsi="Times New Roman"/>
          <w:sz w:val="22"/>
          <w:szCs w:val="22"/>
        </w:rPr>
      </w:pPr>
      <w:r w:rsidRPr="00F711DF">
        <w:rPr>
          <w:rFonts w:ascii="Times New Roman" w:hAnsi="Times New Roman"/>
          <w:sz w:val="22"/>
          <w:szCs w:val="22"/>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C61216" w:rsidRPr="00F711DF" w:rsidRDefault="00C61216" w:rsidP="00C61216">
      <w:pPr>
        <w:pStyle w:val="Odstavekseznama"/>
        <w:numPr>
          <w:ilvl w:val="0"/>
          <w:numId w:val="46"/>
        </w:numPr>
        <w:jc w:val="both"/>
        <w:rPr>
          <w:rFonts w:ascii="Times New Roman" w:hAnsi="Times New Roman"/>
          <w:sz w:val="22"/>
          <w:szCs w:val="22"/>
        </w:rPr>
      </w:pPr>
      <w:r w:rsidRPr="00F711DF">
        <w:rPr>
          <w:rFonts w:ascii="Times New Roman" w:hAnsi="Times New Roman"/>
          <w:sz w:val="22"/>
          <w:szCs w:val="22"/>
        </w:rPr>
        <w:t>nismo zagrešili hujšo kršitev poklicnih pravil, zaradi česar je omajana naša integriteta;</w:t>
      </w:r>
    </w:p>
    <w:p w:rsidR="00C61216" w:rsidRPr="00F711DF" w:rsidRDefault="00F711DF" w:rsidP="00C61216">
      <w:pPr>
        <w:pStyle w:val="Odstavekseznama"/>
        <w:numPr>
          <w:ilvl w:val="0"/>
          <w:numId w:val="46"/>
        </w:numPr>
        <w:jc w:val="both"/>
        <w:rPr>
          <w:rFonts w:ascii="Times New Roman" w:hAnsi="Times New Roman"/>
          <w:sz w:val="22"/>
          <w:szCs w:val="22"/>
        </w:rPr>
      </w:pPr>
      <w:r w:rsidRPr="00F711DF">
        <w:rPr>
          <w:rFonts w:ascii="Times New Roman" w:hAnsi="Times New Roman"/>
          <w:sz w:val="22"/>
          <w:szCs w:val="22"/>
        </w:rPr>
        <w:t xml:space="preserve">se </w:t>
      </w:r>
      <w:r w:rsidR="00C61216" w:rsidRPr="00F711DF">
        <w:rPr>
          <w:rFonts w:ascii="Times New Roman" w:hAnsi="Times New Roman"/>
          <w:sz w:val="22"/>
          <w:szCs w:val="22"/>
        </w:rPr>
        <w:t>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C61216" w:rsidRPr="00F711DF" w:rsidRDefault="00C61216" w:rsidP="00C61216">
      <w:pPr>
        <w:pStyle w:val="BodyText22"/>
        <w:ind w:left="0"/>
        <w:rPr>
          <w:rFonts w:ascii="Times New Roman" w:hAnsi="Times New Roman"/>
          <w:b/>
          <w:szCs w:val="22"/>
          <w:lang w:val="sl-SI"/>
        </w:rPr>
      </w:pPr>
    </w:p>
    <w:p w:rsidR="00C61216" w:rsidRPr="00F711DF" w:rsidRDefault="00F711DF" w:rsidP="00F711DF">
      <w:pPr>
        <w:pStyle w:val="Odstavekseznama"/>
        <w:numPr>
          <w:ilvl w:val="0"/>
          <w:numId w:val="45"/>
        </w:numPr>
        <w:jc w:val="both"/>
        <w:rPr>
          <w:rFonts w:ascii="Times New Roman" w:hAnsi="Times New Roman"/>
          <w:sz w:val="22"/>
          <w:szCs w:val="22"/>
        </w:rPr>
      </w:pPr>
      <w:r w:rsidRPr="00F711DF">
        <w:rPr>
          <w:rFonts w:ascii="Times New Roman" w:hAnsi="Times New Roman"/>
          <w:sz w:val="22"/>
          <w:szCs w:val="22"/>
        </w:rPr>
        <w:t>N</w:t>
      </w:r>
      <w:r w:rsidR="00C61216" w:rsidRPr="00F711DF">
        <w:rPr>
          <w:rFonts w:ascii="Times New Roman" w:hAnsi="Times New Roman"/>
          <w:sz w:val="22"/>
          <w:szCs w:val="22"/>
        </w:rPr>
        <w:t>a dan, ko poteče rok za oddajo ponudb ali prijav, ni</w:t>
      </w:r>
      <w:r w:rsidRPr="00F711DF">
        <w:rPr>
          <w:rFonts w:ascii="Times New Roman" w:hAnsi="Times New Roman"/>
          <w:sz w:val="22"/>
          <w:szCs w:val="22"/>
        </w:rPr>
        <w:t>smo</w:t>
      </w:r>
      <w:r w:rsidR="00C61216" w:rsidRPr="00F711DF">
        <w:rPr>
          <w:rFonts w:ascii="Times New Roman" w:hAnsi="Times New Roman"/>
          <w:sz w:val="22"/>
          <w:szCs w:val="22"/>
        </w:rPr>
        <w:t xml:space="preserve"> uvrščen</w:t>
      </w:r>
      <w:r w:rsidRPr="00F711DF">
        <w:rPr>
          <w:rFonts w:ascii="Times New Roman" w:hAnsi="Times New Roman"/>
          <w:sz w:val="22"/>
          <w:szCs w:val="22"/>
        </w:rPr>
        <w:t>i</w:t>
      </w:r>
      <w:r w:rsidR="00C61216" w:rsidRPr="00F711DF">
        <w:rPr>
          <w:rFonts w:ascii="Times New Roman" w:hAnsi="Times New Roman"/>
          <w:sz w:val="22"/>
          <w:szCs w:val="22"/>
        </w:rPr>
        <w:t xml:space="preserve"> v evidenco gospodarskih subjektov z negativnimi referencami iz 110. člena ZJN-3. </w:t>
      </w:r>
    </w:p>
    <w:p w:rsidR="00C61216" w:rsidRPr="00F711DF" w:rsidRDefault="00F711DF" w:rsidP="00C61216">
      <w:pPr>
        <w:pStyle w:val="Odstavekseznama"/>
        <w:numPr>
          <w:ilvl w:val="0"/>
          <w:numId w:val="45"/>
        </w:numPr>
        <w:jc w:val="both"/>
        <w:rPr>
          <w:rFonts w:ascii="Times New Roman" w:hAnsi="Times New Roman"/>
          <w:sz w:val="22"/>
          <w:szCs w:val="22"/>
        </w:rPr>
      </w:pPr>
      <w:r w:rsidRPr="00F711DF">
        <w:rPr>
          <w:rFonts w:ascii="Times New Roman" w:hAnsi="Times New Roman"/>
          <w:sz w:val="22"/>
          <w:szCs w:val="22"/>
        </w:rPr>
        <w:t>V</w:t>
      </w:r>
      <w:r w:rsidR="00C61216" w:rsidRPr="00F711DF">
        <w:rPr>
          <w:rFonts w:ascii="Times New Roman" w:hAnsi="Times New Roman"/>
          <w:sz w:val="22"/>
          <w:szCs w:val="22"/>
        </w:rPr>
        <w:t xml:space="preserve"> zadnjih treh letih pred potekom roka za oddajo ponudb, </w:t>
      </w:r>
      <w:r w:rsidRPr="00F711DF">
        <w:rPr>
          <w:rFonts w:ascii="Times New Roman" w:hAnsi="Times New Roman"/>
          <w:sz w:val="22"/>
          <w:szCs w:val="22"/>
        </w:rPr>
        <w:t xml:space="preserve">nam </w:t>
      </w:r>
      <w:r w:rsidR="00C61216" w:rsidRPr="00F711DF">
        <w:rPr>
          <w:rFonts w:ascii="Times New Roman" w:hAnsi="Times New Roman"/>
          <w:sz w:val="22"/>
          <w:szCs w:val="22"/>
        </w:rPr>
        <w:t>ni bila s pravnomočno odločbo pristojnega organa Republike Slovenije ali druge države članice ali tretje države dvakrat izrečena globa zaradi prekrška v zvezi s plačilom za delo.</w:t>
      </w:r>
    </w:p>
    <w:p w:rsidR="00C61216" w:rsidRPr="00F711DF" w:rsidRDefault="00C61216" w:rsidP="00C61216">
      <w:pPr>
        <w:pStyle w:val="Odstavekseznama"/>
        <w:numPr>
          <w:ilvl w:val="0"/>
          <w:numId w:val="45"/>
        </w:numPr>
        <w:jc w:val="both"/>
        <w:rPr>
          <w:rFonts w:ascii="Times New Roman" w:hAnsi="Times New Roman"/>
          <w:sz w:val="22"/>
          <w:szCs w:val="22"/>
        </w:rPr>
      </w:pPr>
      <w:r w:rsidRPr="00F711DF">
        <w:rPr>
          <w:rFonts w:ascii="Times New Roman" w:hAnsi="Times New Roman"/>
          <w:sz w:val="22"/>
          <w:szCs w:val="22"/>
        </w:rPr>
        <w:t>Vpis</w:t>
      </w:r>
      <w:r w:rsidR="00F711DF" w:rsidRPr="00F711DF">
        <w:rPr>
          <w:rFonts w:ascii="Times New Roman" w:hAnsi="Times New Roman"/>
          <w:sz w:val="22"/>
          <w:szCs w:val="22"/>
        </w:rPr>
        <w:t>ani smo</w:t>
      </w:r>
      <w:r w:rsidRPr="00F711DF">
        <w:rPr>
          <w:rFonts w:ascii="Times New Roman" w:hAnsi="Times New Roman"/>
          <w:sz w:val="22"/>
          <w:szCs w:val="22"/>
        </w:rPr>
        <w:t xml:space="preserve"> v poslovni register: gospodarski subjekt je registriran za opravljanje dejavnosti, ki je predmet tega javnega naročila.</w:t>
      </w:r>
    </w:p>
    <w:p w:rsidR="00C61216" w:rsidRPr="00F711DF" w:rsidRDefault="00F711DF" w:rsidP="00F711DF">
      <w:pPr>
        <w:pStyle w:val="Odstavekseznama"/>
        <w:numPr>
          <w:ilvl w:val="0"/>
          <w:numId w:val="45"/>
        </w:numPr>
        <w:jc w:val="both"/>
        <w:rPr>
          <w:rFonts w:ascii="Times New Roman" w:hAnsi="Times New Roman"/>
          <w:sz w:val="22"/>
          <w:szCs w:val="22"/>
        </w:rPr>
      </w:pPr>
      <w:r w:rsidRPr="00F711DF">
        <w:rPr>
          <w:rFonts w:ascii="Times New Roman" w:hAnsi="Times New Roman"/>
          <w:sz w:val="22"/>
          <w:szCs w:val="22"/>
        </w:rPr>
        <w:t xml:space="preserve">Naši </w:t>
      </w:r>
      <w:r w:rsidR="00C61216" w:rsidRPr="00F711DF">
        <w:rPr>
          <w:rFonts w:ascii="Times New Roman" w:hAnsi="Times New Roman"/>
          <w:sz w:val="22"/>
          <w:szCs w:val="22"/>
        </w:rPr>
        <w:t xml:space="preserve">transakcijski račun(i) v preteklih 6 mesecih ni(so) bil(i) blokiran(i) oz. število dni neporavnanih obveznosti v preteklih 6 mesecih je enako 0, od dneva objave tega javnega naročila.  </w:t>
      </w:r>
    </w:p>
    <w:p w:rsidR="00C61216" w:rsidRPr="00F711DF" w:rsidRDefault="00F711DF" w:rsidP="00C61216">
      <w:pPr>
        <w:pStyle w:val="Odstavekseznama"/>
        <w:numPr>
          <w:ilvl w:val="0"/>
          <w:numId w:val="45"/>
        </w:numPr>
        <w:jc w:val="both"/>
        <w:rPr>
          <w:rFonts w:ascii="Times New Roman" w:hAnsi="Times New Roman"/>
          <w:sz w:val="22"/>
          <w:szCs w:val="22"/>
        </w:rPr>
      </w:pPr>
      <w:r w:rsidRPr="00F711DF">
        <w:rPr>
          <w:rFonts w:ascii="Times New Roman" w:hAnsi="Times New Roman"/>
          <w:sz w:val="22"/>
          <w:szCs w:val="22"/>
        </w:rPr>
        <w:t>V</w:t>
      </w:r>
      <w:r w:rsidR="00C61216" w:rsidRPr="00F711DF">
        <w:rPr>
          <w:rFonts w:ascii="Times New Roman" w:hAnsi="Times New Roman"/>
          <w:sz w:val="22"/>
          <w:szCs w:val="22"/>
        </w:rPr>
        <w:t xml:space="preserve"> skladu s 33. členom Zakona o graditvi objektov </w:t>
      </w:r>
      <w:r w:rsidRPr="00F711DF">
        <w:rPr>
          <w:rFonts w:ascii="Times New Roman" w:hAnsi="Times New Roman"/>
          <w:sz w:val="22"/>
          <w:szCs w:val="22"/>
        </w:rPr>
        <w:t xml:space="preserve">imamo </w:t>
      </w:r>
      <w:r w:rsidR="00C61216" w:rsidRPr="00F711DF">
        <w:rPr>
          <w:rFonts w:ascii="Times New Roman" w:hAnsi="Times New Roman"/>
          <w:sz w:val="22"/>
          <w:szCs w:val="22"/>
        </w:rPr>
        <w:t>zavarovano svojo odgovornost za škodo pri izvedbi del, ki bi utegnila nastati naročniku in tretjim osebam v zvezi z opravljanjem njegove dejavnosti.</w:t>
      </w:r>
    </w:p>
    <w:p w:rsidR="00F711DF" w:rsidRDefault="00F711DF" w:rsidP="007A74F7">
      <w:pPr>
        <w:autoSpaceDE w:val="0"/>
        <w:autoSpaceDN w:val="0"/>
        <w:adjustRightInd w:val="0"/>
        <w:jc w:val="both"/>
        <w:rPr>
          <w:rFonts w:cs="Arial"/>
          <w:color w:val="000000"/>
          <w:sz w:val="18"/>
          <w:szCs w:val="18"/>
        </w:rPr>
      </w:pPr>
    </w:p>
    <w:p w:rsidR="00C61216" w:rsidRPr="00F711DF" w:rsidRDefault="00F711DF" w:rsidP="007A74F7">
      <w:pPr>
        <w:autoSpaceDE w:val="0"/>
        <w:autoSpaceDN w:val="0"/>
        <w:adjustRightInd w:val="0"/>
        <w:jc w:val="both"/>
        <w:rPr>
          <w:rFonts w:ascii="Times New Roman" w:hAnsi="Times New Roman"/>
          <w:i/>
          <w:color w:val="000000"/>
          <w:sz w:val="18"/>
          <w:szCs w:val="18"/>
        </w:rPr>
      </w:pPr>
      <w:r w:rsidRPr="00F711DF">
        <w:rPr>
          <w:rFonts w:ascii="Times New Roman" w:hAnsi="Times New Roman"/>
          <w:i/>
          <w:color w:val="000000"/>
          <w:sz w:val="18"/>
          <w:szCs w:val="18"/>
        </w:rPr>
        <w:t>(pogoje mora izpolnjevati vsak gospodarski subjekt, ki bo vključen v izvedbo javnega naročila)</w:t>
      </w:r>
    </w:p>
    <w:p w:rsidR="00C61216" w:rsidRDefault="00C61216" w:rsidP="007A74F7">
      <w:pPr>
        <w:autoSpaceDE w:val="0"/>
        <w:autoSpaceDN w:val="0"/>
        <w:adjustRightInd w:val="0"/>
        <w:jc w:val="both"/>
        <w:rPr>
          <w:rFonts w:cs="Arial"/>
          <w:color w:val="000000"/>
          <w:sz w:val="18"/>
          <w:szCs w:val="18"/>
        </w:rPr>
      </w:pPr>
    </w:p>
    <w:p w:rsidR="00F711DF" w:rsidRPr="00E53653" w:rsidRDefault="00F711DF" w:rsidP="00F711DF">
      <w:pPr>
        <w:widowControl w:val="0"/>
        <w:tabs>
          <w:tab w:val="left" w:pos="4395"/>
        </w:tabs>
        <w:jc w:val="both"/>
        <w:rPr>
          <w:rFonts w:ascii="Times New Roman" w:hAnsi="Times New Roman"/>
        </w:rPr>
      </w:pPr>
      <w:r w:rsidRPr="00E53653">
        <w:rPr>
          <w:rFonts w:ascii="Times New Roman" w:hAnsi="Times New Roman"/>
        </w:rPr>
        <w:t>Datum:</w:t>
      </w:r>
      <w:r w:rsidRPr="00E53653">
        <w:rPr>
          <w:rFonts w:ascii="Times New Roman" w:hAnsi="Times New Roman"/>
        </w:rPr>
        <w:tab/>
        <w:t>Žig:</w:t>
      </w:r>
      <w:r w:rsidRPr="00E53653">
        <w:rPr>
          <w:rFonts w:ascii="Times New Roman" w:hAnsi="Times New Roman"/>
        </w:rPr>
        <w:tab/>
      </w:r>
      <w:r w:rsidRPr="00E53653">
        <w:rPr>
          <w:rFonts w:ascii="Times New Roman" w:hAnsi="Times New Roman"/>
        </w:rPr>
        <w:tab/>
      </w:r>
      <w:r w:rsidRPr="00E53653">
        <w:rPr>
          <w:rFonts w:ascii="Times New Roman" w:hAnsi="Times New Roman"/>
        </w:rPr>
        <w:tab/>
      </w:r>
      <w:r w:rsidRPr="00E53653">
        <w:rPr>
          <w:rFonts w:ascii="Times New Roman" w:hAnsi="Times New Roman"/>
        </w:rPr>
        <w:tab/>
        <w:t>Podpis:</w:t>
      </w:r>
    </w:p>
    <w:p w:rsidR="00C61216" w:rsidRDefault="00F711DF" w:rsidP="00F711DF">
      <w:pPr>
        <w:widowControl w:val="0"/>
        <w:jc w:val="both"/>
        <w:rPr>
          <w:rFonts w:ascii="Times New Roman" w:hAnsi="Times New Roman"/>
        </w:rPr>
      </w:pPr>
      <w:r>
        <w:rPr>
          <w:rFonts w:ascii="Times New Roman" w:hAnsi="Times New Roman"/>
        </w:rPr>
        <w:t>_________________</w:t>
      </w:r>
      <w:r w:rsidRPr="00E53653">
        <w:rPr>
          <w:rFonts w:ascii="Times New Roman" w:hAnsi="Times New Roman"/>
        </w:rPr>
        <w:tab/>
      </w:r>
      <w:r w:rsidRPr="00E53653">
        <w:rPr>
          <w:rFonts w:ascii="Times New Roman" w:hAnsi="Times New Roman"/>
        </w:rPr>
        <w:tab/>
      </w:r>
      <w:r w:rsidRPr="00E53653">
        <w:rPr>
          <w:rFonts w:ascii="Times New Roman" w:hAnsi="Times New Roman"/>
        </w:rPr>
        <w:tab/>
      </w:r>
      <w:r w:rsidRPr="00E53653">
        <w:rPr>
          <w:rFonts w:ascii="Times New Roman" w:hAnsi="Times New Roman"/>
        </w:rPr>
        <w:tab/>
      </w:r>
      <w:r>
        <w:rPr>
          <w:rFonts w:ascii="Times New Roman" w:hAnsi="Times New Roman"/>
        </w:rPr>
        <w:t xml:space="preserve">            </w:t>
      </w:r>
      <w:r>
        <w:rPr>
          <w:rFonts w:ascii="Times New Roman" w:hAnsi="Times New Roman"/>
        </w:rPr>
        <w:tab/>
        <w:t xml:space="preserve">                __________________</w:t>
      </w:r>
    </w:p>
    <w:p w:rsidR="00F711DF" w:rsidRPr="00F711DF" w:rsidRDefault="00F711DF" w:rsidP="00F711DF">
      <w:pPr>
        <w:widowControl w:val="0"/>
        <w:jc w:val="both"/>
        <w:rPr>
          <w:rFonts w:ascii="Times New Roman" w:hAnsi="Times New Roman"/>
        </w:rPr>
      </w:pP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B41AEF">
        <w:rPr>
          <w:rFonts w:ascii="Times New Roman" w:hAnsi="Times New Roman"/>
          <w:szCs w:val="20"/>
        </w:rPr>
        <w:t>4</w:t>
      </w:r>
      <w:r w:rsidR="00C61216">
        <w:rPr>
          <w:rFonts w:ascii="Times New Roman" w:hAnsi="Times New Roman"/>
          <w:szCs w:val="20"/>
        </w:rPr>
        <w:t>a</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E609E0" w:rsidRDefault="00C810CF" w:rsidP="00C810CF">
      <w:pPr>
        <w:jc w:val="both"/>
        <w:rPr>
          <w:rFonts w:ascii="Times New Roman" w:hAnsi="Times New Roman"/>
          <w:b/>
          <w:szCs w:val="20"/>
        </w:rPr>
      </w:pPr>
      <w:r>
        <w:rPr>
          <w:rFonts w:ascii="Times New Roman" w:hAnsi="Times New Roman"/>
          <w:b/>
          <w:szCs w:val="20"/>
        </w:rPr>
        <w:t>Štev . : 15/2016</w:t>
      </w:r>
    </w:p>
    <w:p w:rsidR="00C810CF" w:rsidRPr="00E609E0" w:rsidRDefault="00C810CF" w:rsidP="00C810CF">
      <w:pPr>
        <w:jc w:val="both"/>
        <w:rPr>
          <w:rFonts w:ascii="Times New Roman" w:hAnsi="Times New Roman"/>
          <w:b/>
          <w:szCs w:val="20"/>
        </w:rPr>
      </w:pPr>
      <w:r>
        <w:rPr>
          <w:rFonts w:ascii="Times New Roman" w:hAnsi="Times New Roman"/>
          <w:b/>
          <w:szCs w:val="20"/>
        </w:rPr>
        <w:t xml:space="preserve">Datum :  </w:t>
      </w:r>
      <w:r w:rsidR="00A06EDF">
        <w:rPr>
          <w:rFonts w:ascii="Times New Roman" w:hAnsi="Times New Roman"/>
          <w:b/>
          <w:szCs w:val="20"/>
        </w:rPr>
        <w:t>14.07.2016</w:t>
      </w:r>
    </w:p>
    <w:p w:rsidR="007A74F7" w:rsidRPr="009D3E7D" w:rsidRDefault="007A74F7" w:rsidP="00064945">
      <w:pPr>
        <w:pStyle w:val="BodyText22"/>
        <w:ind w:left="0"/>
        <w:rPr>
          <w:rFonts w:ascii="Calibri" w:hAnsi="Calibri" w:cs="Calibri"/>
          <w:sz w:val="24"/>
          <w:szCs w:val="24"/>
          <w:lang w:val="sl-SI"/>
        </w:rPr>
      </w:pPr>
    </w:p>
    <w:p w:rsidR="00064945" w:rsidRPr="009D3E7D" w:rsidRDefault="00064945" w:rsidP="00064945">
      <w:pPr>
        <w:pStyle w:val="Telobesedila22"/>
        <w:ind w:left="0"/>
        <w:rPr>
          <w:rFonts w:ascii="Calibri" w:hAnsi="Calibri" w:cs="Calibri"/>
          <w:sz w:val="24"/>
          <w:szCs w:val="24"/>
          <w:lang w:val="sl-SI"/>
        </w:rPr>
      </w:pPr>
    </w:p>
    <w:p w:rsidR="00064945" w:rsidRPr="009D3E7D" w:rsidRDefault="00064945" w:rsidP="00064945">
      <w:pPr>
        <w:pStyle w:val="Telobesedila22"/>
        <w:ind w:left="0"/>
        <w:rPr>
          <w:rFonts w:ascii="Calibri" w:hAnsi="Calibri" w:cs="Calibri"/>
          <w:sz w:val="24"/>
          <w:szCs w:val="24"/>
          <w:lang w:val="sl-SI"/>
        </w:rPr>
      </w:pPr>
    </w:p>
    <w:p w:rsidR="00064945" w:rsidRPr="009D3E7D" w:rsidRDefault="00064945" w:rsidP="00064945">
      <w:pPr>
        <w:pStyle w:val="BodyText23"/>
        <w:ind w:left="0"/>
        <w:rPr>
          <w:rFonts w:ascii="Calibri" w:hAnsi="Calibri" w:cs="Calibri"/>
          <w:sz w:val="24"/>
          <w:szCs w:val="24"/>
          <w:lang w:val="sl-SI"/>
        </w:rPr>
      </w:pPr>
    </w:p>
    <w:p w:rsidR="00B70D94" w:rsidRPr="00B70D94" w:rsidRDefault="00B70D94" w:rsidP="00B70D94">
      <w:pPr>
        <w:autoSpaceDE w:val="0"/>
        <w:autoSpaceDN w:val="0"/>
        <w:adjustRightInd w:val="0"/>
        <w:jc w:val="center"/>
        <w:rPr>
          <w:rFonts w:ascii="Times New Roman" w:hAnsi="Times New Roman"/>
          <w:b/>
        </w:rPr>
      </w:pPr>
      <w:r w:rsidRPr="00B70D94">
        <w:rPr>
          <w:rFonts w:ascii="Times New Roman" w:hAnsi="Times New Roman"/>
          <w:b/>
        </w:rPr>
        <w:t>IZJAVA PONUDNIKA O POSREDOVANJU PODATKOV</w:t>
      </w:r>
    </w:p>
    <w:p w:rsidR="00B70D94" w:rsidRPr="00B70D94" w:rsidRDefault="00B70D94" w:rsidP="00B70D94">
      <w:pPr>
        <w:autoSpaceDE w:val="0"/>
        <w:autoSpaceDN w:val="0"/>
        <w:adjustRightInd w:val="0"/>
        <w:jc w:val="center"/>
        <w:rPr>
          <w:rFonts w:ascii="Times New Roman" w:hAnsi="Times New Roman"/>
          <w:b/>
        </w:rPr>
      </w:pPr>
    </w:p>
    <w:p w:rsidR="00B70D94" w:rsidRPr="00B70D94" w:rsidRDefault="00B70D94" w:rsidP="00B70D94">
      <w:pPr>
        <w:autoSpaceDE w:val="0"/>
        <w:autoSpaceDN w:val="0"/>
        <w:adjustRightInd w:val="0"/>
        <w:jc w:val="center"/>
        <w:rPr>
          <w:rFonts w:ascii="Times New Roman" w:hAnsi="Times New Roman"/>
          <w:b/>
        </w:rPr>
      </w:pPr>
    </w:p>
    <w:p w:rsidR="00B70D94" w:rsidRPr="00B70D94" w:rsidRDefault="00B70D94" w:rsidP="00B70D94">
      <w:pPr>
        <w:autoSpaceDE w:val="0"/>
        <w:autoSpaceDN w:val="0"/>
        <w:adjustRightInd w:val="0"/>
        <w:jc w:val="both"/>
        <w:rPr>
          <w:rFonts w:ascii="Times New Roman" w:hAnsi="Times New Roman"/>
        </w:rPr>
      </w:pPr>
      <w:r w:rsidRPr="00B70D94">
        <w:rPr>
          <w:rFonts w:ascii="Times New Roman" w:hAnsi="Times New Roman"/>
        </w:rPr>
        <w:t>Pod kazensko in materialno odgovornostjo izjavljamo, da bomo naročniku, na njegov poziv, v postopku javnega naročanja ali pri izvajanju javnega naročila, posredovali podatke o:</w:t>
      </w:r>
    </w:p>
    <w:p w:rsidR="00B70D94" w:rsidRPr="00B70D94" w:rsidRDefault="00B70D94" w:rsidP="00603B52">
      <w:pPr>
        <w:numPr>
          <w:ilvl w:val="0"/>
          <w:numId w:val="36"/>
        </w:numPr>
        <w:autoSpaceDE w:val="0"/>
        <w:autoSpaceDN w:val="0"/>
        <w:adjustRightInd w:val="0"/>
        <w:jc w:val="both"/>
        <w:rPr>
          <w:rFonts w:ascii="Times New Roman" w:hAnsi="Times New Roman"/>
        </w:rPr>
      </w:pPr>
      <w:r w:rsidRPr="00B70D94">
        <w:rPr>
          <w:rFonts w:ascii="Times New Roman" w:hAnsi="Times New Roman"/>
        </w:rPr>
        <w:t xml:space="preserve">svojih ustanoviteljih, družbenikih, vključno s tihimi družbeniki, delničarji, </w:t>
      </w:r>
      <w:proofErr w:type="spellStart"/>
      <w:r w:rsidRPr="00B70D94">
        <w:rPr>
          <w:rFonts w:ascii="Times New Roman" w:hAnsi="Times New Roman"/>
        </w:rPr>
        <w:t>komanditisti</w:t>
      </w:r>
      <w:proofErr w:type="spellEnd"/>
      <w:r w:rsidRPr="00B70D94">
        <w:rPr>
          <w:rFonts w:ascii="Times New Roman" w:hAnsi="Times New Roman"/>
        </w:rPr>
        <w:t xml:space="preserve"> ali drugih lastnikih in podatke o lastniških deležih navedenih oseb;</w:t>
      </w:r>
    </w:p>
    <w:p w:rsidR="00B70D94" w:rsidRPr="00B70D94" w:rsidRDefault="00B70D94" w:rsidP="00603B52">
      <w:pPr>
        <w:numPr>
          <w:ilvl w:val="0"/>
          <w:numId w:val="36"/>
        </w:numPr>
        <w:autoSpaceDE w:val="0"/>
        <w:autoSpaceDN w:val="0"/>
        <w:adjustRightInd w:val="0"/>
        <w:jc w:val="both"/>
        <w:rPr>
          <w:rFonts w:ascii="Times New Roman" w:hAnsi="Times New Roman"/>
        </w:rPr>
      </w:pPr>
      <w:r w:rsidRPr="00B70D94">
        <w:rPr>
          <w:rFonts w:ascii="Times New Roman" w:hAnsi="Times New Roman"/>
        </w:rPr>
        <w:t>gospodarskih subjektih, za katere se glede na določbe zakona, ki ureja gospodarske družbe, šteje, da so z njim povezane družbe.</w:t>
      </w:r>
    </w:p>
    <w:p w:rsidR="00B70D94" w:rsidRPr="00B70D94" w:rsidRDefault="00B70D94" w:rsidP="00603B52">
      <w:pPr>
        <w:numPr>
          <w:ilvl w:val="0"/>
          <w:numId w:val="36"/>
        </w:numPr>
        <w:autoSpaceDE w:val="0"/>
        <w:autoSpaceDN w:val="0"/>
        <w:adjustRightInd w:val="0"/>
        <w:jc w:val="both"/>
        <w:rPr>
          <w:rFonts w:ascii="Times New Roman" w:hAnsi="Times New Roman"/>
        </w:rPr>
      </w:pPr>
      <w:r w:rsidRPr="00B70D94">
        <w:rPr>
          <w:rFonts w:ascii="Times New Roman" w:hAnsi="Times New Roman"/>
        </w:rPr>
        <w:t>udeležbi fizičnih in pravnih oseb v lastništvu ponudnika, vključno z udeležbo tihih družbenikov, ter o gospodarskih subjektih, za katere se glede na določbe zakona, ki ureja gospodarske družbe, šteje, da so povezane družbe s ponudnikom.</w:t>
      </w:r>
    </w:p>
    <w:p w:rsidR="00B70D94" w:rsidRPr="00B70D94" w:rsidRDefault="00B70D94" w:rsidP="00B70D94">
      <w:pPr>
        <w:autoSpaceDE w:val="0"/>
        <w:autoSpaceDN w:val="0"/>
        <w:adjustRightInd w:val="0"/>
        <w:ind w:left="360"/>
        <w:jc w:val="both"/>
        <w:rPr>
          <w:rFonts w:ascii="Times New Roman" w:hAnsi="Times New Roman"/>
        </w:rPr>
      </w:pPr>
    </w:p>
    <w:p w:rsidR="00B70D94" w:rsidRPr="00B70D94" w:rsidRDefault="00B70D94" w:rsidP="00B70D94">
      <w:pPr>
        <w:autoSpaceDE w:val="0"/>
        <w:autoSpaceDN w:val="0"/>
        <w:adjustRightInd w:val="0"/>
        <w:jc w:val="both"/>
        <w:rPr>
          <w:rFonts w:ascii="Times New Roman" w:hAnsi="Times New Roman"/>
        </w:rPr>
      </w:pPr>
      <w:r w:rsidRPr="00B70D94">
        <w:rPr>
          <w:rFonts w:ascii="Times New Roman" w:hAnsi="Times New Roman"/>
        </w:rPr>
        <w:t>Podatke bomo naročniku posredovali v roku 8 (osmih) dni, od dneva prejema poziva.</w:t>
      </w: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both"/>
        <w:rPr>
          <w:rFonts w:ascii="Times New Roman" w:hAnsi="Times New Roman"/>
        </w:rPr>
      </w:pPr>
      <w:r w:rsidRPr="00B70D94">
        <w:rPr>
          <w:rFonts w:ascii="Times New Roman" w:hAnsi="Times New Roman"/>
        </w:rPr>
        <w:t xml:space="preserve">Kraj in datum:                                                                                Žig in podpis ponudnika: </w:t>
      </w: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b/>
        </w:rPr>
      </w:pPr>
    </w:p>
    <w:p w:rsidR="00B70D94" w:rsidRPr="00B70D94" w:rsidRDefault="00B70D94" w:rsidP="00B70D94">
      <w:pPr>
        <w:autoSpaceDE w:val="0"/>
        <w:autoSpaceDN w:val="0"/>
        <w:adjustRightInd w:val="0"/>
        <w:jc w:val="right"/>
        <w:rPr>
          <w:rFonts w:ascii="Times New Roman" w:hAnsi="Times New Roman"/>
          <w:b/>
        </w:rPr>
      </w:pPr>
    </w:p>
    <w:p w:rsidR="00B70D94" w:rsidRPr="00B70D94" w:rsidRDefault="00B70D94" w:rsidP="00B70D94">
      <w:pPr>
        <w:rPr>
          <w:rFonts w:ascii="Times New Roman" w:hAnsi="Times New Roman"/>
          <w:b/>
        </w:rPr>
      </w:pPr>
      <w:r w:rsidRPr="00B70D94">
        <w:rPr>
          <w:rFonts w:ascii="Times New Roman" w:hAnsi="Times New Roman"/>
          <w:b/>
        </w:rPr>
        <w:t>OPOMBA:</w:t>
      </w:r>
    </w:p>
    <w:p w:rsidR="003800F2" w:rsidRPr="00B243D3" w:rsidRDefault="003800F2" w:rsidP="003800F2">
      <w:pPr>
        <w:pStyle w:val="BodyText22"/>
        <w:ind w:left="0"/>
        <w:rPr>
          <w:rFonts w:ascii="Times New Roman" w:hAnsi="Times New Roman"/>
          <w:b/>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064945" w:rsidRDefault="00064945"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B70D94" w:rsidRDefault="00B70D94" w:rsidP="00064945">
      <w:pPr>
        <w:rPr>
          <w:rFonts w:ascii="Calibri" w:hAnsi="Calibri" w:cs="Calibri"/>
          <w:b/>
          <w:bCs/>
          <w:i/>
          <w:iCs/>
        </w:rPr>
      </w:pPr>
    </w:p>
    <w:p w:rsidR="00B41AEF" w:rsidRDefault="00B41AEF" w:rsidP="00064945">
      <w:pPr>
        <w:rPr>
          <w:rFonts w:ascii="Calibri" w:hAnsi="Calibri" w:cs="Calibri"/>
          <w:b/>
          <w:bCs/>
          <w:i/>
          <w:iCs/>
        </w:rPr>
      </w:pPr>
    </w:p>
    <w:p w:rsidR="00B70D94" w:rsidRDefault="00B70D94" w:rsidP="00064945">
      <w:pPr>
        <w:rPr>
          <w:rFonts w:ascii="Calibri" w:hAnsi="Calibri" w:cs="Calibri"/>
          <w:b/>
          <w:bCs/>
          <w:i/>
          <w:iCs/>
        </w:rPr>
      </w:pPr>
    </w:p>
    <w:p w:rsidR="00C40BD5" w:rsidRDefault="00C40BD5" w:rsidP="00064945">
      <w:pPr>
        <w:rPr>
          <w:rFonts w:ascii="Calibri" w:hAnsi="Calibri" w:cs="Calibri"/>
          <w:b/>
          <w:bCs/>
          <w:i/>
          <w:iCs/>
        </w:rPr>
      </w:pPr>
    </w:p>
    <w:p w:rsidR="00C40BD5" w:rsidRDefault="00C40BD5" w:rsidP="00064945">
      <w:pPr>
        <w:rPr>
          <w:rFonts w:ascii="Calibri" w:hAnsi="Calibri" w:cs="Calibri"/>
          <w:b/>
          <w:bCs/>
          <w:i/>
          <w:iCs/>
        </w:rPr>
      </w:pPr>
    </w:p>
    <w:p w:rsidR="00D377BD" w:rsidRPr="009D3E7D" w:rsidRDefault="00D377BD" w:rsidP="00064945">
      <w:pPr>
        <w:rPr>
          <w:rFonts w:ascii="Calibri" w:hAnsi="Calibri" w:cs="Calibri"/>
          <w:i/>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944F1">
        <w:rPr>
          <w:rFonts w:ascii="Times New Roman" w:hAnsi="Times New Roman"/>
          <w:szCs w:val="20"/>
        </w:rPr>
        <w:t xml:space="preserve">OBR- </w:t>
      </w:r>
      <w:r w:rsidR="00B41AEF">
        <w:rPr>
          <w:rFonts w:ascii="Times New Roman" w:hAnsi="Times New Roman"/>
          <w:szCs w:val="20"/>
        </w:rPr>
        <w:t>5</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D377BD" w:rsidRPr="00E609E0" w:rsidRDefault="00D377BD" w:rsidP="00D377BD">
      <w:pPr>
        <w:jc w:val="both"/>
        <w:rPr>
          <w:rFonts w:ascii="Times New Roman" w:hAnsi="Times New Roman"/>
          <w:b/>
          <w:szCs w:val="20"/>
        </w:rPr>
      </w:pPr>
      <w:r>
        <w:rPr>
          <w:rFonts w:ascii="Times New Roman" w:hAnsi="Times New Roman"/>
          <w:b/>
          <w:szCs w:val="20"/>
        </w:rPr>
        <w:t>Štev . : 15/2016</w:t>
      </w:r>
    </w:p>
    <w:p w:rsidR="00D377BD" w:rsidRPr="00E609E0" w:rsidRDefault="00D377BD" w:rsidP="00D377BD">
      <w:pPr>
        <w:jc w:val="both"/>
        <w:rPr>
          <w:rFonts w:ascii="Times New Roman" w:hAnsi="Times New Roman"/>
          <w:b/>
          <w:szCs w:val="20"/>
        </w:rPr>
      </w:pPr>
      <w:r>
        <w:rPr>
          <w:rFonts w:ascii="Times New Roman" w:hAnsi="Times New Roman"/>
          <w:b/>
          <w:szCs w:val="20"/>
        </w:rPr>
        <w:t xml:space="preserve">Datum :  </w:t>
      </w:r>
      <w:r w:rsidR="00A06EDF">
        <w:rPr>
          <w:rFonts w:ascii="Times New Roman" w:hAnsi="Times New Roman"/>
          <w:b/>
          <w:szCs w:val="20"/>
        </w:rPr>
        <w:t>14.07.2016</w:t>
      </w:r>
    </w:p>
    <w:p w:rsidR="00D377BD" w:rsidRPr="00995E7C" w:rsidRDefault="00D377BD" w:rsidP="00D377BD">
      <w:pPr>
        <w:jc w:val="center"/>
        <w:rPr>
          <w:rFonts w:ascii="Times New Roman" w:hAnsi="Times New Roman"/>
          <w:b/>
          <w:bCs/>
        </w:rPr>
      </w:pPr>
    </w:p>
    <w:p w:rsidR="00D377BD" w:rsidRPr="00995E7C" w:rsidRDefault="00D377BD" w:rsidP="00D377BD">
      <w:pPr>
        <w:jc w:val="center"/>
        <w:rPr>
          <w:rFonts w:ascii="Times New Roman" w:hAnsi="Times New Roman"/>
          <w:b/>
          <w:bCs/>
        </w:rPr>
      </w:pPr>
      <w:r w:rsidRPr="00995E7C">
        <w:rPr>
          <w:rFonts w:ascii="Times New Roman" w:hAnsi="Times New Roman"/>
          <w:b/>
          <w:bCs/>
        </w:rPr>
        <w:t>Pooblastilo za pridobitev podatkov iz uradnih evidenc</w:t>
      </w:r>
    </w:p>
    <w:p w:rsidR="00D377BD" w:rsidRPr="00995E7C" w:rsidRDefault="00D377BD" w:rsidP="00D377BD">
      <w:pPr>
        <w:ind w:left="360"/>
        <w:jc w:val="center"/>
        <w:rPr>
          <w:rFonts w:ascii="Times New Roman" w:hAnsi="Times New Roman"/>
          <w:color w:val="0000FF"/>
        </w:rPr>
      </w:pPr>
      <w:r w:rsidRPr="00995E7C">
        <w:rPr>
          <w:rFonts w:ascii="Times New Roman" w:hAnsi="Times New Roman"/>
          <w:color w:val="0000FF"/>
        </w:rPr>
        <w:t xml:space="preserve">- </w:t>
      </w:r>
      <w:r w:rsidRPr="000E7C20">
        <w:rPr>
          <w:rFonts w:ascii="Times New Roman" w:hAnsi="Times New Roman"/>
          <w:i/>
          <w:color w:val="0000FF"/>
        </w:rPr>
        <w:t>za pravne in fizične osebe</w:t>
      </w:r>
      <w:r w:rsidRPr="00995E7C">
        <w:rPr>
          <w:rFonts w:ascii="Times New Roman" w:hAnsi="Times New Roman"/>
          <w:color w:val="0000FF"/>
        </w:rPr>
        <w:t xml:space="preserve"> –</w:t>
      </w:r>
    </w:p>
    <w:p w:rsidR="00D377BD" w:rsidRPr="00995E7C" w:rsidRDefault="00D377BD" w:rsidP="00D377BD">
      <w:pPr>
        <w:rPr>
          <w:rFonts w:ascii="Times New Roman" w:hAnsi="Times New Roman"/>
        </w:rPr>
      </w:pPr>
    </w:p>
    <w:p w:rsidR="00D377BD" w:rsidRPr="00525327" w:rsidRDefault="00D377BD" w:rsidP="00D377BD">
      <w:pPr>
        <w:ind w:right="-32"/>
        <w:jc w:val="center"/>
        <w:rPr>
          <w:rFonts w:ascii="Times New Roman" w:hAnsi="Times New Roman"/>
          <w:b/>
          <w:bCs/>
        </w:rPr>
      </w:pPr>
      <w:r w:rsidRPr="00012F10">
        <w:rPr>
          <w:rFonts w:ascii="Times New Roman" w:hAnsi="Times New Roman"/>
          <w:b/>
          <w:bCs/>
        </w:rPr>
        <w:t>»</w:t>
      </w:r>
      <w:r>
        <w:rPr>
          <w:rFonts w:ascii="Times New Roman" w:hAnsi="Times New Roman"/>
          <w:b/>
        </w:rPr>
        <w:t xml:space="preserve">GOI dela </w:t>
      </w:r>
      <w:r w:rsidRPr="00525327">
        <w:rPr>
          <w:rFonts w:ascii="Times New Roman" w:hAnsi="Times New Roman"/>
          <w:b/>
          <w:bCs/>
        </w:rPr>
        <w:t>«</w:t>
      </w:r>
    </w:p>
    <w:p w:rsidR="00D377BD" w:rsidRPr="00525327" w:rsidRDefault="00D377BD" w:rsidP="00D377BD">
      <w:pPr>
        <w:rPr>
          <w:rFonts w:ascii="Times New Roman" w:hAnsi="Times New Roman"/>
        </w:rPr>
      </w:pPr>
    </w:p>
    <w:p w:rsidR="00D377BD" w:rsidRPr="00525327" w:rsidRDefault="00D377BD" w:rsidP="00D377BD">
      <w:pPr>
        <w:jc w:val="both"/>
        <w:rPr>
          <w:rFonts w:ascii="Times New Roman" w:hAnsi="Times New Roman"/>
        </w:rPr>
      </w:pPr>
    </w:p>
    <w:p w:rsidR="00D377BD" w:rsidRPr="00995E7C" w:rsidRDefault="00D377BD" w:rsidP="00D377BD">
      <w:pPr>
        <w:jc w:val="both"/>
        <w:rPr>
          <w:rFonts w:ascii="Times New Roman" w:hAnsi="Times New Roman"/>
          <w:b/>
          <w:bCs/>
        </w:rPr>
      </w:pPr>
      <w:r w:rsidRPr="00525327">
        <w:rPr>
          <w:rFonts w:ascii="Times New Roman" w:hAnsi="Times New Roman"/>
        </w:rPr>
        <w:t xml:space="preserve">Ponudnik _________________________________________________ pooblaščam naročnika Splošno bolnišnico Slovenj Gradec, Gosposvetska cesta 1, 2380 Slovenj Gradec, da lahko za namene javnega naročila </w:t>
      </w:r>
      <w:r>
        <w:rPr>
          <w:rFonts w:ascii="Times New Roman" w:hAnsi="Times New Roman"/>
          <w:b/>
          <w:i/>
        </w:rPr>
        <w:t xml:space="preserve">GOI dela </w:t>
      </w:r>
      <w:r w:rsidRPr="00525327">
        <w:rPr>
          <w:rFonts w:ascii="Times New Roman" w:hAnsi="Times New Roman"/>
          <w:b/>
          <w:bCs/>
        </w:rPr>
        <w:t>,</w:t>
      </w:r>
      <w:r w:rsidRPr="00525327">
        <w:rPr>
          <w:rFonts w:ascii="Times New Roman" w:hAnsi="Times New Roman"/>
        </w:rPr>
        <w:t xml:space="preserve"> za</w:t>
      </w:r>
      <w:r w:rsidRPr="00995E7C">
        <w:rPr>
          <w:rFonts w:ascii="Times New Roman" w:hAnsi="Times New Roman"/>
        </w:rPr>
        <w:t xml:space="preserve"> ponudnika pridobi osebne podatke iz uradnih evidenc državnih organov, organov lokalnih skupnosti ali nosilcev javnega pooblastila.</w:t>
      </w:r>
    </w:p>
    <w:p w:rsidR="00D377BD" w:rsidRPr="00995E7C" w:rsidRDefault="00D377BD" w:rsidP="00D377BD">
      <w:pPr>
        <w:jc w:val="both"/>
        <w:rPr>
          <w:rFonts w:ascii="Times New Roman" w:hAnsi="Times New Roman"/>
        </w:rPr>
      </w:pPr>
    </w:p>
    <w:p w:rsidR="00D377BD" w:rsidRPr="00995E7C" w:rsidRDefault="00D377BD" w:rsidP="00D377BD">
      <w:pPr>
        <w:jc w:val="both"/>
        <w:rPr>
          <w:rFonts w:ascii="Times New Roman" w:hAnsi="Times New Roman"/>
          <w:b/>
          <w:bCs/>
        </w:rPr>
      </w:pPr>
      <w:r w:rsidRPr="00995E7C">
        <w:rPr>
          <w:rFonts w:ascii="Times New Roman" w:hAnsi="Times New Roman"/>
          <w:b/>
          <w:bCs/>
        </w:rPr>
        <w:t>Podatki o ponudniku:</w:t>
      </w:r>
    </w:p>
    <w:p w:rsidR="00D377BD" w:rsidRPr="00995E7C" w:rsidRDefault="00D377BD" w:rsidP="00D377BD">
      <w:pPr>
        <w:jc w:val="both"/>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Polno ime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Sedež podjetja: _______________________________________________________________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Občina sedeža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Številka vpisa v sodni oz. poslovni register (št. vložka):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Matična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Davčna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i/>
          <w:color w:val="0000FF"/>
        </w:rPr>
      </w:pPr>
      <w:r w:rsidRPr="00995E7C">
        <w:rPr>
          <w:rFonts w:ascii="Times New Roman" w:hAnsi="Times New Roman"/>
          <w:b/>
        </w:rPr>
        <w:t>Podatki o zakonitih zastopnikih podjetja</w:t>
      </w:r>
      <w:r w:rsidRPr="00995E7C">
        <w:rPr>
          <w:rFonts w:ascii="Times New Roman" w:hAnsi="Times New Roman"/>
        </w:rPr>
        <w:t xml:space="preserve"> (</w:t>
      </w:r>
      <w:r w:rsidRPr="006F2CC6">
        <w:rPr>
          <w:rFonts w:ascii="Times New Roman" w:hAnsi="Times New Roman"/>
          <w:i/>
          <w:iCs/>
          <w:color w:val="0000FF"/>
          <w:sz w:val="22"/>
          <w:szCs w:val="22"/>
        </w:rPr>
        <w:t>navesti vse zakonite zastopnike ponudnika. To izjavo morajo spodaj OBVEZNO podpisati vsi zakoniti zastopniki</w:t>
      </w:r>
      <w:r w:rsidRPr="00995E7C">
        <w:rPr>
          <w:rFonts w:ascii="Times New Roman" w:hAnsi="Times New Roman"/>
          <w:i/>
          <w:iCs/>
          <w:color w:val="0000FF"/>
        </w:rPr>
        <w:t>)</w:t>
      </w:r>
      <w:r w:rsidRPr="00995E7C">
        <w:rPr>
          <w:rFonts w:ascii="Times New Roman" w:hAnsi="Times New Roman"/>
          <w:color w:val="0000FF"/>
        </w:rPr>
        <w:t xml:space="preserve">: </w:t>
      </w:r>
      <w:r w:rsidRPr="00995E7C">
        <w:rPr>
          <w:rFonts w:ascii="Times New Roman" w:hAnsi="Times New Roman"/>
          <w:i/>
          <w:color w:val="0000FF"/>
        </w:rPr>
        <w:t>/</w:t>
      </w:r>
      <w:r w:rsidRPr="006F2CC6">
        <w:rPr>
          <w:rFonts w:ascii="Times New Roman" w:hAnsi="Times New Roman"/>
          <w:i/>
          <w:sz w:val="20"/>
          <w:szCs w:val="20"/>
        </w:rPr>
        <w:t>po potrebi dodati vrstice</w:t>
      </w:r>
      <w:r w:rsidRPr="00995E7C">
        <w:rPr>
          <w:rFonts w:ascii="Times New Roman" w:hAnsi="Times New Roman"/>
          <w:i/>
          <w:color w:val="0000FF"/>
        </w:rPr>
        <w:t>/</w:t>
      </w:r>
    </w:p>
    <w:p w:rsidR="00D377BD" w:rsidRPr="00995E7C" w:rsidRDefault="00D377BD" w:rsidP="00D377BD">
      <w:pPr>
        <w:pBdr>
          <w:bottom w:val="single" w:sz="12" w:space="0" w:color="auto"/>
        </w:pBdr>
        <w:rPr>
          <w:rFonts w:ascii="Times New Roman" w:hAnsi="Times New Roman"/>
        </w:rPr>
      </w:pP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w:t>
      </w:r>
      <w:r>
        <w:rPr>
          <w:rFonts w:ascii="Times New Roman" w:hAnsi="Times New Roman"/>
          <w:i/>
          <w:iCs/>
          <w:color w:val="0000FF"/>
          <w:sz w:val="18"/>
          <w:szCs w:val="18"/>
        </w:rPr>
        <w:t>lnega bivališča</w:t>
      </w:r>
      <w:r w:rsidRPr="002516FC">
        <w:rPr>
          <w:rFonts w:ascii="Times New Roman" w:hAnsi="Times New Roman"/>
          <w:i/>
          <w:iCs/>
          <w:color w:val="0000FF"/>
          <w:sz w:val="18"/>
          <w:szCs w:val="18"/>
        </w:rPr>
        <w:t>, EMŠO/</w:t>
      </w: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stal</w:t>
      </w:r>
      <w:r>
        <w:rPr>
          <w:rFonts w:ascii="Times New Roman" w:hAnsi="Times New Roman"/>
          <w:i/>
          <w:iCs/>
          <w:color w:val="0000FF"/>
          <w:sz w:val="18"/>
          <w:szCs w:val="18"/>
        </w:rPr>
        <w:t xml:space="preserve">nega bivališča, </w:t>
      </w:r>
      <w:r w:rsidRPr="002516FC">
        <w:rPr>
          <w:rFonts w:ascii="Times New Roman" w:hAnsi="Times New Roman"/>
          <w:i/>
          <w:iCs/>
          <w:color w:val="0000FF"/>
          <w:sz w:val="18"/>
          <w:szCs w:val="18"/>
        </w:rPr>
        <w:t xml:space="preserve"> EMŠO/</w:t>
      </w:r>
    </w:p>
    <w:p w:rsidR="00D377BD" w:rsidRPr="00995E7C" w:rsidRDefault="00D377BD" w:rsidP="00D377BD">
      <w:pPr>
        <w:pBdr>
          <w:bottom w:val="single" w:sz="12" w:space="0" w:color="auto"/>
        </w:pBdr>
        <w:rPr>
          <w:rFonts w:ascii="Times New Roman" w:hAnsi="Times New Roman"/>
          <w:i/>
          <w:iCs/>
        </w:rPr>
      </w:pPr>
    </w:p>
    <w:p w:rsidR="00D377BD" w:rsidRPr="00995E7C" w:rsidRDefault="00D377BD" w:rsidP="00D377BD">
      <w:pPr>
        <w:rPr>
          <w:rFonts w:ascii="Times New Roman" w:hAnsi="Times New Roman"/>
        </w:rPr>
      </w:pPr>
    </w:p>
    <w:p w:rsidR="00D377BD" w:rsidRDefault="00D377BD" w:rsidP="00D377BD">
      <w:pPr>
        <w:rPr>
          <w:rFonts w:ascii="Times New Roman" w:hAnsi="Times New Roman"/>
          <w:b/>
          <w:bCs/>
        </w:rPr>
      </w:pPr>
      <w:r w:rsidRPr="00995E7C">
        <w:rPr>
          <w:rFonts w:ascii="Times New Roman" w:hAnsi="Times New Roman"/>
          <w:b/>
          <w:bCs/>
        </w:rPr>
        <w:t>To pooblastilo je sestavni del in priloga ponudbe, s katero se prijavljamo na javni razpis.</w:t>
      </w:r>
    </w:p>
    <w:p w:rsidR="00D377BD" w:rsidRDefault="00D377BD" w:rsidP="00D377BD">
      <w:pPr>
        <w:rPr>
          <w:rFonts w:ascii="Times New Roman" w:hAnsi="Times New Roman"/>
          <w:b/>
          <w:bCs/>
        </w:rPr>
      </w:pPr>
    </w:p>
    <w:p w:rsidR="00D377BD" w:rsidRPr="00995E7C" w:rsidRDefault="00D377BD" w:rsidP="00D377BD">
      <w:pPr>
        <w:rPr>
          <w:rFonts w:ascii="Times New Roman" w:hAnsi="Times New Roman"/>
          <w:b/>
          <w:bCs/>
        </w:rPr>
      </w:pPr>
    </w:p>
    <w:p w:rsidR="00D377BD" w:rsidRPr="00995E7C" w:rsidRDefault="00D377BD" w:rsidP="00D377BD">
      <w:pPr>
        <w:tabs>
          <w:tab w:val="left" w:pos="4395"/>
        </w:tabs>
        <w:rPr>
          <w:rFonts w:ascii="Times New Roman" w:hAnsi="Times New Roman"/>
        </w:rPr>
      </w:pPr>
      <w:r w:rsidRPr="00995E7C">
        <w:rPr>
          <w:rFonts w:ascii="Times New Roman" w:hAnsi="Times New Roman"/>
        </w:rPr>
        <w:t>Datum:</w:t>
      </w:r>
      <w:r w:rsidRPr="00995E7C">
        <w:rPr>
          <w:rFonts w:ascii="Times New Roman" w:hAnsi="Times New Roman"/>
        </w:rPr>
        <w:tab/>
        <w:t>Žig:</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Podpis:</w:t>
      </w:r>
    </w:p>
    <w:p w:rsidR="00D377BD" w:rsidRDefault="00D377BD" w:rsidP="00D377BD">
      <w:pPr>
        <w:rPr>
          <w:rFonts w:ascii="Times New Roman" w:hAnsi="Times New Roman"/>
        </w:rPr>
      </w:pPr>
      <w:r w:rsidRPr="00995E7C">
        <w:rPr>
          <w:rFonts w:ascii="Times New Roman" w:hAnsi="Times New Roman"/>
        </w:rPr>
        <w:t>_________________</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 xml:space="preserve">            </w:t>
      </w:r>
      <w:r w:rsidRPr="00995E7C">
        <w:rPr>
          <w:rFonts w:ascii="Times New Roman" w:hAnsi="Times New Roman"/>
        </w:rPr>
        <w:tab/>
        <w:t>___________________</w:t>
      </w:r>
    </w:p>
    <w:p w:rsidR="00D377BD" w:rsidRDefault="00D377BD" w:rsidP="00D377BD">
      <w:pPr>
        <w:rPr>
          <w:rFonts w:ascii="Times New Roman" w:hAnsi="Times New Roman"/>
        </w:rPr>
      </w:pPr>
    </w:p>
    <w:p w:rsidR="00D377BD" w:rsidRDefault="00D377BD" w:rsidP="00D377BD">
      <w:pPr>
        <w:rPr>
          <w:rFonts w:ascii="Times New Roman" w:hAnsi="Times New Roman"/>
        </w:rPr>
      </w:pPr>
    </w:p>
    <w:p w:rsidR="00D377BD" w:rsidRDefault="00D377BD" w:rsidP="00D377BD">
      <w:pPr>
        <w:rPr>
          <w:rFonts w:ascii="Times New Roman" w:hAnsi="Times New Roman"/>
        </w:rPr>
      </w:pPr>
    </w:p>
    <w:p w:rsidR="00D377BD" w:rsidRDefault="00D377BD" w:rsidP="00D377BD">
      <w:pPr>
        <w:rPr>
          <w:rFonts w:ascii="Times New Roman" w:hAnsi="Times New Roman"/>
        </w:rPr>
      </w:pPr>
    </w:p>
    <w:p w:rsidR="0069614E" w:rsidRDefault="0069614E" w:rsidP="0069614E">
      <w:pPr>
        <w:autoSpaceDE w:val="0"/>
        <w:autoSpaceDN w:val="0"/>
        <w:adjustRightInd w:val="0"/>
        <w:rPr>
          <w:rFonts w:cs="Arial"/>
          <w:b/>
          <w:bCs/>
          <w:color w:val="000000"/>
          <w:sz w:val="23"/>
          <w:szCs w:val="23"/>
        </w:rPr>
      </w:pPr>
    </w:p>
    <w:p w:rsidR="002B0E01" w:rsidRDefault="002B0E01" w:rsidP="001241B8">
      <w:pPr>
        <w:pStyle w:val="kazalo2"/>
        <w:numPr>
          <w:ilvl w:val="0"/>
          <w:numId w:val="0"/>
        </w:numPr>
        <w:rPr>
          <w:rFonts w:ascii="Calibri" w:hAnsi="Calibri" w:cs="Calibri"/>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B41AEF">
        <w:rPr>
          <w:rFonts w:ascii="Times New Roman" w:hAnsi="Times New Roman"/>
          <w:szCs w:val="20"/>
        </w:rPr>
        <w:t>6</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D377BD" w:rsidRPr="00E609E0" w:rsidRDefault="00D377BD" w:rsidP="00D377BD">
      <w:pPr>
        <w:jc w:val="both"/>
        <w:rPr>
          <w:rFonts w:ascii="Times New Roman" w:hAnsi="Times New Roman"/>
          <w:b/>
          <w:szCs w:val="20"/>
        </w:rPr>
      </w:pPr>
      <w:r>
        <w:rPr>
          <w:rFonts w:ascii="Times New Roman" w:hAnsi="Times New Roman"/>
          <w:b/>
          <w:szCs w:val="20"/>
        </w:rPr>
        <w:t>Štev . : 15/2016</w:t>
      </w:r>
    </w:p>
    <w:p w:rsidR="00D377BD" w:rsidRDefault="00D377BD" w:rsidP="00D377BD">
      <w:pPr>
        <w:jc w:val="both"/>
        <w:rPr>
          <w:rFonts w:ascii="Times New Roman" w:hAnsi="Times New Roman"/>
          <w:b/>
          <w:szCs w:val="20"/>
        </w:rPr>
      </w:pPr>
      <w:r>
        <w:rPr>
          <w:rFonts w:ascii="Times New Roman" w:hAnsi="Times New Roman"/>
          <w:b/>
          <w:szCs w:val="20"/>
        </w:rPr>
        <w:t xml:space="preserve">Datum :  </w:t>
      </w:r>
      <w:r w:rsidR="00A06EDF">
        <w:rPr>
          <w:rFonts w:ascii="Times New Roman" w:hAnsi="Times New Roman"/>
          <w:b/>
          <w:szCs w:val="20"/>
        </w:rPr>
        <w:t>14.07.2016</w:t>
      </w:r>
    </w:p>
    <w:p w:rsidR="00025FF8" w:rsidRDefault="00025FF8" w:rsidP="00064945">
      <w:pPr>
        <w:pStyle w:val="kazalo2"/>
        <w:numPr>
          <w:ilvl w:val="0"/>
          <w:numId w:val="0"/>
        </w:numPr>
        <w:jc w:val="center"/>
        <w:rPr>
          <w:rFonts w:ascii="Calibri" w:hAnsi="Calibri" w:cs="Calibri"/>
        </w:rPr>
      </w:pPr>
    </w:p>
    <w:p w:rsidR="00064945" w:rsidRPr="009D3E7D" w:rsidRDefault="00064945" w:rsidP="00064945">
      <w:pPr>
        <w:jc w:val="both"/>
        <w:rPr>
          <w:rFonts w:ascii="Calibri" w:hAnsi="Calibri" w:cs="Calibri"/>
          <w:bCs/>
        </w:rPr>
      </w:pPr>
    </w:p>
    <w:p w:rsidR="00F150CD" w:rsidRPr="00476084" w:rsidRDefault="00F150CD" w:rsidP="00B14100">
      <w:pPr>
        <w:pStyle w:val="Telobesedila"/>
        <w:outlineLvl w:val="0"/>
        <w:rPr>
          <w:b/>
          <w:szCs w:val="24"/>
        </w:rPr>
      </w:pPr>
      <w:bookmarkStart w:id="51" w:name="_Toc454213636"/>
      <w:bookmarkStart w:id="52" w:name="_Toc454213684"/>
      <w:bookmarkStart w:id="53" w:name="_Toc454213855"/>
      <w:bookmarkStart w:id="54" w:name="_Toc456003825"/>
      <w:bookmarkStart w:id="55" w:name="_Toc456003960"/>
      <w:bookmarkStart w:id="56" w:name="_Toc456004134"/>
      <w:r w:rsidRPr="00476084">
        <w:rPr>
          <w:b/>
          <w:szCs w:val="24"/>
        </w:rPr>
        <w:t>Naročnik:</w:t>
      </w:r>
      <w:bookmarkEnd w:id="51"/>
      <w:bookmarkEnd w:id="52"/>
      <w:bookmarkEnd w:id="53"/>
      <w:bookmarkEnd w:id="54"/>
      <w:bookmarkEnd w:id="55"/>
      <w:bookmarkEnd w:id="56"/>
      <w:r w:rsidRPr="00476084">
        <w:rPr>
          <w:b/>
          <w:szCs w:val="24"/>
        </w:rPr>
        <w:t xml:space="preserve"> </w:t>
      </w:r>
    </w:p>
    <w:p w:rsidR="00F150CD" w:rsidRPr="00B14100" w:rsidRDefault="00F150CD" w:rsidP="00B14100">
      <w:pPr>
        <w:pStyle w:val="Telobesedila"/>
        <w:outlineLvl w:val="0"/>
        <w:rPr>
          <w:b/>
          <w:szCs w:val="24"/>
        </w:rPr>
      </w:pPr>
      <w:bookmarkStart w:id="57" w:name="_Toc454213637"/>
      <w:bookmarkStart w:id="58" w:name="_Toc454213685"/>
      <w:bookmarkStart w:id="59" w:name="_Toc454213856"/>
      <w:bookmarkStart w:id="60" w:name="_Toc456003826"/>
      <w:bookmarkStart w:id="61" w:name="_Toc456003961"/>
      <w:bookmarkStart w:id="62" w:name="_Toc456004135"/>
      <w:r w:rsidRPr="00B14100">
        <w:rPr>
          <w:szCs w:val="24"/>
        </w:rPr>
        <w:t>Splošna bolnišnica Slovenj Gradec,  Gosposvetska</w:t>
      </w:r>
      <w:r w:rsidR="00B14100">
        <w:rPr>
          <w:szCs w:val="24"/>
        </w:rPr>
        <w:t xml:space="preserve"> cesta</w:t>
      </w:r>
      <w:r w:rsidRPr="00B14100">
        <w:rPr>
          <w:szCs w:val="24"/>
        </w:rPr>
        <w:t xml:space="preserve"> 1, 2380 Slovenj Gradec, ki jo zastopa </w:t>
      </w:r>
      <w:r w:rsidR="00B14100">
        <w:rPr>
          <w:szCs w:val="24"/>
        </w:rPr>
        <w:t xml:space="preserve">v. d. </w:t>
      </w:r>
      <w:r w:rsidRPr="00B14100">
        <w:rPr>
          <w:szCs w:val="24"/>
        </w:rPr>
        <w:t>direktor</w:t>
      </w:r>
      <w:r w:rsidR="00C40BD5">
        <w:rPr>
          <w:szCs w:val="24"/>
        </w:rPr>
        <w:t>ja</w:t>
      </w:r>
      <w:r w:rsidR="00B14100">
        <w:rPr>
          <w:szCs w:val="24"/>
        </w:rPr>
        <w:t xml:space="preserve"> asist. Dr. Jasna Uranjek</w:t>
      </w:r>
      <w:r w:rsidRPr="00B14100">
        <w:rPr>
          <w:szCs w:val="24"/>
        </w:rPr>
        <w:t>, dr.med.,</w:t>
      </w:r>
      <w:bookmarkEnd w:id="57"/>
      <w:bookmarkEnd w:id="58"/>
      <w:bookmarkEnd w:id="59"/>
      <w:bookmarkEnd w:id="60"/>
      <w:bookmarkEnd w:id="61"/>
      <w:bookmarkEnd w:id="62"/>
      <w:r w:rsidRPr="00B14100">
        <w:rPr>
          <w:szCs w:val="24"/>
        </w:rPr>
        <w:t xml:space="preserve">  </w:t>
      </w:r>
    </w:p>
    <w:p w:rsidR="00F150CD" w:rsidRPr="00B14100" w:rsidRDefault="00F150CD" w:rsidP="00B14100">
      <w:pPr>
        <w:pStyle w:val="Telobesedila"/>
        <w:outlineLvl w:val="0"/>
        <w:rPr>
          <w:b/>
          <w:szCs w:val="24"/>
        </w:rPr>
      </w:pPr>
      <w:bookmarkStart w:id="63" w:name="_Toc454213638"/>
      <w:bookmarkStart w:id="64" w:name="_Toc454213686"/>
      <w:bookmarkStart w:id="65" w:name="_Toc454213857"/>
      <w:bookmarkStart w:id="66" w:name="_Toc456003827"/>
      <w:bookmarkStart w:id="67" w:name="_Toc456003962"/>
      <w:bookmarkStart w:id="68" w:name="_Toc456004136"/>
      <w:r w:rsidRPr="00B14100">
        <w:rPr>
          <w:szCs w:val="24"/>
        </w:rPr>
        <w:t>identifikacijska številka za DDV: SI 34697390.</w:t>
      </w:r>
      <w:bookmarkEnd w:id="63"/>
      <w:bookmarkEnd w:id="64"/>
      <w:bookmarkEnd w:id="65"/>
      <w:bookmarkEnd w:id="66"/>
      <w:bookmarkEnd w:id="67"/>
      <w:bookmarkEnd w:id="68"/>
    </w:p>
    <w:p w:rsidR="00F150CD" w:rsidRPr="00B14100" w:rsidRDefault="00F150CD" w:rsidP="00B14100">
      <w:pPr>
        <w:pStyle w:val="Telobesedila"/>
        <w:rPr>
          <w:b/>
          <w:szCs w:val="24"/>
        </w:rPr>
      </w:pPr>
      <w:r w:rsidRPr="00B14100">
        <w:rPr>
          <w:szCs w:val="24"/>
        </w:rPr>
        <w:t>in</w:t>
      </w:r>
    </w:p>
    <w:p w:rsidR="00F150CD" w:rsidRPr="00B14100" w:rsidRDefault="00F150CD" w:rsidP="00B14100">
      <w:pPr>
        <w:pStyle w:val="Telobesedila"/>
        <w:tabs>
          <w:tab w:val="left" w:pos="7992"/>
        </w:tabs>
        <w:rPr>
          <w:b/>
          <w:bCs/>
          <w:szCs w:val="24"/>
        </w:rPr>
      </w:pPr>
    </w:p>
    <w:p w:rsidR="00F150CD" w:rsidRPr="00476084" w:rsidRDefault="00F150CD" w:rsidP="00B14100">
      <w:pPr>
        <w:pStyle w:val="Telobesedila"/>
        <w:tabs>
          <w:tab w:val="left" w:pos="7992"/>
        </w:tabs>
        <w:rPr>
          <w:b/>
          <w:bCs/>
          <w:szCs w:val="24"/>
        </w:rPr>
      </w:pPr>
      <w:r w:rsidRPr="00476084">
        <w:rPr>
          <w:b/>
          <w:bCs/>
          <w:szCs w:val="24"/>
        </w:rPr>
        <w:t>Stranke okvirnega sporazuma:</w:t>
      </w:r>
    </w:p>
    <w:p w:rsidR="00F150CD" w:rsidRPr="00B14100" w:rsidRDefault="00F150CD" w:rsidP="00B14100">
      <w:pPr>
        <w:jc w:val="both"/>
        <w:rPr>
          <w:rFonts w:ascii="Times New Roman" w:hAnsi="Times New Roman"/>
        </w:rPr>
      </w:pPr>
      <w:r w:rsidRPr="00B14100">
        <w:rPr>
          <w:rFonts w:ascii="Times New Roman" w:hAnsi="Times New Roman"/>
        </w:rPr>
        <w:t>1.____________________________, ki ga zastopa __________________________.</w:t>
      </w:r>
    </w:p>
    <w:p w:rsidR="00F150CD" w:rsidRPr="00B14100" w:rsidRDefault="00F150CD" w:rsidP="00B14100">
      <w:pPr>
        <w:pStyle w:val="Telobesedila"/>
        <w:rPr>
          <w:b/>
          <w:szCs w:val="24"/>
        </w:rPr>
      </w:pPr>
      <w:r w:rsidRPr="00B14100">
        <w:rPr>
          <w:szCs w:val="24"/>
        </w:rPr>
        <w:t>identifikacijska številka za DDV: SI</w:t>
      </w:r>
    </w:p>
    <w:p w:rsidR="00F150CD" w:rsidRPr="00B14100" w:rsidRDefault="00F150CD" w:rsidP="00B14100">
      <w:pPr>
        <w:jc w:val="both"/>
        <w:rPr>
          <w:rFonts w:ascii="Times New Roman" w:hAnsi="Times New Roman"/>
        </w:rPr>
      </w:pPr>
    </w:p>
    <w:p w:rsidR="00F150CD" w:rsidRPr="00B14100" w:rsidRDefault="00F150CD" w:rsidP="00B14100">
      <w:pPr>
        <w:jc w:val="both"/>
        <w:rPr>
          <w:rFonts w:ascii="Times New Roman" w:hAnsi="Times New Roman"/>
        </w:rPr>
      </w:pPr>
      <w:r w:rsidRPr="00B14100">
        <w:rPr>
          <w:rFonts w:ascii="Times New Roman" w:hAnsi="Times New Roman"/>
        </w:rPr>
        <w:t>2.____________________________, ki ga zastopa __________________________.</w:t>
      </w:r>
    </w:p>
    <w:p w:rsidR="00F150CD" w:rsidRPr="00B14100" w:rsidRDefault="00F150CD" w:rsidP="00B14100">
      <w:pPr>
        <w:pStyle w:val="Telobesedila"/>
        <w:rPr>
          <w:b/>
          <w:szCs w:val="24"/>
        </w:rPr>
      </w:pPr>
      <w:r w:rsidRPr="00B14100">
        <w:rPr>
          <w:szCs w:val="24"/>
        </w:rPr>
        <w:t>identifikacijska številka za DDV:SI</w:t>
      </w:r>
    </w:p>
    <w:p w:rsidR="00F150CD" w:rsidRPr="00B14100" w:rsidRDefault="00F150CD" w:rsidP="00B14100">
      <w:pPr>
        <w:jc w:val="both"/>
        <w:rPr>
          <w:rFonts w:ascii="Times New Roman" w:hAnsi="Times New Roman"/>
        </w:rPr>
      </w:pPr>
    </w:p>
    <w:p w:rsidR="00F150CD" w:rsidRPr="00B14100" w:rsidRDefault="00F150CD" w:rsidP="00B14100">
      <w:pPr>
        <w:jc w:val="both"/>
        <w:rPr>
          <w:rFonts w:ascii="Times New Roman" w:hAnsi="Times New Roman"/>
        </w:rPr>
      </w:pPr>
      <w:r w:rsidRPr="00B14100">
        <w:rPr>
          <w:rFonts w:ascii="Times New Roman" w:hAnsi="Times New Roman"/>
        </w:rPr>
        <w:t>3.____________________________, ki ga zastopa __________________________.</w:t>
      </w:r>
    </w:p>
    <w:p w:rsidR="00F150CD" w:rsidRPr="00B14100" w:rsidRDefault="00F150CD" w:rsidP="00B14100">
      <w:pPr>
        <w:pStyle w:val="Telobesedila"/>
        <w:rPr>
          <w:b/>
          <w:szCs w:val="24"/>
        </w:rPr>
      </w:pPr>
      <w:r w:rsidRPr="00B14100">
        <w:rPr>
          <w:szCs w:val="24"/>
        </w:rPr>
        <w:t>identifikacijska številka za DDV:SI</w:t>
      </w:r>
    </w:p>
    <w:p w:rsidR="00F150CD" w:rsidRPr="00B14100" w:rsidRDefault="00F150CD" w:rsidP="00B14100">
      <w:pPr>
        <w:pStyle w:val="Telobesedila"/>
        <w:tabs>
          <w:tab w:val="left" w:pos="7992"/>
        </w:tabs>
        <w:rPr>
          <w:b/>
          <w:bCs/>
          <w:szCs w:val="24"/>
        </w:rPr>
      </w:pPr>
      <w:r w:rsidRPr="00B14100">
        <w:rPr>
          <w:bCs/>
          <w:szCs w:val="24"/>
        </w:rPr>
        <w:tab/>
      </w:r>
    </w:p>
    <w:p w:rsidR="00F150CD" w:rsidRPr="00B14100" w:rsidRDefault="00F150CD" w:rsidP="00B14100">
      <w:pPr>
        <w:pStyle w:val="Telobesedila"/>
        <w:rPr>
          <w:b/>
          <w:szCs w:val="24"/>
        </w:rPr>
      </w:pPr>
      <w:r w:rsidRPr="00B14100">
        <w:rPr>
          <w:szCs w:val="24"/>
        </w:rPr>
        <w:t>so sklenili naslednji</w:t>
      </w:r>
    </w:p>
    <w:p w:rsidR="00F150CD" w:rsidRPr="00B14100" w:rsidRDefault="00F150CD" w:rsidP="00B14100">
      <w:pPr>
        <w:pStyle w:val="Telobesedila"/>
        <w:rPr>
          <w:b/>
          <w:bCs/>
          <w:szCs w:val="24"/>
        </w:rPr>
      </w:pPr>
    </w:p>
    <w:p w:rsidR="00F150CD" w:rsidRPr="00B14100" w:rsidRDefault="00F150CD" w:rsidP="00C40BD5">
      <w:pPr>
        <w:pStyle w:val="Telobesedila"/>
        <w:jc w:val="center"/>
        <w:rPr>
          <w:b/>
          <w:bCs/>
          <w:szCs w:val="24"/>
        </w:rPr>
      </w:pPr>
      <w:r w:rsidRPr="00B14100">
        <w:rPr>
          <w:b/>
          <w:bCs/>
          <w:szCs w:val="24"/>
        </w:rPr>
        <w:t>OKVIRNI SPORAZUM</w:t>
      </w:r>
    </w:p>
    <w:p w:rsidR="00F150CD" w:rsidRPr="00B14100" w:rsidRDefault="00F150CD" w:rsidP="00603B52">
      <w:pPr>
        <w:pStyle w:val="Telobesedila"/>
        <w:widowControl/>
        <w:numPr>
          <w:ilvl w:val="0"/>
          <w:numId w:val="8"/>
        </w:numPr>
        <w:tabs>
          <w:tab w:val="clear" w:pos="5040"/>
          <w:tab w:val="num" w:pos="426"/>
        </w:tabs>
        <w:spacing w:after="0"/>
        <w:ind w:hanging="5040"/>
        <w:jc w:val="center"/>
        <w:rPr>
          <w:b/>
          <w:szCs w:val="24"/>
        </w:rPr>
      </w:pPr>
      <w:r w:rsidRPr="00B14100">
        <w:rPr>
          <w:szCs w:val="24"/>
        </w:rPr>
        <w:t>člen</w:t>
      </w:r>
    </w:p>
    <w:p w:rsidR="00B65373" w:rsidRPr="00B14100" w:rsidRDefault="00B65373" w:rsidP="00B14100">
      <w:pPr>
        <w:jc w:val="both"/>
        <w:rPr>
          <w:rFonts w:ascii="Times New Roman" w:hAnsi="Times New Roman"/>
          <w:b/>
        </w:rPr>
      </w:pPr>
    </w:p>
    <w:p w:rsidR="00F52902" w:rsidRPr="00B14100" w:rsidRDefault="00F52902" w:rsidP="00C40BD5">
      <w:pPr>
        <w:jc w:val="center"/>
        <w:rPr>
          <w:rFonts w:ascii="Times New Roman" w:hAnsi="Times New Roman"/>
          <w:b/>
        </w:rPr>
      </w:pPr>
      <w:r w:rsidRPr="00B14100">
        <w:rPr>
          <w:rFonts w:ascii="Times New Roman" w:hAnsi="Times New Roman"/>
          <w:b/>
        </w:rPr>
        <w:t>UVODNE DOLOČBE IN UGOTOVITVE</w:t>
      </w:r>
    </w:p>
    <w:p w:rsidR="00F52902" w:rsidRPr="00B14100" w:rsidRDefault="00F52902" w:rsidP="00B14100">
      <w:pPr>
        <w:jc w:val="both"/>
        <w:rPr>
          <w:rFonts w:ascii="Times New Roman" w:hAnsi="Times New Roman"/>
        </w:rPr>
      </w:pPr>
    </w:p>
    <w:p w:rsidR="00BA3C83" w:rsidRPr="00B14100" w:rsidRDefault="00BA3C83" w:rsidP="00B14100">
      <w:pPr>
        <w:jc w:val="both"/>
        <w:rPr>
          <w:rFonts w:ascii="Times New Roman" w:hAnsi="Times New Roman"/>
        </w:rPr>
      </w:pPr>
      <w:r w:rsidRPr="00B14100">
        <w:rPr>
          <w:rFonts w:ascii="Times New Roman" w:hAnsi="Times New Roman"/>
        </w:rPr>
        <w:t>Pogodbeni stranki uvodoma ugotavljata, da:</w:t>
      </w:r>
    </w:p>
    <w:p w:rsidR="00BA3C83" w:rsidRPr="00B14100" w:rsidRDefault="00BA3C83" w:rsidP="00603B52">
      <w:pPr>
        <w:numPr>
          <w:ilvl w:val="0"/>
          <w:numId w:val="4"/>
        </w:numPr>
        <w:jc w:val="both"/>
        <w:rPr>
          <w:rFonts w:ascii="Times New Roman" w:hAnsi="Times New Roman"/>
        </w:rPr>
      </w:pPr>
      <w:r w:rsidRPr="00B14100">
        <w:rPr>
          <w:rFonts w:ascii="Times New Roman" w:hAnsi="Times New Roman"/>
        </w:rPr>
        <w:t xml:space="preserve">se okvirni sporazum sklepa na podlagi </w:t>
      </w:r>
      <w:r w:rsidR="00F150CD" w:rsidRPr="00B14100">
        <w:rPr>
          <w:rFonts w:ascii="Times New Roman" w:hAnsi="Times New Roman"/>
        </w:rPr>
        <w:t>izve</w:t>
      </w:r>
      <w:r w:rsidRPr="00B14100">
        <w:rPr>
          <w:rFonts w:ascii="Times New Roman" w:hAnsi="Times New Roman"/>
        </w:rPr>
        <w:t xml:space="preserve">denega </w:t>
      </w:r>
      <w:r w:rsidR="00F150CD" w:rsidRPr="00B14100">
        <w:rPr>
          <w:rFonts w:ascii="Times New Roman" w:hAnsi="Times New Roman"/>
        </w:rPr>
        <w:t>javnega naročila</w:t>
      </w:r>
      <w:r w:rsidR="00B14100">
        <w:rPr>
          <w:rFonts w:ascii="Times New Roman" w:hAnsi="Times New Roman"/>
        </w:rPr>
        <w:t xml:space="preserve"> </w:t>
      </w:r>
      <w:r w:rsidRPr="00B14100">
        <w:rPr>
          <w:rFonts w:ascii="Times New Roman" w:hAnsi="Times New Roman"/>
        </w:rPr>
        <w:t>z oznako JNXX/XXXX, (objava na Portalu javnih naročil dne ________ ,št</w:t>
      </w:r>
      <w:r w:rsidR="00B14100">
        <w:rPr>
          <w:rFonts w:ascii="Times New Roman" w:hAnsi="Times New Roman"/>
        </w:rPr>
        <w:t xml:space="preserve">. objave JN _______ </w:t>
      </w:r>
      <w:r w:rsidRPr="00B14100">
        <w:rPr>
          <w:rFonts w:ascii="Times New Roman" w:hAnsi="Times New Roman"/>
        </w:rPr>
        <w:t xml:space="preserve">,  za </w:t>
      </w:r>
      <w:r w:rsidR="00B14100">
        <w:rPr>
          <w:rFonts w:ascii="Times New Roman" w:hAnsi="Times New Roman"/>
        </w:rPr>
        <w:t>izvedo GOI del.</w:t>
      </w:r>
    </w:p>
    <w:p w:rsidR="00BA3C83" w:rsidRPr="00B14100" w:rsidRDefault="00BA3C83" w:rsidP="00603B52">
      <w:pPr>
        <w:numPr>
          <w:ilvl w:val="0"/>
          <w:numId w:val="4"/>
        </w:numPr>
        <w:jc w:val="both"/>
        <w:rPr>
          <w:rFonts w:ascii="Times New Roman" w:hAnsi="Times New Roman"/>
        </w:rPr>
      </w:pPr>
      <w:r w:rsidRPr="00B14100">
        <w:rPr>
          <w:rFonts w:ascii="Times New Roman" w:hAnsi="Times New Roman"/>
        </w:rPr>
        <w:t xml:space="preserve">je podlaga za sklenitev tega okvirnega sporazuma pravnomočna odločitev o oddaji naročila št. …….z dne   </w:t>
      </w:r>
    </w:p>
    <w:p w:rsidR="00BA3C83" w:rsidRPr="00B14100" w:rsidRDefault="00BA3C83" w:rsidP="00603B52">
      <w:pPr>
        <w:numPr>
          <w:ilvl w:val="0"/>
          <w:numId w:val="4"/>
        </w:numPr>
        <w:jc w:val="both"/>
        <w:rPr>
          <w:rFonts w:ascii="Times New Roman" w:hAnsi="Times New Roman"/>
        </w:rPr>
      </w:pPr>
      <w:r w:rsidRPr="00B14100">
        <w:rPr>
          <w:rFonts w:ascii="Times New Roman" w:hAnsi="Times New Roman"/>
        </w:rPr>
        <w:t>okvirni sporazum se sklepa za obdobje</w:t>
      </w:r>
      <w:r w:rsidR="00B14100">
        <w:rPr>
          <w:rFonts w:ascii="Times New Roman" w:hAnsi="Times New Roman"/>
        </w:rPr>
        <w:t xml:space="preserve"> </w:t>
      </w:r>
      <w:r w:rsidR="00B41AEF" w:rsidRPr="00B41AEF">
        <w:rPr>
          <w:rFonts w:ascii="Times New Roman" w:hAnsi="Times New Roman"/>
        </w:rPr>
        <w:t>24</w:t>
      </w:r>
      <w:r w:rsidR="00B14100" w:rsidRPr="00B41AEF">
        <w:rPr>
          <w:rFonts w:ascii="Times New Roman" w:hAnsi="Times New Roman"/>
        </w:rPr>
        <w:t xml:space="preserve"> mesecev.</w:t>
      </w:r>
    </w:p>
    <w:p w:rsidR="00B14100" w:rsidRDefault="00B14100" w:rsidP="00B14100">
      <w:pPr>
        <w:pStyle w:val="Telobesedila"/>
        <w:rPr>
          <w:b/>
          <w:szCs w:val="24"/>
        </w:rPr>
      </w:pPr>
    </w:p>
    <w:p w:rsidR="00F150CD" w:rsidRPr="00B14100" w:rsidRDefault="00C40BD5" w:rsidP="00B14100">
      <w:pPr>
        <w:pStyle w:val="Telobesedila"/>
        <w:rPr>
          <w:b/>
          <w:szCs w:val="24"/>
        </w:rPr>
      </w:pPr>
      <w:r>
        <w:rPr>
          <w:szCs w:val="24"/>
        </w:rPr>
        <w:t>(Izvajalec</w:t>
      </w:r>
      <w:r w:rsidR="00F150CD" w:rsidRPr="00B14100">
        <w:rPr>
          <w:szCs w:val="24"/>
        </w:rPr>
        <w:t xml:space="preserve">= sklenitelj okvirnega sporazuma) </w:t>
      </w:r>
    </w:p>
    <w:p w:rsidR="00F150CD" w:rsidRPr="00B14100" w:rsidRDefault="00C40BD5" w:rsidP="00B14100">
      <w:pPr>
        <w:autoSpaceDE w:val="0"/>
        <w:autoSpaceDN w:val="0"/>
        <w:adjustRightInd w:val="0"/>
        <w:jc w:val="both"/>
        <w:rPr>
          <w:rFonts w:ascii="Times New Roman" w:eastAsia="Calibri" w:hAnsi="Times New Roman"/>
        </w:rPr>
      </w:pPr>
      <w:r>
        <w:rPr>
          <w:rFonts w:ascii="Times New Roman" w:eastAsia="Calibri" w:hAnsi="Times New Roman"/>
        </w:rPr>
        <w:t>Izvajalec</w:t>
      </w:r>
      <w:r w:rsidR="00F150CD" w:rsidRPr="00B14100">
        <w:rPr>
          <w:rFonts w:ascii="Times New Roman" w:eastAsia="Calibri" w:hAnsi="Times New Roman"/>
        </w:rPr>
        <w:t xml:space="preserve"> bo izvedel dela, prevzeta s tem okvirnim sporazumom, brez podizvajalcev. </w:t>
      </w:r>
    </w:p>
    <w:p w:rsidR="00F150CD" w:rsidRPr="00B14100" w:rsidRDefault="00F150CD" w:rsidP="00B14100">
      <w:pPr>
        <w:autoSpaceDE w:val="0"/>
        <w:autoSpaceDN w:val="0"/>
        <w:adjustRightInd w:val="0"/>
        <w:jc w:val="both"/>
        <w:rPr>
          <w:rFonts w:ascii="Times New Roman" w:eastAsia="Calibri" w:hAnsi="Times New Roman"/>
        </w:rPr>
      </w:pPr>
      <w:r w:rsidRPr="00B14100">
        <w:rPr>
          <w:rFonts w:ascii="Times New Roman" w:eastAsia="Calibri" w:hAnsi="Times New Roman"/>
        </w:rPr>
        <w:t xml:space="preserve">            </w:t>
      </w:r>
    </w:p>
    <w:p w:rsidR="00F150CD" w:rsidRPr="00B14100" w:rsidRDefault="00F150CD" w:rsidP="00B14100">
      <w:pPr>
        <w:autoSpaceDE w:val="0"/>
        <w:autoSpaceDN w:val="0"/>
        <w:adjustRightInd w:val="0"/>
        <w:jc w:val="both"/>
        <w:rPr>
          <w:rFonts w:ascii="Times New Roman" w:eastAsia="Calibri" w:hAnsi="Times New Roman"/>
        </w:rPr>
      </w:pPr>
      <w:r w:rsidRPr="00B14100">
        <w:rPr>
          <w:rFonts w:ascii="Times New Roman" w:eastAsia="Calibri" w:hAnsi="Times New Roman"/>
        </w:rPr>
        <w:t>            ALI</w:t>
      </w:r>
    </w:p>
    <w:p w:rsidR="003277C2" w:rsidRPr="00B14100" w:rsidRDefault="003277C2" w:rsidP="00B14100">
      <w:pPr>
        <w:autoSpaceDE w:val="0"/>
        <w:autoSpaceDN w:val="0"/>
        <w:adjustRightInd w:val="0"/>
        <w:jc w:val="both"/>
        <w:rPr>
          <w:rFonts w:ascii="Times New Roman" w:eastAsia="Calibri" w:hAnsi="Times New Roman"/>
        </w:rPr>
      </w:pPr>
    </w:p>
    <w:p w:rsidR="003277C2" w:rsidRPr="00B14100" w:rsidRDefault="003277C2" w:rsidP="00C40BD5">
      <w:pPr>
        <w:pStyle w:val="Telobesedila"/>
        <w:jc w:val="center"/>
        <w:rPr>
          <w:b/>
          <w:szCs w:val="24"/>
        </w:rPr>
      </w:pPr>
      <w:r w:rsidRPr="00B14100">
        <w:rPr>
          <w:b/>
          <w:szCs w:val="24"/>
        </w:rPr>
        <w:t>PODIZVAJALCI</w:t>
      </w:r>
    </w:p>
    <w:p w:rsidR="003277C2" w:rsidRPr="00B14100" w:rsidRDefault="003277C2" w:rsidP="00B14100">
      <w:pPr>
        <w:autoSpaceDE w:val="0"/>
        <w:autoSpaceDN w:val="0"/>
        <w:adjustRightInd w:val="0"/>
        <w:jc w:val="both"/>
        <w:rPr>
          <w:rFonts w:ascii="Times New Roman" w:eastAsia="Calibri" w:hAnsi="Times New Roman"/>
        </w:rPr>
      </w:pPr>
    </w:p>
    <w:p w:rsidR="00F150CD" w:rsidRPr="00B14100" w:rsidRDefault="00C40BD5" w:rsidP="00B14100">
      <w:pPr>
        <w:autoSpaceDE w:val="0"/>
        <w:autoSpaceDN w:val="0"/>
        <w:adjustRightInd w:val="0"/>
        <w:jc w:val="both"/>
        <w:rPr>
          <w:rFonts w:ascii="Times New Roman" w:eastAsia="Calibri" w:hAnsi="Times New Roman"/>
          <w:color w:val="000000"/>
        </w:rPr>
      </w:pPr>
      <w:r>
        <w:rPr>
          <w:rFonts w:ascii="Times New Roman" w:eastAsia="Calibri" w:hAnsi="Times New Roman"/>
        </w:rPr>
        <w:t>Izvajalec</w:t>
      </w:r>
      <w:r w:rsidR="00F150CD" w:rsidRPr="00B14100">
        <w:rPr>
          <w:rFonts w:ascii="Times New Roman" w:eastAsia="Calibri" w:hAnsi="Times New Roman"/>
        </w:rPr>
        <w:t xml:space="preserve"> pri izvajanju tega</w:t>
      </w:r>
      <w:r w:rsidR="00F150CD" w:rsidRPr="00B14100">
        <w:rPr>
          <w:rFonts w:ascii="Times New Roman" w:eastAsia="Calibri" w:hAnsi="Times New Roman"/>
          <w:color w:val="000000"/>
        </w:rPr>
        <w:t xml:space="preserve"> okvirnega sporazuma  nastopa s podizvajalci:</w:t>
      </w:r>
    </w:p>
    <w:p w:rsidR="00F150CD" w:rsidRPr="00B14100" w:rsidRDefault="00F150CD" w:rsidP="00B14100">
      <w:pPr>
        <w:autoSpaceDE w:val="0"/>
        <w:autoSpaceDN w:val="0"/>
        <w:adjustRightInd w:val="0"/>
        <w:jc w:val="both"/>
        <w:rPr>
          <w:rFonts w:ascii="Times New Roman" w:eastAsia="Calibri" w:hAnsi="Times New Roman"/>
          <w:color w:val="000000"/>
        </w:rPr>
      </w:pPr>
      <w:r w:rsidRPr="00B14100">
        <w:rPr>
          <w:rFonts w:ascii="Times New Roman" w:eastAsia="Calibri" w:hAnsi="Times New Roman"/>
          <w:color w:val="000000"/>
        </w:rPr>
        <w:lastRenderedPageBreak/>
        <w:t>________________________________________________________________________</w:t>
      </w:r>
    </w:p>
    <w:p w:rsidR="00F150CD" w:rsidRPr="00B14100" w:rsidRDefault="00F150CD" w:rsidP="00B14100">
      <w:pPr>
        <w:autoSpaceDE w:val="0"/>
        <w:autoSpaceDN w:val="0"/>
        <w:adjustRightInd w:val="0"/>
        <w:jc w:val="both"/>
        <w:rPr>
          <w:rFonts w:ascii="Times New Roman" w:eastAsia="Calibri" w:hAnsi="Times New Roman"/>
          <w:i/>
          <w:color w:val="000000"/>
        </w:rPr>
      </w:pPr>
      <w:r w:rsidRPr="00B14100">
        <w:rPr>
          <w:rFonts w:ascii="Times New Roman" w:eastAsia="Calibri" w:hAnsi="Times New Roman"/>
          <w:i/>
          <w:color w:val="000000"/>
        </w:rPr>
        <w:t>/navesti naziv, polni naslov,  identifikacijsko številko za DDV in TRR račun/</w:t>
      </w:r>
    </w:p>
    <w:p w:rsidR="00F150CD" w:rsidRPr="00B14100" w:rsidRDefault="00F150CD" w:rsidP="00B14100">
      <w:pPr>
        <w:autoSpaceDE w:val="0"/>
        <w:autoSpaceDN w:val="0"/>
        <w:adjustRightInd w:val="0"/>
        <w:jc w:val="both"/>
        <w:rPr>
          <w:rFonts w:ascii="Times New Roman" w:eastAsia="Calibri" w:hAnsi="Times New Roman"/>
          <w:color w:val="000000"/>
        </w:rPr>
      </w:pPr>
      <w:r w:rsidRPr="00B14100">
        <w:rPr>
          <w:rFonts w:ascii="Times New Roman" w:eastAsia="Calibri" w:hAnsi="Times New Roman"/>
          <w:color w:val="000000"/>
        </w:rPr>
        <w:t>in sicer bo navedeni podizvajalec izvajal</w:t>
      </w:r>
    </w:p>
    <w:p w:rsidR="00F150CD" w:rsidRPr="00B14100" w:rsidRDefault="00F150CD" w:rsidP="00B14100">
      <w:pPr>
        <w:autoSpaceDE w:val="0"/>
        <w:autoSpaceDN w:val="0"/>
        <w:adjustRightInd w:val="0"/>
        <w:jc w:val="both"/>
        <w:rPr>
          <w:rFonts w:ascii="Times New Roman" w:eastAsia="Calibri" w:hAnsi="Times New Roman"/>
          <w:i/>
          <w:color w:val="000000"/>
        </w:rPr>
      </w:pPr>
      <w:r w:rsidRPr="00B14100">
        <w:rPr>
          <w:rFonts w:ascii="Times New Roman" w:eastAsia="Calibri" w:hAnsi="Times New Roman"/>
          <w:color w:val="000000"/>
        </w:rPr>
        <w:t xml:space="preserve">___________________________________________________________________________ </w:t>
      </w:r>
      <w:r w:rsidRPr="00B14100">
        <w:rPr>
          <w:rFonts w:ascii="Times New Roman" w:eastAsia="Calibri" w:hAnsi="Times New Roman"/>
          <w:i/>
          <w:color w:val="000000"/>
        </w:rPr>
        <w:t>/navesti podatke o delu izvedbe, ki ga bo izvajal podizvajalec: predmet, količina, vrednost, kraj in rok izvedbe teh del/</w:t>
      </w:r>
    </w:p>
    <w:p w:rsidR="00F150CD" w:rsidRPr="00B14100" w:rsidRDefault="00F150CD" w:rsidP="00B14100">
      <w:pPr>
        <w:autoSpaceDE w:val="0"/>
        <w:autoSpaceDN w:val="0"/>
        <w:adjustRightInd w:val="0"/>
        <w:jc w:val="both"/>
        <w:rPr>
          <w:rFonts w:ascii="Times New Roman" w:eastAsia="Calibri" w:hAnsi="Times New Roman"/>
          <w:color w:val="000000"/>
        </w:rPr>
      </w:pPr>
    </w:p>
    <w:p w:rsidR="00F150CD" w:rsidRPr="00B14100" w:rsidRDefault="00C40BD5" w:rsidP="00B14100">
      <w:pPr>
        <w:autoSpaceDE w:val="0"/>
        <w:autoSpaceDN w:val="0"/>
        <w:adjustRightInd w:val="0"/>
        <w:jc w:val="both"/>
        <w:rPr>
          <w:rFonts w:ascii="Times New Roman" w:eastAsia="Calibri" w:hAnsi="Times New Roman"/>
        </w:rPr>
      </w:pPr>
      <w:r>
        <w:rPr>
          <w:rFonts w:ascii="Times New Roman" w:eastAsia="Calibri" w:hAnsi="Times New Roman"/>
        </w:rPr>
        <w:t>Izvajalec</w:t>
      </w:r>
      <w:r w:rsidR="00F150CD" w:rsidRPr="00B14100">
        <w:rPr>
          <w:rFonts w:ascii="Times New Roman" w:eastAsia="Calibri" w:hAnsi="Times New Roman"/>
        </w:rPr>
        <w:t xml:space="preserve"> pooblašča naročnika za izvajanje neposrednih plačil podizvajalcem, v skladu z Zakonom o javnem naročanju. Soglasja podizvajalcev za izvajanje neposrednih plačil naročnika podizvajalcem so sestavni del in priloga tega okvirnega sporazuma.</w:t>
      </w:r>
    </w:p>
    <w:p w:rsidR="00F150CD" w:rsidRPr="00B14100" w:rsidRDefault="00F150CD" w:rsidP="00B14100">
      <w:pPr>
        <w:autoSpaceDE w:val="0"/>
        <w:autoSpaceDN w:val="0"/>
        <w:adjustRightInd w:val="0"/>
        <w:jc w:val="both"/>
        <w:rPr>
          <w:rFonts w:ascii="Times New Roman" w:eastAsia="Calibri" w:hAnsi="Times New Roman"/>
        </w:rPr>
      </w:pPr>
    </w:p>
    <w:p w:rsidR="00F150CD" w:rsidRPr="00B14100" w:rsidRDefault="00F150CD" w:rsidP="00B14100">
      <w:pPr>
        <w:autoSpaceDE w:val="0"/>
        <w:autoSpaceDN w:val="0"/>
        <w:adjustRightInd w:val="0"/>
        <w:jc w:val="both"/>
        <w:rPr>
          <w:rFonts w:ascii="Times New Roman" w:eastAsia="Calibri" w:hAnsi="Times New Roman"/>
        </w:rPr>
      </w:pPr>
      <w:r w:rsidRPr="00B14100">
        <w:rPr>
          <w:rFonts w:ascii="Times New Roman" w:eastAsia="Calibri" w:hAnsi="Times New Roman"/>
        </w:rPr>
        <w:t xml:space="preserve">Glavni </w:t>
      </w:r>
      <w:r w:rsidR="00C40BD5">
        <w:rPr>
          <w:rFonts w:ascii="Times New Roman" w:eastAsia="Calibri" w:hAnsi="Times New Roman"/>
        </w:rPr>
        <w:t>izvajalec</w:t>
      </w:r>
      <w:r w:rsidRPr="00B14100">
        <w:rPr>
          <w:rFonts w:ascii="Times New Roman" w:eastAsia="Calibri" w:hAnsi="Times New Roman"/>
        </w:rPr>
        <w:t xml:space="preserve"> se zavezuje, da bo v primeru, če bo v izvedbo javnega naročila vključil enega ali več podizvajalcev, z njimi sklenil pogodbe, v katerih bo natančno določena vrsta in obseg dela ter cena za opravljene posle. </w:t>
      </w:r>
      <w:r w:rsidR="00C40BD5">
        <w:rPr>
          <w:rFonts w:ascii="Times New Roman" w:eastAsia="Calibri" w:hAnsi="Times New Roman"/>
        </w:rPr>
        <w:t>Izvajalec</w:t>
      </w:r>
      <w:r w:rsidRPr="00B14100">
        <w:rPr>
          <w:rFonts w:ascii="Times New Roman" w:eastAsia="Calibri" w:hAnsi="Times New Roman"/>
        </w:rPr>
        <w:t xml:space="preserve"> za izvedbo del s strani svojih podizvajalcev odgovarja kot, da bi jih sam opravil in naročnikova odobritev podizvajalcev ne vpliva na njegovo obveznost za kvalitetno in pravočasno izpolnjevanje tega okvirnega sporazuma. </w:t>
      </w:r>
    </w:p>
    <w:p w:rsidR="00F150CD" w:rsidRPr="00B14100" w:rsidRDefault="00F150CD" w:rsidP="00B14100">
      <w:pPr>
        <w:autoSpaceDE w:val="0"/>
        <w:autoSpaceDN w:val="0"/>
        <w:adjustRightInd w:val="0"/>
        <w:jc w:val="both"/>
        <w:rPr>
          <w:rFonts w:ascii="Times New Roman" w:eastAsia="Calibri" w:hAnsi="Times New Roman"/>
          <w:color w:val="000000"/>
        </w:rPr>
      </w:pPr>
      <w:r w:rsidRPr="00B14100">
        <w:rPr>
          <w:rFonts w:ascii="Times New Roman" w:eastAsia="Calibri" w:hAnsi="Times New Roman"/>
        </w:rPr>
        <w:t xml:space="preserve">Če po sklenitvi okvirnega sporazuma  zamenja podizvajalca ali če </w:t>
      </w:r>
      <w:r w:rsidR="00C40BD5">
        <w:rPr>
          <w:rFonts w:ascii="Times New Roman" w:eastAsia="Calibri" w:hAnsi="Times New Roman"/>
        </w:rPr>
        <w:t>izvajalec</w:t>
      </w:r>
      <w:r w:rsidRPr="00B14100">
        <w:rPr>
          <w:rFonts w:ascii="Times New Roman" w:eastAsia="Calibri" w:hAnsi="Times New Roman"/>
        </w:rPr>
        <w:t xml:space="preserve">  sklene pogodbo z novim podizvajalcem, mora </w:t>
      </w:r>
      <w:r w:rsidR="00C40BD5">
        <w:rPr>
          <w:rFonts w:ascii="Times New Roman" w:eastAsia="Calibri" w:hAnsi="Times New Roman"/>
        </w:rPr>
        <w:t>izvajalec</w:t>
      </w:r>
      <w:r w:rsidRPr="00B14100">
        <w:rPr>
          <w:rFonts w:ascii="Times New Roman" w:eastAsia="Calibri" w:hAnsi="Times New Roman"/>
        </w:rPr>
        <w:t>,  ki je sklenil okvirni sporazum z naročnikom, le-temu v 5 dneh po spremembi predložiti svojo izjavo, da je poravnal vse nesporne obveznosti prvotnemu podizvajalcu, pooblastilo za plačilo opravljenih in prevzetih del oziroma dobav neposredno novemu podizvajalcu in soglasje novega podizvajalca k neposrednemu</w:t>
      </w:r>
      <w:r w:rsidRPr="00B14100">
        <w:rPr>
          <w:rFonts w:ascii="Times New Roman" w:eastAsia="Calibri" w:hAnsi="Times New Roman"/>
          <w:color w:val="000000"/>
        </w:rPr>
        <w:t xml:space="preserve"> plačilu.</w:t>
      </w:r>
    </w:p>
    <w:p w:rsidR="00F52902" w:rsidRPr="00B14100" w:rsidRDefault="00F52902" w:rsidP="00B14100">
      <w:pPr>
        <w:autoSpaceDE w:val="0"/>
        <w:autoSpaceDN w:val="0"/>
        <w:adjustRightInd w:val="0"/>
        <w:jc w:val="both"/>
        <w:rPr>
          <w:rFonts w:ascii="Times New Roman" w:eastAsia="Calibri" w:hAnsi="Times New Roman"/>
          <w:color w:val="000000"/>
        </w:rPr>
      </w:pPr>
    </w:p>
    <w:p w:rsidR="00B65373" w:rsidRPr="00B14100" w:rsidRDefault="00B65373" w:rsidP="00C40BD5">
      <w:pPr>
        <w:autoSpaceDE w:val="0"/>
        <w:autoSpaceDN w:val="0"/>
        <w:adjustRightInd w:val="0"/>
        <w:jc w:val="center"/>
        <w:rPr>
          <w:rFonts w:ascii="Times New Roman" w:eastAsia="Calibri" w:hAnsi="Times New Roman"/>
          <w:b/>
          <w:color w:val="000000"/>
        </w:rPr>
      </w:pPr>
      <w:r w:rsidRPr="00B14100">
        <w:rPr>
          <w:rFonts w:ascii="Times New Roman" w:eastAsia="Calibri" w:hAnsi="Times New Roman"/>
          <w:b/>
          <w:color w:val="000000"/>
        </w:rPr>
        <w:t>PREDMET OKVIRNEGA SPORAZUMA</w:t>
      </w:r>
    </w:p>
    <w:p w:rsidR="00313A5F" w:rsidRPr="00B14100" w:rsidRDefault="00313A5F" w:rsidP="00B14100">
      <w:pPr>
        <w:autoSpaceDE w:val="0"/>
        <w:autoSpaceDN w:val="0"/>
        <w:adjustRightInd w:val="0"/>
        <w:jc w:val="both"/>
        <w:rPr>
          <w:rFonts w:ascii="Times New Roman" w:hAnsi="Times New Roman"/>
          <w:color w:val="000000"/>
        </w:rPr>
      </w:pPr>
    </w:p>
    <w:p w:rsidR="00B65373" w:rsidRPr="00B14100" w:rsidRDefault="003277C2" w:rsidP="00B14100">
      <w:pPr>
        <w:autoSpaceDE w:val="0"/>
        <w:autoSpaceDN w:val="0"/>
        <w:adjustRightInd w:val="0"/>
        <w:jc w:val="both"/>
        <w:rPr>
          <w:rFonts w:ascii="Times New Roman" w:eastAsia="Calibri" w:hAnsi="Times New Roman"/>
          <w:color w:val="000000"/>
        </w:rPr>
      </w:pPr>
      <w:r w:rsidRPr="00B14100">
        <w:rPr>
          <w:rFonts w:ascii="Times New Roman" w:eastAsia="Calibri" w:hAnsi="Times New Roman"/>
          <w:color w:val="000000"/>
        </w:rPr>
        <w:t xml:space="preserve">Predmet okvirnega sporazuma </w:t>
      </w:r>
      <w:r w:rsidRPr="00B41AEF">
        <w:rPr>
          <w:rFonts w:ascii="Times New Roman" w:eastAsia="Calibri" w:hAnsi="Times New Roman"/>
          <w:color w:val="000000"/>
        </w:rPr>
        <w:t xml:space="preserve">je </w:t>
      </w:r>
      <w:r w:rsidR="00B41AEF" w:rsidRPr="00B41AEF">
        <w:rPr>
          <w:rFonts w:ascii="Times New Roman" w:eastAsia="Calibri" w:hAnsi="Times New Roman"/>
          <w:color w:val="000000"/>
        </w:rPr>
        <w:t>i</w:t>
      </w:r>
      <w:r w:rsidR="00B41AEF">
        <w:rPr>
          <w:rFonts w:ascii="Times New Roman" w:eastAsia="Calibri" w:hAnsi="Times New Roman"/>
          <w:color w:val="000000"/>
        </w:rPr>
        <w:t>zvedba storitev</w:t>
      </w:r>
      <w:r w:rsidRPr="00B14100">
        <w:rPr>
          <w:rFonts w:ascii="Times New Roman" w:eastAsia="Calibri" w:hAnsi="Times New Roman"/>
          <w:color w:val="000000"/>
        </w:rPr>
        <w:t>, ki je po vrsti in količini opredeljen v razpisni doku</w:t>
      </w:r>
      <w:r w:rsidR="00B41AEF">
        <w:rPr>
          <w:rFonts w:ascii="Times New Roman" w:eastAsia="Calibri" w:hAnsi="Times New Roman"/>
          <w:color w:val="000000"/>
        </w:rPr>
        <w:t>mentaciji po posameznih sklopih:</w:t>
      </w:r>
    </w:p>
    <w:p w:rsidR="003277C2" w:rsidRPr="00B14100" w:rsidRDefault="003277C2" w:rsidP="00B14100">
      <w:pPr>
        <w:autoSpaceDE w:val="0"/>
        <w:autoSpaceDN w:val="0"/>
        <w:adjustRightInd w:val="0"/>
        <w:jc w:val="both"/>
        <w:rPr>
          <w:rFonts w:ascii="Times New Roman" w:eastAsia="Calibri" w:hAnsi="Times New Roman"/>
          <w:color w:val="000000"/>
        </w:rPr>
      </w:pPr>
    </w:p>
    <w:p w:rsidR="001241B8" w:rsidRPr="00B14100" w:rsidRDefault="003277C2" w:rsidP="00B14100">
      <w:pPr>
        <w:autoSpaceDE w:val="0"/>
        <w:autoSpaceDN w:val="0"/>
        <w:adjustRightInd w:val="0"/>
        <w:jc w:val="both"/>
        <w:rPr>
          <w:rFonts w:ascii="Times New Roman" w:eastAsia="Calibri" w:hAnsi="Times New Roman"/>
          <w:color w:val="000000"/>
        </w:rPr>
      </w:pPr>
      <w:r w:rsidRPr="00B14100">
        <w:rPr>
          <w:rFonts w:ascii="Times New Roman" w:eastAsia="Calibri" w:hAnsi="Times New Roman"/>
          <w:color w:val="000000"/>
        </w:rPr>
        <w:t xml:space="preserve">Predmet sporazuma je </w:t>
      </w:r>
      <w:r w:rsidR="00901B51">
        <w:rPr>
          <w:rFonts w:ascii="Times New Roman" w:eastAsia="Calibri" w:hAnsi="Times New Roman"/>
          <w:color w:val="000000"/>
        </w:rPr>
        <w:t>izvajanje GOI del, ko sledi:</w:t>
      </w:r>
    </w:p>
    <w:tbl>
      <w:tblPr>
        <w:tblW w:w="9498" w:type="dxa"/>
        <w:tblInd w:w="-34" w:type="dxa"/>
        <w:tblLayout w:type="fixed"/>
        <w:tblLook w:val="0000" w:firstRow="0" w:lastRow="0" w:firstColumn="0" w:lastColumn="0" w:noHBand="0" w:noVBand="0"/>
      </w:tblPr>
      <w:tblGrid>
        <w:gridCol w:w="7088"/>
        <w:gridCol w:w="2410"/>
      </w:tblGrid>
      <w:tr w:rsidR="001241B8" w:rsidRPr="00FF213B" w:rsidTr="004C570E">
        <w:trPr>
          <w:cantSplit/>
          <w:trHeight w:val="329"/>
        </w:trPr>
        <w:tc>
          <w:tcPr>
            <w:tcW w:w="7088" w:type="dxa"/>
            <w:tcBorders>
              <w:top w:val="single" w:sz="4" w:space="0" w:color="000000"/>
              <w:left w:val="single" w:sz="4" w:space="0" w:color="auto"/>
              <w:bottom w:val="single" w:sz="4" w:space="0" w:color="000000"/>
              <w:right w:val="nil"/>
            </w:tcBorders>
            <w:vAlign w:val="center"/>
          </w:tcPr>
          <w:p w:rsidR="001241B8" w:rsidRPr="00FF213B" w:rsidRDefault="001241B8" w:rsidP="00603B52">
            <w:pPr>
              <w:numPr>
                <w:ilvl w:val="0"/>
                <w:numId w:val="30"/>
              </w:numPr>
              <w:contextualSpacing/>
              <w:rPr>
                <w:rFonts w:ascii="Times New Roman" w:hAnsi="Times New Roman"/>
              </w:rPr>
            </w:pPr>
            <w:r w:rsidRPr="00FF213B">
              <w:rPr>
                <w:rFonts w:ascii="Times New Roman" w:hAnsi="Times New Roman"/>
              </w:rPr>
              <w:t>Sklop: Zidarska dela</w:t>
            </w:r>
          </w:p>
        </w:tc>
        <w:tc>
          <w:tcPr>
            <w:tcW w:w="2410" w:type="dxa"/>
            <w:tcBorders>
              <w:top w:val="single" w:sz="4" w:space="0" w:color="000000"/>
              <w:left w:val="single" w:sz="4" w:space="0" w:color="000000"/>
              <w:bottom w:val="single" w:sz="4" w:space="0" w:color="000000"/>
              <w:right w:val="single" w:sz="4" w:space="0" w:color="auto"/>
            </w:tcBorders>
            <w:vAlign w:val="center"/>
          </w:tcPr>
          <w:p w:rsidR="001241B8" w:rsidRPr="00FF213B" w:rsidRDefault="001241B8" w:rsidP="004C570E">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00615AAF"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615AAF" w:rsidRPr="00FF213B">
              <w:rPr>
                <w:rFonts w:ascii="Times New Roman" w:hAnsi="Times New Roman"/>
                <w:bCs/>
                <w:lang w:eastAsia="ar-SA"/>
              </w:rPr>
            </w:r>
            <w:r w:rsidR="00615AAF"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00615AAF"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615AAF" w:rsidRPr="00FF213B">
              <w:rPr>
                <w:rFonts w:ascii="Times New Roman" w:hAnsi="Times New Roman"/>
                <w:bCs/>
              </w:rPr>
            </w:r>
            <w:r w:rsidR="00615AAF" w:rsidRPr="00FF213B">
              <w:rPr>
                <w:rFonts w:ascii="Times New Roman" w:hAnsi="Times New Roman"/>
                <w:bCs/>
              </w:rPr>
              <w:fldChar w:fldCharType="end"/>
            </w:r>
          </w:p>
        </w:tc>
      </w:tr>
      <w:tr w:rsidR="001241B8" w:rsidRPr="00FF213B" w:rsidTr="004C570E">
        <w:trPr>
          <w:cantSplit/>
          <w:trHeight w:val="329"/>
        </w:trPr>
        <w:tc>
          <w:tcPr>
            <w:tcW w:w="7088" w:type="dxa"/>
            <w:tcBorders>
              <w:top w:val="single" w:sz="4" w:space="0" w:color="000000"/>
              <w:left w:val="single" w:sz="4" w:space="0" w:color="auto"/>
              <w:bottom w:val="single" w:sz="4" w:space="0" w:color="000000"/>
              <w:right w:val="nil"/>
            </w:tcBorders>
            <w:vAlign w:val="center"/>
          </w:tcPr>
          <w:p w:rsidR="001241B8" w:rsidRPr="00FF213B" w:rsidRDefault="001241B8" w:rsidP="00603B52">
            <w:pPr>
              <w:numPr>
                <w:ilvl w:val="0"/>
                <w:numId w:val="30"/>
              </w:numPr>
              <w:contextualSpacing/>
              <w:rPr>
                <w:rFonts w:ascii="Times New Roman" w:hAnsi="Times New Roman"/>
              </w:rPr>
            </w:pPr>
            <w:r w:rsidRPr="00FF213B">
              <w:rPr>
                <w:rFonts w:ascii="Times New Roman" w:hAnsi="Times New Roman"/>
              </w:rPr>
              <w:t>Sklop: Keramičarska dela</w:t>
            </w:r>
          </w:p>
        </w:tc>
        <w:tc>
          <w:tcPr>
            <w:tcW w:w="2410" w:type="dxa"/>
            <w:tcBorders>
              <w:top w:val="single" w:sz="4" w:space="0" w:color="000000"/>
              <w:left w:val="single" w:sz="4" w:space="0" w:color="000000"/>
              <w:bottom w:val="single" w:sz="4" w:space="0" w:color="000000"/>
              <w:right w:val="single" w:sz="4" w:space="0" w:color="auto"/>
            </w:tcBorders>
            <w:vAlign w:val="center"/>
          </w:tcPr>
          <w:p w:rsidR="001241B8" w:rsidRPr="00FF213B" w:rsidRDefault="001241B8" w:rsidP="004C570E">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00615AAF"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615AAF" w:rsidRPr="00FF213B">
              <w:rPr>
                <w:rFonts w:ascii="Times New Roman" w:hAnsi="Times New Roman"/>
                <w:bCs/>
                <w:lang w:eastAsia="ar-SA"/>
              </w:rPr>
            </w:r>
            <w:r w:rsidR="00615AAF"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00615AAF"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615AAF" w:rsidRPr="00FF213B">
              <w:rPr>
                <w:rFonts w:ascii="Times New Roman" w:hAnsi="Times New Roman"/>
                <w:bCs/>
              </w:rPr>
            </w:r>
            <w:r w:rsidR="00615AAF" w:rsidRPr="00FF213B">
              <w:rPr>
                <w:rFonts w:ascii="Times New Roman" w:hAnsi="Times New Roman"/>
                <w:bCs/>
              </w:rPr>
              <w:fldChar w:fldCharType="end"/>
            </w:r>
          </w:p>
        </w:tc>
      </w:tr>
      <w:tr w:rsidR="001241B8" w:rsidRPr="00FF213B" w:rsidTr="004C570E">
        <w:trPr>
          <w:cantSplit/>
          <w:trHeight w:val="329"/>
        </w:trPr>
        <w:tc>
          <w:tcPr>
            <w:tcW w:w="7088" w:type="dxa"/>
            <w:tcBorders>
              <w:top w:val="single" w:sz="4" w:space="0" w:color="000000"/>
              <w:left w:val="single" w:sz="4" w:space="0" w:color="auto"/>
              <w:bottom w:val="single" w:sz="4" w:space="0" w:color="000000"/>
              <w:right w:val="nil"/>
            </w:tcBorders>
            <w:vAlign w:val="center"/>
          </w:tcPr>
          <w:p w:rsidR="001241B8" w:rsidRPr="00FF213B" w:rsidRDefault="001241B8" w:rsidP="00603B52">
            <w:pPr>
              <w:numPr>
                <w:ilvl w:val="0"/>
                <w:numId w:val="30"/>
              </w:numPr>
              <w:contextualSpacing/>
              <w:rPr>
                <w:rFonts w:ascii="Times New Roman" w:hAnsi="Times New Roman"/>
              </w:rPr>
            </w:pPr>
            <w:r w:rsidRPr="00FF213B">
              <w:rPr>
                <w:rFonts w:ascii="Times New Roman" w:hAnsi="Times New Roman"/>
              </w:rPr>
              <w:t>Sklop: Inštalaterska dela</w:t>
            </w:r>
          </w:p>
        </w:tc>
        <w:tc>
          <w:tcPr>
            <w:tcW w:w="2410" w:type="dxa"/>
            <w:tcBorders>
              <w:top w:val="single" w:sz="4" w:space="0" w:color="000000"/>
              <w:left w:val="single" w:sz="4" w:space="0" w:color="000000"/>
              <w:bottom w:val="single" w:sz="4" w:space="0" w:color="000000"/>
              <w:right w:val="single" w:sz="4" w:space="0" w:color="auto"/>
            </w:tcBorders>
            <w:vAlign w:val="center"/>
          </w:tcPr>
          <w:p w:rsidR="001241B8" w:rsidRPr="00FF213B" w:rsidRDefault="001241B8" w:rsidP="004C570E">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00615AAF"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615AAF" w:rsidRPr="00FF213B">
              <w:rPr>
                <w:rFonts w:ascii="Times New Roman" w:hAnsi="Times New Roman"/>
                <w:bCs/>
                <w:lang w:eastAsia="ar-SA"/>
              </w:rPr>
            </w:r>
            <w:r w:rsidR="00615AAF"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00615AAF"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615AAF" w:rsidRPr="00FF213B">
              <w:rPr>
                <w:rFonts w:ascii="Times New Roman" w:hAnsi="Times New Roman"/>
                <w:bCs/>
              </w:rPr>
            </w:r>
            <w:r w:rsidR="00615AAF" w:rsidRPr="00FF213B">
              <w:rPr>
                <w:rFonts w:ascii="Times New Roman" w:hAnsi="Times New Roman"/>
                <w:bCs/>
              </w:rPr>
              <w:fldChar w:fldCharType="end"/>
            </w:r>
          </w:p>
        </w:tc>
      </w:tr>
      <w:tr w:rsidR="001241B8" w:rsidRPr="00FF213B" w:rsidTr="004C570E">
        <w:trPr>
          <w:cantSplit/>
          <w:trHeight w:val="329"/>
        </w:trPr>
        <w:tc>
          <w:tcPr>
            <w:tcW w:w="7088" w:type="dxa"/>
            <w:tcBorders>
              <w:top w:val="single" w:sz="4" w:space="0" w:color="000000"/>
              <w:left w:val="single" w:sz="4" w:space="0" w:color="auto"/>
              <w:bottom w:val="single" w:sz="4" w:space="0" w:color="000000"/>
              <w:right w:val="nil"/>
            </w:tcBorders>
            <w:vAlign w:val="center"/>
          </w:tcPr>
          <w:p w:rsidR="001241B8" w:rsidRPr="00FF213B" w:rsidRDefault="001241B8" w:rsidP="00603B52">
            <w:pPr>
              <w:numPr>
                <w:ilvl w:val="0"/>
                <w:numId w:val="30"/>
              </w:numPr>
              <w:contextualSpacing/>
              <w:rPr>
                <w:rFonts w:ascii="Times New Roman" w:hAnsi="Times New Roman"/>
              </w:rPr>
            </w:pPr>
            <w:r w:rsidRPr="00FF213B">
              <w:rPr>
                <w:rFonts w:ascii="Times New Roman" w:hAnsi="Times New Roman"/>
              </w:rPr>
              <w:t>Sklop: Elektroinštalacijska dela</w:t>
            </w:r>
          </w:p>
        </w:tc>
        <w:tc>
          <w:tcPr>
            <w:tcW w:w="2410" w:type="dxa"/>
            <w:tcBorders>
              <w:top w:val="single" w:sz="4" w:space="0" w:color="000000"/>
              <w:left w:val="single" w:sz="4" w:space="0" w:color="000000"/>
              <w:bottom w:val="single" w:sz="4" w:space="0" w:color="000000"/>
              <w:right w:val="single" w:sz="4" w:space="0" w:color="auto"/>
            </w:tcBorders>
            <w:vAlign w:val="center"/>
          </w:tcPr>
          <w:p w:rsidR="001241B8" w:rsidRPr="00FF213B" w:rsidRDefault="001241B8" w:rsidP="004C570E">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00615AAF"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615AAF" w:rsidRPr="00FF213B">
              <w:rPr>
                <w:rFonts w:ascii="Times New Roman" w:hAnsi="Times New Roman"/>
                <w:bCs/>
                <w:lang w:eastAsia="ar-SA"/>
              </w:rPr>
            </w:r>
            <w:r w:rsidR="00615AAF"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00615AAF"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615AAF" w:rsidRPr="00FF213B">
              <w:rPr>
                <w:rFonts w:ascii="Times New Roman" w:hAnsi="Times New Roman"/>
                <w:bCs/>
              </w:rPr>
            </w:r>
            <w:r w:rsidR="00615AAF" w:rsidRPr="00FF213B">
              <w:rPr>
                <w:rFonts w:ascii="Times New Roman" w:hAnsi="Times New Roman"/>
                <w:bCs/>
              </w:rPr>
              <w:fldChar w:fldCharType="end"/>
            </w:r>
          </w:p>
        </w:tc>
      </w:tr>
      <w:tr w:rsidR="001241B8" w:rsidRPr="00FF213B" w:rsidTr="004C570E">
        <w:trPr>
          <w:cantSplit/>
          <w:trHeight w:val="329"/>
        </w:trPr>
        <w:tc>
          <w:tcPr>
            <w:tcW w:w="7088" w:type="dxa"/>
            <w:tcBorders>
              <w:top w:val="single" w:sz="4" w:space="0" w:color="000000"/>
              <w:left w:val="single" w:sz="4" w:space="0" w:color="auto"/>
              <w:bottom w:val="single" w:sz="4" w:space="0" w:color="000000"/>
              <w:right w:val="nil"/>
            </w:tcBorders>
            <w:vAlign w:val="center"/>
          </w:tcPr>
          <w:p w:rsidR="001241B8" w:rsidRPr="00FF213B" w:rsidRDefault="001241B8" w:rsidP="00603B52">
            <w:pPr>
              <w:numPr>
                <w:ilvl w:val="0"/>
                <w:numId w:val="30"/>
              </w:numPr>
              <w:contextualSpacing/>
              <w:rPr>
                <w:rFonts w:ascii="Times New Roman" w:hAnsi="Times New Roman"/>
              </w:rPr>
            </w:pPr>
            <w:r w:rsidRPr="00FF213B">
              <w:rPr>
                <w:rFonts w:ascii="Times New Roman" w:hAnsi="Times New Roman"/>
              </w:rPr>
              <w:t>Sklop: Talne obloge</w:t>
            </w:r>
          </w:p>
        </w:tc>
        <w:tc>
          <w:tcPr>
            <w:tcW w:w="2410" w:type="dxa"/>
            <w:tcBorders>
              <w:top w:val="single" w:sz="4" w:space="0" w:color="000000"/>
              <w:left w:val="single" w:sz="4" w:space="0" w:color="000000"/>
              <w:bottom w:val="single" w:sz="4" w:space="0" w:color="000000"/>
              <w:right w:val="single" w:sz="4" w:space="0" w:color="auto"/>
            </w:tcBorders>
            <w:vAlign w:val="center"/>
          </w:tcPr>
          <w:p w:rsidR="001241B8" w:rsidRPr="00FF213B" w:rsidRDefault="001241B8" w:rsidP="004C570E">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00615AAF"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615AAF" w:rsidRPr="00FF213B">
              <w:rPr>
                <w:rFonts w:ascii="Times New Roman" w:hAnsi="Times New Roman"/>
                <w:bCs/>
                <w:lang w:eastAsia="ar-SA"/>
              </w:rPr>
            </w:r>
            <w:r w:rsidR="00615AAF"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00615AAF"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615AAF" w:rsidRPr="00FF213B">
              <w:rPr>
                <w:rFonts w:ascii="Times New Roman" w:hAnsi="Times New Roman"/>
                <w:bCs/>
              </w:rPr>
            </w:r>
            <w:r w:rsidR="00615AAF" w:rsidRPr="00FF213B">
              <w:rPr>
                <w:rFonts w:ascii="Times New Roman" w:hAnsi="Times New Roman"/>
                <w:bCs/>
              </w:rPr>
              <w:fldChar w:fldCharType="end"/>
            </w:r>
          </w:p>
        </w:tc>
      </w:tr>
      <w:tr w:rsidR="001241B8" w:rsidRPr="00FF213B" w:rsidTr="004C570E">
        <w:trPr>
          <w:cantSplit/>
          <w:trHeight w:val="329"/>
        </w:trPr>
        <w:tc>
          <w:tcPr>
            <w:tcW w:w="7088" w:type="dxa"/>
            <w:tcBorders>
              <w:top w:val="single" w:sz="4" w:space="0" w:color="000000"/>
              <w:left w:val="single" w:sz="4" w:space="0" w:color="auto"/>
              <w:bottom w:val="single" w:sz="4" w:space="0" w:color="000000"/>
              <w:right w:val="nil"/>
            </w:tcBorders>
            <w:vAlign w:val="center"/>
          </w:tcPr>
          <w:p w:rsidR="001241B8" w:rsidRPr="00FF213B" w:rsidRDefault="001241B8" w:rsidP="00603B52">
            <w:pPr>
              <w:numPr>
                <w:ilvl w:val="0"/>
                <w:numId w:val="30"/>
              </w:numPr>
              <w:contextualSpacing/>
              <w:rPr>
                <w:rFonts w:ascii="Times New Roman" w:hAnsi="Times New Roman"/>
              </w:rPr>
            </w:pPr>
            <w:r w:rsidRPr="00FF213B">
              <w:rPr>
                <w:rFonts w:ascii="Times New Roman" w:hAnsi="Times New Roman"/>
              </w:rPr>
              <w:t>Sklop: Slikopleskarska dela</w:t>
            </w:r>
          </w:p>
        </w:tc>
        <w:tc>
          <w:tcPr>
            <w:tcW w:w="2410" w:type="dxa"/>
            <w:tcBorders>
              <w:top w:val="single" w:sz="4" w:space="0" w:color="000000"/>
              <w:left w:val="single" w:sz="4" w:space="0" w:color="000000"/>
              <w:bottom w:val="single" w:sz="4" w:space="0" w:color="000000"/>
              <w:right w:val="single" w:sz="4" w:space="0" w:color="auto"/>
            </w:tcBorders>
            <w:vAlign w:val="center"/>
          </w:tcPr>
          <w:p w:rsidR="001241B8" w:rsidRPr="00FF213B" w:rsidRDefault="001241B8" w:rsidP="004C570E">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00615AAF"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615AAF" w:rsidRPr="00FF213B">
              <w:rPr>
                <w:rFonts w:ascii="Times New Roman" w:hAnsi="Times New Roman"/>
                <w:bCs/>
                <w:lang w:eastAsia="ar-SA"/>
              </w:rPr>
            </w:r>
            <w:r w:rsidR="00615AAF"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00615AAF"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615AAF" w:rsidRPr="00FF213B">
              <w:rPr>
                <w:rFonts w:ascii="Times New Roman" w:hAnsi="Times New Roman"/>
                <w:bCs/>
              </w:rPr>
            </w:r>
            <w:r w:rsidR="00615AAF" w:rsidRPr="00FF213B">
              <w:rPr>
                <w:rFonts w:ascii="Times New Roman" w:hAnsi="Times New Roman"/>
                <w:bCs/>
              </w:rPr>
              <w:fldChar w:fldCharType="end"/>
            </w:r>
          </w:p>
        </w:tc>
      </w:tr>
      <w:tr w:rsidR="001241B8" w:rsidRPr="00FF213B" w:rsidTr="004C570E">
        <w:trPr>
          <w:cantSplit/>
          <w:trHeight w:val="329"/>
        </w:trPr>
        <w:tc>
          <w:tcPr>
            <w:tcW w:w="7088" w:type="dxa"/>
            <w:tcBorders>
              <w:top w:val="single" w:sz="4" w:space="0" w:color="000000"/>
              <w:left w:val="single" w:sz="4" w:space="0" w:color="auto"/>
              <w:bottom w:val="single" w:sz="4" w:space="0" w:color="000000"/>
              <w:right w:val="nil"/>
            </w:tcBorders>
            <w:vAlign w:val="center"/>
          </w:tcPr>
          <w:p w:rsidR="001241B8" w:rsidRPr="00FF213B" w:rsidRDefault="001241B8" w:rsidP="00603B52">
            <w:pPr>
              <w:numPr>
                <w:ilvl w:val="0"/>
                <w:numId w:val="30"/>
              </w:numPr>
              <w:contextualSpacing/>
              <w:rPr>
                <w:rFonts w:ascii="Times New Roman" w:hAnsi="Times New Roman"/>
              </w:rPr>
            </w:pPr>
            <w:r w:rsidRPr="00FF213B">
              <w:rPr>
                <w:rFonts w:ascii="Times New Roman" w:hAnsi="Times New Roman"/>
              </w:rPr>
              <w:t>Sklop: Mizarska dela</w:t>
            </w:r>
          </w:p>
        </w:tc>
        <w:tc>
          <w:tcPr>
            <w:tcW w:w="2410" w:type="dxa"/>
            <w:tcBorders>
              <w:top w:val="single" w:sz="4" w:space="0" w:color="000000"/>
              <w:left w:val="single" w:sz="4" w:space="0" w:color="000000"/>
              <w:bottom w:val="single" w:sz="4" w:space="0" w:color="000000"/>
              <w:right w:val="single" w:sz="4" w:space="0" w:color="auto"/>
            </w:tcBorders>
            <w:vAlign w:val="center"/>
          </w:tcPr>
          <w:p w:rsidR="001241B8" w:rsidRPr="00FF213B" w:rsidRDefault="001241B8" w:rsidP="004C570E">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00615AAF"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615AAF" w:rsidRPr="00FF213B">
              <w:rPr>
                <w:rFonts w:ascii="Times New Roman" w:hAnsi="Times New Roman"/>
                <w:bCs/>
                <w:lang w:eastAsia="ar-SA"/>
              </w:rPr>
            </w:r>
            <w:r w:rsidR="00615AAF"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00615AAF"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615AAF" w:rsidRPr="00FF213B">
              <w:rPr>
                <w:rFonts w:ascii="Times New Roman" w:hAnsi="Times New Roman"/>
                <w:bCs/>
              </w:rPr>
            </w:r>
            <w:r w:rsidR="00615AAF" w:rsidRPr="00FF213B">
              <w:rPr>
                <w:rFonts w:ascii="Times New Roman" w:hAnsi="Times New Roman"/>
                <w:bCs/>
              </w:rPr>
              <w:fldChar w:fldCharType="end"/>
            </w:r>
          </w:p>
        </w:tc>
      </w:tr>
    </w:tbl>
    <w:p w:rsidR="00B65373" w:rsidRPr="00B14100" w:rsidRDefault="00B65373" w:rsidP="00B14100">
      <w:pPr>
        <w:autoSpaceDE w:val="0"/>
        <w:autoSpaceDN w:val="0"/>
        <w:adjustRightInd w:val="0"/>
        <w:jc w:val="both"/>
        <w:rPr>
          <w:rFonts w:ascii="Times New Roman" w:eastAsia="Calibri" w:hAnsi="Times New Roman"/>
          <w:color w:val="000000"/>
        </w:rPr>
      </w:pPr>
    </w:p>
    <w:p w:rsidR="00B65373" w:rsidRPr="00B14100" w:rsidRDefault="00B65373" w:rsidP="00B14100">
      <w:pPr>
        <w:autoSpaceDE w:val="0"/>
        <w:autoSpaceDN w:val="0"/>
        <w:adjustRightInd w:val="0"/>
        <w:jc w:val="both"/>
        <w:rPr>
          <w:rFonts w:ascii="Times New Roman" w:eastAsia="Calibri" w:hAnsi="Times New Roman"/>
          <w:color w:val="000000"/>
        </w:rPr>
      </w:pPr>
    </w:p>
    <w:p w:rsidR="00F150CD" w:rsidRPr="00B14100" w:rsidRDefault="00F52902" w:rsidP="00C40BD5">
      <w:pPr>
        <w:pStyle w:val="Telobesedila"/>
        <w:jc w:val="center"/>
        <w:rPr>
          <w:b/>
          <w:szCs w:val="24"/>
        </w:rPr>
      </w:pPr>
      <w:r w:rsidRPr="00B14100">
        <w:rPr>
          <w:b/>
          <w:szCs w:val="24"/>
        </w:rPr>
        <w:t>IZVAJANJE OKVIRNEGA SPORAZUMA</w:t>
      </w:r>
    </w:p>
    <w:p w:rsidR="00F52902" w:rsidRPr="00B14100" w:rsidRDefault="00F52902" w:rsidP="00B14100">
      <w:pPr>
        <w:pStyle w:val="Telobesedila"/>
        <w:rPr>
          <w:b/>
          <w:szCs w:val="24"/>
        </w:rPr>
      </w:pPr>
    </w:p>
    <w:p w:rsidR="00F150CD" w:rsidRPr="00B14100" w:rsidRDefault="00F150CD" w:rsidP="00603B52">
      <w:pPr>
        <w:pStyle w:val="Telobesedila"/>
        <w:widowControl/>
        <w:numPr>
          <w:ilvl w:val="0"/>
          <w:numId w:val="8"/>
        </w:numPr>
        <w:tabs>
          <w:tab w:val="clear" w:pos="5040"/>
          <w:tab w:val="num" w:pos="426"/>
        </w:tabs>
        <w:spacing w:after="0"/>
        <w:ind w:hanging="5040"/>
        <w:jc w:val="center"/>
        <w:rPr>
          <w:szCs w:val="24"/>
        </w:rPr>
      </w:pPr>
      <w:r w:rsidRPr="00B14100">
        <w:rPr>
          <w:szCs w:val="24"/>
        </w:rPr>
        <w:t>člen</w:t>
      </w:r>
    </w:p>
    <w:p w:rsidR="00F150CD" w:rsidRPr="00B14100" w:rsidRDefault="00F150CD" w:rsidP="00B14100">
      <w:pPr>
        <w:pStyle w:val="Telobesedila"/>
        <w:rPr>
          <w:b/>
          <w:szCs w:val="24"/>
        </w:rPr>
      </w:pPr>
      <w:r w:rsidRPr="00B14100">
        <w:rPr>
          <w:szCs w:val="24"/>
        </w:rPr>
        <w:t xml:space="preserve">S tem sporazumom se naročnik in stranke okvirnega sporazuma dogovorijo o splošnih pogojih izvajanja javnega naročila. </w:t>
      </w:r>
    </w:p>
    <w:p w:rsidR="00F150CD" w:rsidRPr="00B14100" w:rsidRDefault="00F150CD" w:rsidP="00B14100">
      <w:pPr>
        <w:pStyle w:val="Telobesedila"/>
        <w:rPr>
          <w:b/>
          <w:szCs w:val="24"/>
        </w:rPr>
      </w:pPr>
      <w:r w:rsidRPr="00B14100">
        <w:rPr>
          <w:szCs w:val="24"/>
        </w:rPr>
        <w:t>Sestavni del tega sporazuma so pogoji, določeni z razpisno dokumentacijo in ponudbeno dokumentacijo strank okvirnega sporazuma.</w:t>
      </w:r>
    </w:p>
    <w:p w:rsidR="00F150CD" w:rsidRPr="00B14100" w:rsidRDefault="00F150CD" w:rsidP="00B14100">
      <w:pPr>
        <w:pStyle w:val="Telobesedila"/>
        <w:rPr>
          <w:b/>
          <w:szCs w:val="24"/>
        </w:rPr>
      </w:pPr>
    </w:p>
    <w:p w:rsidR="00F150CD" w:rsidRPr="00B14100" w:rsidRDefault="00F150CD" w:rsidP="00603B52">
      <w:pPr>
        <w:pStyle w:val="Telobesedila"/>
        <w:widowControl/>
        <w:numPr>
          <w:ilvl w:val="0"/>
          <w:numId w:val="8"/>
        </w:numPr>
        <w:tabs>
          <w:tab w:val="clear" w:pos="5040"/>
          <w:tab w:val="num" w:pos="426"/>
        </w:tabs>
        <w:spacing w:after="0"/>
        <w:ind w:hanging="5040"/>
        <w:jc w:val="center"/>
        <w:rPr>
          <w:szCs w:val="24"/>
        </w:rPr>
      </w:pPr>
      <w:r w:rsidRPr="00B14100">
        <w:rPr>
          <w:szCs w:val="24"/>
        </w:rPr>
        <w:t>člen</w:t>
      </w:r>
    </w:p>
    <w:p w:rsidR="00F150CD" w:rsidRPr="00B14100" w:rsidRDefault="00F150CD" w:rsidP="00B14100">
      <w:pPr>
        <w:pStyle w:val="Telobesedila"/>
        <w:rPr>
          <w:b/>
          <w:szCs w:val="24"/>
        </w:rPr>
      </w:pPr>
      <w:r w:rsidRPr="00B14100">
        <w:rPr>
          <w:szCs w:val="24"/>
        </w:rPr>
        <w:t>Za izvajanje okvirnega sporazuma veljajo naslednja splošna pravila:</w:t>
      </w:r>
    </w:p>
    <w:p w:rsidR="00B65373" w:rsidRDefault="00B65373" w:rsidP="00B14100">
      <w:pPr>
        <w:jc w:val="both"/>
        <w:rPr>
          <w:rFonts w:ascii="Times New Roman" w:hAnsi="Times New Roman"/>
          <w:i/>
        </w:rPr>
      </w:pPr>
    </w:p>
    <w:p w:rsidR="00B41AEF" w:rsidRDefault="00B41AEF" w:rsidP="00B14100">
      <w:pPr>
        <w:jc w:val="both"/>
        <w:rPr>
          <w:rFonts w:ascii="Times New Roman" w:hAnsi="Times New Roman"/>
          <w:i/>
        </w:rPr>
      </w:pPr>
    </w:p>
    <w:p w:rsidR="00B41AEF" w:rsidRPr="00B14100" w:rsidRDefault="00B41AEF" w:rsidP="00B14100">
      <w:pPr>
        <w:jc w:val="both"/>
        <w:rPr>
          <w:rFonts w:ascii="Times New Roman" w:hAnsi="Times New Roman"/>
          <w:i/>
        </w:rPr>
      </w:pPr>
    </w:p>
    <w:p w:rsidR="00B65373" w:rsidRPr="00B14100" w:rsidRDefault="00B65373" w:rsidP="00C40BD5">
      <w:pPr>
        <w:jc w:val="center"/>
        <w:rPr>
          <w:rFonts w:ascii="Times New Roman" w:hAnsi="Times New Roman"/>
          <w:b/>
        </w:rPr>
      </w:pPr>
      <w:r w:rsidRPr="00B14100">
        <w:rPr>
          <w:rFonts w:ascii="Times New Roman" w:hAnsi="Times New Roman"/>
          <w:b/>
        </w:rPr>
        <w:t>ODPIRANJE KONKURENCE</w:t>
      </w:r>
    </w:p>
    <w:p w:rsidR="00B65373" w:rsidRPr="00B14100" w:rsidRDefault="00B65373" w:rsidP="00B14100">
      <w:pPr>
        <w:jc w:val="both"/>
        <w:rPr>
          <w:rFonts w:ascii="Times New Roman" w:hAnsi="Times New Roman"/>
          <w:i/>
        </w:rPr>
      </w:pPr>
    </w:p>
    <w:p w:rsidR="001241B8" w:rsidRPr="00C40BD5" w:rsidRDefault="00B65373" w:rsidP="00603B52">
      <w:pPr>
        <w:pStyle w:val="Telobesedila"/>
        <w:numPr>
          <w:ilvl w:val="0"/>
          <w:numId w:val="8"/>
        </w:numPr>
        <w:rPr>
          <w:szCs w:val="24"/>
        </w:rPr>
      </w:pPr>
      <w:r w:rsidRPr="00B14100">
        <w:rPr>
          <w:szCs w:val="24"/>
        </w:rPr>
        <w:t>člen</w:t>
      </w:r>
    </w:p>
    <w:p w:rsidR="001241B8" w:rsidRPr="00C40BD5" w:rsidRDefault="001241B8" w:rsidP="001241B8">
      <w:pPr>
        <w:pStyle w:val="Telobesedila"/>
        <w:rPr>
          <w:szCs w:val="24"/>
        </w:rPr>
      </w:pPr>
      <w:r w:rsidRPr="00C40BD5">
        <w:rPr>
          <w:szCs w:val="24"/>
        </w:rPr>
        <w:t>Naročnik bo stranke okvirnega sporazuma, ko se bo pojavila konkretna potreba po predmetni storitvi, pisno pozval k predložitvi ponudbe (prek elektronske pošte).  Naročnik bo predmetne storitve naročal na podlagi načrtovanih potreb oziroma, ko bo imel na razpolago sredstva in pripravljeno tehnično dokumentacijo - specifikacije za konkretna naročila.</w:t>
      </w:r>
    </w:p>
    <w:p w:rsidR="001241B8" w:rsidRPr="00C40BD5" w:rsidRDefault="001241B8" w:rsidP="001241B8">
      <w:pPr>
        <w:pStyle w:val="Telobesedila"/>
        <w:rPr>
          <w:szCs w:val="24"/>
        </w:rPr>
      </w:pPr>
      <w:r w:rsidRPr="00C40BD5">
        <w:rPr>
          <w:szCs w:val="24"/>
        </w:rPr>
        <w:t xml:space="preserve">Naročnik bo povabil k oddaji ponudb tiste stranke okvirnega sporazuma, ki bodo imele priznano sposobnost za sklope, ki jih bo naročnik razpisal v konkretnem javnem naročilu.  </w:t>
      </w:r>
    </w:p>
    <w:p w:rsidR="001241B8" w:rsidRPr="00C40BD5" w:rsidRDefault="001241B8" w:rsidP="001241B8">
      <w:pPr>
        <w:pStyle w:val="Telobesedila"/>
        <w:rPr>
          <w:szCs w:val="24"/>
        </w:rPr>
      </w:pPr>
      <w:r w:rsidRPr="00C40BD5">
        <w:rPr>
          <w:szCs w:val="24"/>
        </w:rPr>
        <w:t xml:space="preserve">Naročnik bo v primeru večjih, kompleksnejših naročil, ki zajemajo dela iz več različnih razpisanih sklopov, povabil k oddaji ponudb zgolj stranke okvirnega sporazuma, ki bodo imele priznano sposobnost za vse, v konkretnem javnem naročilu, razpisane sklope (Naročila bo oddana kot celota!). </w:t>
      </w:r>
    </w:p>
    <w:p w:rsidR="001241B8" w:rsidRDefault="001241B8" w:rsidP="001241B8">
      <w:pPr>
        <w:pStyle w:val="Telobesedila"/>
        <w:rPr>
          <w:szCs w:val="24"/>
        </w:rPr>
      </w:pPr>
      <w:r w:rsidRPr="00C40BD5">
        <w:rPr>
          <w:szCs w:val="24"/>
        </w:rPr>
        <w:t xml:space="preserve">Naročnik bo lahko razpisal dela iz posameznih sklopov za enkratno ali </w:t>
      </w:r>
      <w:proofErr w:type="spellStart"/>
      <w:r w:rsidRPr="00C40BD5">
        <w:rPr>
          <w:szCs w:val="24"/>
        </w:rPr>
        <w:t>sukcesivno</w:t>
      </w:r>
      <w:proofErr w:type="spellEnd"/>
      <w:r w:rsidRPr="00C40BD5">
        <w:rPr>
          <w:szCs w:val="24"/>
        </w:rPr>
        <w:t xml:space="preserve"> izvajanje gradbenih, obrtniških in inštalacijskih vzdrževalnih del po sklopih (v nadaljnjem besedilu: GOI dela). </w:t>
      </w:r>
    </w:p>
    <w:p w:rsidR="00B41AEF" w:rsidRDefault="00B41AEF" w:rsidP="00B41AEF">
      <w:pPr>
        <w:jc w:val="both"/>
        <w:rPr>
          <w:rFonts w:ascii="Times New Roman" w:hAnsi="Times New Roman"/>
        </w:rPr>
      </w:pPr>
      <w:r w:rsidRPr="00E03524">
        <w:rPr>
          <w:rFonts w:ascii="Times New Roman" w:hAnsi="Times New Roman"/>
        </w:rPr>
        <w:t>Pred oddajo ponudbe bo naročnik omogočil ogled objekta/lokacije, ki bo predmet posameznega povpraševanja.</w:t>
      </w:r>
    </w:p>
    <w:p w:rsidR="00B41AEF" w:rsidRPr="00E03524" w:rsidRDefault="00B41AEF" w:rsidP="00B41AEF">
      <w:pPr>
        <w:jc w:val="both"/>
        <w:rPr>
          <w:rFonts w:ascii="Times New Roman" w:hAnsi="Times New Roman"/>
        </w:rPr>
      </w:pPr>
    </w:p>
    <w:p w:rsidR="001241B8" w:rsidRPr="00B14100" w:rsidRDefault="001241B8" w:rsidP="001241B8">
      <w:pPr>
        <w:pStyle w:val="Telobesedila"/>
        <w:rPr>
          <w:szCs w:val="24"/>
        </w:rPr>
      </w:pPr>
      <w:r w:rsidRPr="00C40BD5">
        <w:rPr>
          <w:szCs w:val="24"/>
        </w:rPr>
        <w:t>Ponudbe bodo morale stranke okvirnega sporazuma posredovati v rokih navedenih v  naročnikovem povabilu k predložitvi ponudbe.</w:t>
      </w:r>
    </w:p>
    <w:p w:rsidR="00B65373" w:rsidRPr="00B14100" w:rsidRDefault="00B65373" w:rsidP="00B14100">
      <w:pPr>
        <w:pStyle w:val="Telobesedila"/>
        <w:rPr>
          <w:b/>
          <w:szCs w:val="24"/>
        </w:rPr>
      </w:pPr>
      <w:r w:rsidRPr="00B14100">
        <w:rPr>
          <w:szCs w:val="24"/>
        </w:rPr>
        <w:t xml:space="preserve">Javnega odpiranja ponudb ne bo. </w:t>
      </w:r>
    </w:p>
    <w:p w:rsidR="00B65373" w:rsidRPr="00B14100" w:rsidRDefault="00B65373" w:rsidP="00B14100">
      <w:pPr>
        <w:pStyle w:val="Telobesedila"/>
        <w:rPr>
          <w:b/>
          <w:szCs w:val="24"/>
        </w:rPr>
      </w:pPr>
      <w:r w:rsidRPr="00B14100">
        <w:rPr>
          <w:szCs w:val="24"/>
        </w:rPr>
        <w:t xml:space="preserve">Naročnik bo vse stranke okvirnega sporazuma v </w:t>
      </w:r>
      <w:r w:rsidR="0054133C" w:rsidRPr="00B14100">
        <w:rPr>
          <w:szCs w:val="24"/>
        </w:rPr>
        <w:t xml:space="preserve">največ </w:t>
      </w:r>
      <w:r w:rsidRPr="00B14100">
        <w:rPr>
          <w:szCs w:val="24"/>
        </w:rPr>
        <w:t xml:space="preserve">10 (desetih) dneh po roku za oddajo ponudbe, obvestil o izidu postopka in izbiri. Izbiro bo opravil v skladu z merili iz razpisne dokumentacije. </w:t>
      </w:r>
    </w:p>
    <w:p w:rsidR="0054133C" w:rsidRPr="00B14100" w:rsidRDefault="00D55F4D" w:rsidP="00B14100">
      <w:pPr>
        <w:pStyle w:val="Telobesedila"/>
        <w:rPr>
          <w:szCs w:val="24"/>
        </w:rPr>
      </w:pPr>
      <w:r w:rsidRPr="00B14100">
        <w:rPr>
          <w:szCs w:val="24"/>
        </w:rPr>
        <w:t xml:space="preserve">V </w:t>
      </w:r>
      <w:r w:rsidRPr="00F674E8">
        <w:rPr>
          <w:szCs w:val="24"/>
        </w:rPr>
        <w:t xml:space="preserve">primeru prenehanja </w:t>
      </w:r>
      <w:r w:rsidR="00F674E8" w:rsidRPr="00F674E8">
        <w:rPr>
          <w:szCs w:val="24"/>
        </w:rPr>
        <w:t>poslovanja izvajal</w:t>
      </w:r>
      <w:r w:rsidR="00C40BD5" w:rsidRPr="00F674E8">
        <w:rPr>
          <w:szCs w:val="24"/>
        </w:rPr>
        <w:t>c</w:t>
      </w:r>
      <w:r w:rsidRPr="00F674E8">
        <w:rPr>
          <w:szCs w:val="24"/>
        </w:rPr>
        <w:t>a,</w:t>
      </w:r>
      <w:r w:rsidRPr="00B14100">
        <w:rPr>
          <w:szCs w:val="24"/>
        </w:rPr>
        <w:t xml:space="preserve"> stečaja, odstopa od posamičnega okvirnega sporazuma (za sklop), je izbran za nadaljnje dobave ponudnik, ki je naslednji ponudil najugodnejšo ceno.  </w:t>
      </w:r>
    </w:p>
    <w:p w:rsidR="0054133C" w:rsidRPr="00B14100" w:rsidRDefault="0054133C" w:rsidP="00C40BD5">
      <w:pPr>
        <w:pStyle w:val="Telobesedila"/>
        <w:jc w:val="center"/>
        <w:rPr>
          <w:szCs w:val="24"/>
        </w:rPr>
      </w:pPr>
    </w:p>
    <w:p w:rsidR="00F52902" w:rsidRPr="00B14100" w:rsidRDefault="00F52902" w:rsidP="00C40BD5">
      <w:pPr>
        <w:pStyle w:val="Telobesedila"/>
        <w:jc w:val="center"/>
        <w:rPr>
          <w:b/>
          <w:szCs w:val="24"/>
        </w:rPr>
      </w:pPr>
      <w:r w:rsidRPr="00B14100">
        <w:rPr>
          <w:b/>
          <w:szCs w:val="24"/>
        </w:rPr>
        <w:t>CENE IN PLAČILNI POGOJI</w:t>
      </w:r>
    </w:p>
    <w:p w:rsidR="00F150CD" w:rsidRPr="00B14100" w:rsidRDefault="00F150CD" w:rsidP="00603B52">
      <w:pPr>
        <w:pStyle w:val="Telobesedila"/>
        <w:numPr>
          <w:ilvl w:val="0"/>
          <w:numId w:val="8"/>
        </w:numPr>
        <w:rPr>
          <w:szCs w:val="24"/>
        </w:rPr>
      </w:pPr>
      <w:r w:rsidRPr="00B14100">
        <w:rPr>
          <w:szCs w:val="24"/>
        </w:rPr>
        <w:t>člen</w:t>
      </w:r>
    </w:p>
    <w:p w:rsidR="00901B51" w:rsidRDefault="00F150CD" w:rsidP="00B14100">
      <w:pPr>
        <w:jc w:val="both"/>
        <w:rPr>
          <w:rFonts w:ascii="Times New Roman" w:hAnsi="Times New Roman"/>
        </w:rPr>
      </w:pPr>
      <w:r w:rsidRPr="00B14100">
        <w:rPr>
          <w:rFonts w:ascii="Times New Roman" w:hAnsi="Times New Roman"/>
        </w:rPr>
        <w:t xml:space="preserve">Cene, ki jih ponudi </w:t>
      </w:r>
      <w:r w:rsidR="00C40BD5">
        <w:rPr>
          <w:rFonts w:ascii="Times New Roman" w:hAnsi="Times New Roman"/>
        </w:rPr>
        <w:t>izvajalec</w:t>
      </w:r>
      <w:r w:rsidRPr="00B14100">
        <w:rPr>
          <w:rFonts w:ascii="Times New Roman" w:hAnsi="Times New Roman"/>
        </w:rPr>
        <w:t xml:space="preserve"> (izbrana stranka sklenjenega okvirnega sporazuma) iz ponudbenega predračuna, so fiksne za </w:t>
      </w:r>
      <w:r w:rsidR="00901B51">
        <w:rPr>
          <w:rFonts w:ascii="Times New Roman" w:hAnsi="Times New Roman"/>
        </w:rPr>
        <w:t xml:space="preserve">posamezno naročilo. </w:t>
      </w:r>
    </w:p>
    <w:p w:rsidR="00F150CD" w:rsidRPr="00B14100" w:rsidRDefault="00F150CD" w:rsidP="00B14100">
      <w:pPr>
        <w:jc w:val="both"/>
        <w:rPr>
          <w:rFonts w:ascii="Times New Roman" w:hAnsi="Times New Roman"/>
          <w:bCs/>
        </w:rPr>
      </w:pPr>
      <w:r w:rsidRPr="00B14100">
        <w:rPr>
          <w:rFonts w:ascii="Times New Roman" w:hAnsi="Times New Roman"/>
          <w:bCs/>
        </w:rPr>
        <w:t xml:space="preserve">Cena </w:t>
      </w:r>
      <w:r w:rsidR="00F674E8">
        <w:rPr>
          <w:rFonts w:ascii="Times New Roman" w:hAnsi="Times New Roman"/>
          <w:bCs/>
        </w:rPr>
        <w:t>storitev</w:t>
      </w:r>
      <w:r w:rsidRPr="00B14100">
        <w:rPr>
          <w:rFonts w:ascii="Times New Roman" w:hAnsi="Times New Roman"/>
          <w:bCs/>
        </w:rPr>
        <w:t xml:space="preserve"> vsebuje poleg osnovne cene še vse stroške (prevozne, stroške hrambe, zavarovanje, ocarinjenja, trošarine, takse,  </w:t>
      </w:r>
      <w:r w:rsidRPr="00F674E8">
        <w:rPr>
          <w:rFonts w:ascii="Times New Roman" w:hAnsi="Times New Roman"/>
          <w:bCs/>
        </w:rPr>
        <w:t>davek na dodano vrednost</w:t>
      </w:r>
      <w:r w:rsidRPr="00B14100">
        <w:rPr>
          <w:rFonts w:ascii="Times New Roman" w:hAnsi="Times New Roman"/>
          <w:bCs/>
        </w:rPr>
        <w:t xml:space="preserve">, morebitne ostale davke), popuste in rabate. </w:t>
      </w:r>
    </w:p>
    <w:p w:rsidR="003153D6" w:rsidRPr="00B14100" w:rsidRDefault="003153D6" w:rsidP="00B14100">
      <w:pPr>
        <w:pStyle w:val="Telobesedila"/>
        <w:rPr>
          <w:szCs w:val="24"/>
        </w:rPr>
      </w:pPr>
    </w:p>
    <w:p w:rsidR="00F52902" w:rsidRPr="00B14100" w:rsidRDefault="00F52902" w:rsidP="00603B52">
      <w:pPr>
        <w:pStyle w:val="Telobesedila"/>
        <w:numPr>
          <w:ilvl w:val="0"/>
          <w:numId w:val="8"/>
        </w:numPr>
        <w:rPr>
          <w:szCs w:val="24"/>
        </w:rPr>
      </w:pPr>
      <w:r w:rsidRPr="00B14100">
        <w:rPr>
          <w:szCs w:val="24"/>
        </w:rPr>
        <w:t>člen</w:t>
      </w:r>
    </w:p>
    <w:p w:rsidR="00F52902" w:rsidRDefault="00F52902" w:rsidP="00B14100">
      <w:pPr>
        <w:jc w:val="both"/>
        <w:rPr>
          <w:rFonts w:ascii="Times New Roman" w:hAnsi="Times New Roman"/>
        </w:rPr>
      </w:pPr>
      <w:r w:rsidRPr="00F01171">
        <w:rPr>
          <w:rFonts w:ascii="Times New Roman" w:hAnsi="Times New Roman"/>
        </w:rPr>
        <w:t xml:space="preserve">Naročnik je dolžan poravnati </w:t>
      </w:r>
      <w:r w:rsidR="00F01171" w:rsidRPr="00F01171">
        <w:rPr>
          <w:rFonts w:ascii="Times New Roman" w:hAnsi="Times New Roman"/>
        </w:rPr>
        <w:t xml:space="preserve">izvedene storitve </w:t>
      </w:r>
      <w:r w:rsidRPr="00F01171">
        <w:rPr>
          <w:rFonts w:ascii="Times New Roman" w:hAnsi="Times New Roman"/>
        </w:rPr>
        <w:t>na podlagi izstavljenih faktur</w:t>
      </w:r>
      <w:r w:rsidR="00F01171" w:rsidRPr="00F01171">
        <w:rPr>
          <w:rFonts w:ascii="Times New Roman" w:hAnsi="Times New Roman"/>
        </w:rPr>
        <w:t xml:space="preserve"> in uspešno izvedene primopredaje </w:t>
      </w:r>
      <w:r w:rsidRPr="00F01171">
        <w:rPr>
          <w:rFonts w:ascii="Times New Roman" w:hAnsi="Times New Roman"/>
        </w:rPr>
        <w:t xml:space="preserve"> najkasneje v roku 30 dni. V primerih, da račun ni bil prejet oziroma je dan prejema sporen,  ali če je </w:t>
      </w:r>
      <w:r w:rsidR="00F674E8">
        <w:rPr>
          <w:rFonts w:ascii="Times New Roman" w:hAnsi="Times New Roman"/>
        </w:rPr>
        <w:t>naročnik</w:t>
      </w:r>
      <w:r w:rsidRPr="00F01171">
        <w:rPr>
          <w:rFonts w:ascii="Times New Roman" w:hAnsi="Times New Roman"/>
        </w:rPr>
        <w:t xml:space="preserve"> prejel račun pred </w:t>
      </w:r>
      <w:r w:rsidR="00F01171" w:rsidRPr="00F01171">
        <w:rPr>
          <w:rFonts w:ascii="Times New Roman" w:hAnsi="Times New Roman"/>
        </w:rPr>
        <w:t>izvedbo storitev</w:t>
      </w:r>
      <w:r w:rsidRPr="00F01171">
        <w:rPr>
          <w:rFonts w:ascii="Times New Roman" w:hAnsi="Times New Roman"/>
        </w:rPr>
        <w:t xml:space="preserve">,  pa je plačilni rok 30 dni po </w:t>
      </w:r>
      <w:r w:rsidR="00F01171" w:rsidRPr="00F01171">
        <w:rPr>
          <w:rFonts w:ascii="Times New Roman" w:hAnsi="Times New Roman"/>
        </w:rPr>
        <w:t>izvedbi storitve</w:t>
      </w:r>
      <w:r w:rsidRPr="00F01171">
        <w:rPr>
          <w:rFonts w:ascii="Times New Roman" w:hAnsi="Times New Roman"/>
        </w:rPr>
        <w:t xml:space="preserve">. </w:t>
      </w:r>
    </w:p>
    <w:p w:rsidR="00B41AEF" w:rsidRDefault="00B41AEF" w:rsidP="00B14100">
      <w:pPr>
        <w:jc w:val="both"/>
        <w:rPr>
          <w:rFonts w:ascii="Times New Roman" w:hAnsi="Times New Roman"/>
        </w:rPr>
      </w:pPr>
    </w:p>
    <w:p w:rsidR="00A12CF8" w:rsidRDefault="00A12CF8" w:rsidP="00B14100">
      <w:pPr>
        <w:jc w:val="both"/>
        <w:rPr>
          <w:rFonts w:ascii="Times New Roman" w:hAnsi="Times New Roman"/>
        </w:rPr>
      </w:pPr>
    </w:p>
    <w:p w:rsidR="00A12CF8" w:rsidRPr="00F01171" w:rsidRDefault="00A12CF8" w:rsidP="00B14100">
      <w:pPr>
        <w:jc w:val="both"/>
        <w:rPr>
          <w:rFonts w:ascii="Times New Roman" w:hAnsi="Times New Roman"/>
        </w:rPr>
      </w:pPr>
    </w:p>
    <w:p w:rsidR="00F52902" w:rsidRPr="00B14100" w:rsidRDefault="00F52902" w:rsidP="00B14100">
      <w:pPr>
        <w:jc w:val="both"/>
        <w:rPr>
          <w:rFonts w:ascii="Times New Roman" w:hAnsi="Times New Roman"/>
        </w:rPr>
      </w:pPr>
    </w:p>
    <w:p w:rsidR="00F52902" w:rsidRPr="00B14100" w:rsidRDefault="00F01171" w:rsidP="00603B52">
      <w:pPr>
        <w:pStyle w:val="Telobesedila"/>
        <w:numPr>
          <w:ilvl w:val="0"/>
          <w:numId w:val="8"/>
        </w:numPr>
        <w:rPr>
          <w:szCs w:val="24"/>
        </w:rPr>
      </w:pPr>
      <w:r>
        <w:rPr>
          <w:szCs w:val="24"/>
        </w:rPr>
        <w:lastRenderedPageBreak/>
        <w:t>člen</w:t>
      </w:r>
      <w:r w:rsidR="00F52902" w:rsidRPr="00B14100">
        <w:rPr>
          <w:szCs w:val="24"/>
        </w:rPr>
        <w:t xml:space="preserve">         </w:t>
      </w:r>
      <w:r w:rsidR="00AE27AD" w:rsidRPr="00B14100">
        <w:rPr>
          <w:szCs w:val="24"/>
        </w:rPr>
        <w:t xml:space="preserve">                                                               </w:t>
      </w:r>
      <w:r>
        <w:rPr>
          <w:szCs w:val="24"/>
        </w:rPr>
        <w:t xml:space="preserve">             </w:t>
      </w:r>
    </w:p>
    <w:p w:rsidR="00F52902" w:rsidRPr="00B14100" w:rsidRDefault="00F52902" w:rsidP="00B14100">
      <w:pPr>
        <w:jc w:val="both"/>
        <w:rPr>
          <w:rFonts w:ascii="Times New Roman" w:hAnsi="Times New Roman"/>
          <w:bCs/>
        </w:rPr>
      </w:pPr>
      <w:r w:rsidRPr="00B14100">
        <w:rPr>
          <w:rFonts w:ascii="Times New Roman" w:hAnsi="Times New Roman"/>
        </w:rPr>
        <w:t xml:space="preserve">V primeru zamude pri plačilu lahko </w:t>
      </w:r>
      <w:r w:rsidR="00C40BD5">
        <w:rPr>
          <w:rFonts w:ascii="Times New Roman" w:hAnsi="Times New Roman"/>
        </w:rPr>
        <w:t>izvajalec</w:t>
      </w:r>
      <w:r w:rsidRPr="00B14100">
        <w:rPr>
          <w:rFonts w:ascii="Times New Roman" w:hAnsi="Times New Roman"/>
        </w:rPr>
        <w:t xml:space="preserve"> zaračuna zamudne obresti v višini zakonsko določenih zamudnih obresti</w:t>
      </w:r>
    </w:p>
    <w:p w:rsidR="00F150CD" w:rsidRPr="00B14100" w:rsidRDefault="00F150CD" w:rsidP="00B14100">
      <w:pPr>
        <w:pStyle w:val="Telobesedila"/>
        <w:rPr>
          <w:b/>
          <w:bCs/>
          <w:szCs w:val="24"/>
        </w:rPr>
      </w:pPr>
    </w:p>
    <w:p w:rsidR="00F52902" w:rsidRPr="00B14100" w:rsidRDefault="00F01171" w:rsidP="00F01171">
      <w:pPr>
        <w:pStyle w:val="Telobesedila"/>
        <w:jc w:val="center"/>
        <w:rPr>
          <w:b/>
          <w:bCs/>
          <w:szCs w:val="24"/>
        </w:rPr>
      </w:pPr>
      <w:r>
        <w:rPr>
          <w:b/>
          <w:bCs/>
          <w:szCs w:val="24"/>
        </w:rPr>
        <w:t>IZVEDBA IN PRIMOPREDAJA</w:t>
      </w:r>
    </w:p>
    <w:p w:rsidR="003E3375" w:rsidRPr="00F01171" w:rsidRDefault="003E3375" w:rsidP="00603B52">
      <w:pPr>
        <w:pStyle w:val="Telobesedila"/>
        <w:numPr>
          <w:ilvl w:val="0"/>
          <w:numId w:val="8"/>
        </w:numPr>
        <w:rPr>
          <w:szCs w:val="24"/>
        </w:rPr>
      </w:pPr>
      <w:r w:rsidRPr="00F01171">
        <w:rPr>
          <w:szCs w:val="24"/>
        </w:rPr>
        <w:t>člen</w:t>
      </w:r>
    </w:p>
    <w:p w:rsidR="007A4186" w:rsidRPr="00B14100" w:rsidRDefault="007A4186" w:rsidP="00B14100">
      <w:pPr>
        <w:jc w:val="both"/>
        <w:rPr>
          <w:rFonts w:ascii="Times New Roman" w:hAnsi="Times New Roman"/>
        </w:rPr>
      </w:pPr>
      <w:r w:rsidRPr="00B14100">
        <w:rPr>
          <w:rFonts w:ascii="Times New Roman" w:hAnsi="Times New Roman"/>
        </w:rPr>
        <w:t xml:space="preserve">Če dobava ne ustreza naročeni količini in/ali kakovosti, je </w:t>
      </w:r>
      <w:r w:rsidR="00C40BD5">
        <w:rPr>
          <w:rFonts w:ascii="Times New Roman" w:hAnsi="Times New Roman"/>
        </w:rPr>
        <w:t>izvajalec</w:t>
      </w:r>
      <w:r w:rsidRPr="00B14100">
        <w:rPr>
          <w:rFonts w:ascii="Times New Roman" w:hAnsi="Times New Roman"/>
        </w:rPr>
        <w:t xml:space="preserve"> dolžan pomanjkljivosti nemudoma brezplačno odpraviti. V kolikor </w:t>
      </w:r>
      <w:r w:rsidR="00C40BD5">
        <w:rPr>
          <w:rFonts w:ascii="Times New Roman" w:hAnsi="Times New Roman"/>
        </w:rPr>
        <w:t>izvajalec</w:t>
      </w:r>
      <w:r w:rsidRPr="00B14100">
        <w:rPr>
          <w:rFonts w:ascii="Times New Roman" w:hAnsi="Times New Roman"/>
        </w:rPr>
        <w:t xml:space="preserve"> napak ne odpravi v </w:t>
      </w:r>
      <w:r w:rsidR="00B41AEF">
        <w:rPr>
          <w:rFonts w:ascii="Times New Roman" w:hAnsi="Times New Roman"/>
        </w:rPr>
        <w:t xml:space="preserve">določenem </w:t>
      </w:r>
      <w:r w:rsidRPr="00B14100">
        <w:rPr>
          <w:rFonts w:ascii="Times New Roman" w:hAnsi="Times New Roman"/>
        </w:rPr>
        <w:t xml:space="preserve">roku od prejema reklamacije, to lahko stori naročnik na stroške </w:t>
      </w:r>
      <w:r w:rsidR="00F01171">
        <w:rPr>
          <w:rFonts w:ascii="Times New Roman" w:hAnsi="Times New Roman"/>
        </w:rPr>
        <w:t>izvajal</w:t>
      </w:r>
      <w:r w:rsidR="00C40BD5">
        <w:rPr>
          <w:rFonts w:ascii="Times New Roman" w:hAnsi="Times New Roman"/>
        </w:rPr>
        <w:t>c</w:t>
      </w:r>
      <w:r w:rsidRPr="00B14100">
        <w:rPr>
          <w:rFonts w:ascii="Times New Roman" w:hAnsi="Times New Roman"/>
        </w:rPr>
        <w:t xml:space="preserve">a pri drugem </w:t>
      </w:r>
      <w:r w:rsidR="00F01171">
        <w:rPr>
          <w:rFonts w:ascii="Times New Roman" w:hAnsi="Times New Roman"/>
        </w:rPr>
        <w:t>izvajal</w:t>
      </w:r>
      <w:r w:rsidR="00C40BD5">
        <w:rPr>
          <w:rFonts w:ascii="Times New Roman" w:hAnsi="Times New Roman"/>
        </w:rPr>
        <w:t>c</w:t>
      </w:r>
      <w:r w:rsidRPr="00B14100">
        <w:rPr>
          <w:rFonts w:ascii="Times New Roman" w:hAnsi="Times New Roman"/>
        </w:rPr>
        <w:t xml:space="preserve">u in zahteva od </w:t>
      </w:r>
      <w:r w:rsidR="00F01171">
        <w:rPr>
          <w:rFonts w:ascii="Times New Roman" w:hAnsi="Times New Roman"/>
        </w:rPr>
        <w:t>izvajal</w:t>
      </w:r>
      <w:r w:rsidR="00C40BD5">
        <w:rPr>
          <w:rFonts w:ascii="Times New Roman" w:hAnsi="Times New Roman"/>
        </w:rPr>
        <w:t>c</w:t>
      </w:r>
      <w:r w:rsidRPr="00B14100">
        <w:rPr>
          <w:rFonts w:ascii="Times New Roman" w:hAnsi="Times New Roman"/>
        </w:rPr>
        <w:t>a povrnitev nastale škode.</w:t>
      </w:r>
    </w:p>
    <w:p w:rsidR="007A4186" w:rsidRPr="00B14100" w:rsidRDefault="007A4186" w:rsidP="00B14100">
      <w:pPr>
        <w:jc w:val="both"/>
        <w:rPr>
          <w:rFonts w:ascii="Times New Roman" w:hAnsi="Times New Roman"/>
          <w:bCs/>
        </w:rPr>
      </w:pPr>
    </w:p>
    <w:p w:rsidR="00F150CD" w:rsidRPr="00B14100" w:rsidRDefault="00F150CD" w:rsidP="00B14100">
      <w:pPr>
        <w:jc w:val="both"/>
        <w:rPr>
          <w:rFonts w:ascii="Times New Roman" w:hAnsi="Times New Roman"/>
          <w:bCs/>
        </w:rPr>
      </w:pPr>
      <w:r w:rsidRPr="00B14100">
        <w:rPr>
          <w:rFonts w:ascii="Times New Roman" w:hAnsi="Times New Roman"/>
          <w:bCs/>
        </w:rPr>
        <w:t xml:space="preserve">Medsebojna razmerja glede uveljavljanja </w:t>
      </w:r>
      <w:proofErr w:type="spellStart"/>
      <w:r w:rsidRPr="00B14100">
        <w:rPr>
          <w:rFonts w:ascii="Times New Roman" w:hAnsi="Times New Roman"/>
          <w:bCs/>
        </w:rPr>
        <w:t>jamčevanja</w:t>
      </w:r>
      <w:proofErr w:type="spellEnd"/>
      <w:r w:rsidRPr="00B14100">
        <w:rPr>
          <w:rFonts w:ascii="Times New Roman" w:hAnsi="Times New Roman"/>
          <w:bCs/>
        </w:rPr>
        <w:t xml:space="preserve"> za stvarne in pravne napake in druga medsebojna razmerja urejata pogodbeni stranki v skladu z Obliga</w:t>
      </w:r>
      <w:r w:rsidR="00F01171">
        <w:rPr>
          <w:rFonts w:ascii="Times New Roman" w:hAnsi="Times New Roman"/>
          <w:bCs/>
        </w:rPr>
        <w:t xml:space="preserve">cijskim zakonikom </w:t>
      </w:r>
      <w:r w:rsidRPr="00B14100">
        <w:rPr>
          <w:rFonts w:ascii="Times New Roman" w:hAnsi="Times New Roman"/>
          <w:bCs/>
        </w:rPr>
        <w:t>(v nadaljevanju: OZ).</w:t>
      </w:r>
    </w:p>
    <w:p w:rsidR="00F150CD" w:rsidRPr="00B14100" w:rsidRDefault="00F150CD" w:rsidP="00B14100">
      <w:pPr>
        <w:pStyle w:val="Telobesedila"/>
        <w:ind w:left="4248"/>
        <w:rPr>
          <w:b/>
          <w:szCs w:val="24"/>
        </w:rPr>
      </w:pPr>
    </w:p>
    <w:p w:rsidR="00F150CD" w:rsidRDefault="00F52902" w:rsidP="00F01171">
      <w:pPr>
        <w:jc w:val="center"/>
        <w:rPr>
          <w:rFonts w:ascii="Times New Roman" w:hAnsi="Times New Roman"/>
          <w:b/>
        </w:rPr>
      </w:pPr>
      <w:r w:rsidRPr="00B14100">
        <w:rPr>
          <w:rFonts w:ascii="Times New Roman" w:hAnsi="Times New Roman"/>
          <w:b/>
        </w:rPr>
        <w:t>SKRBNIKI OKVIRNEGA SPORAZUMA</w:t>
      </w:r>
    </w:p>
    <w:p w:rsidR="00F01171" w:rsidRPr="00B14100" w:rsidRDefault="00F01171" w:rsidP="00B14100">
      <w:pPr>
        <w:jc w:val="both"/>
        <w:rPr>
          <w:rFonts w:ascii="Times New Roman" w:hAnsi="Times New Roman"/>
          <w:b/>
        </w:rPr>
      </w:pPr>
    </w:p>
    <w:p w:rsidR="00F150CD" w:rsidRPr="00B14100" w:rsidRDefault="00F150CD" w:rsidP="00603B52">
      <w:pPr>
        <w:pStyle w:val="Telobesedila"/>
        <w:numPr>
          <w:ilvl w:val="0"/>
          <w:numId w:val="8"/>
        </w:numPr>
        <w:rPr>
          <w:szCs w:val="24"/>
        </w:rPr>
      </w:pPr>
      <w:r w:rsidRPr="00B14100">
        <w:rPr>
          <w:szCs w:val="24"/>
        </w:rPr>
        <w:t>člen</w:t>
      </w:r>
    </w:p>
    <w:p w:rsidR="00F150CD" w:rsidRPr="00B14100" w:rsidRDefault="00F150CD" w:rsidP="00B14100">
      <w:pPr>
        <w:pStyle w:val="Telobesedila"/>
        <w:outlineLvl w:val="0"/>
        <w:rPr>
          <w:szCs w:val="24"/>
        </w:rPr>
      </w:pPr>
      <w:bookmarkStart w:id="69" w:name="_Toc454213639"/>
      <w:bookmarkStart w:id="70" w:name="_Toc454213687"/>
      <w:bookmarkStart w:id="71" w:name="_Toc454213858"/>
      <w:bookmarkStart w:id="72" w:name="_Toc456003828"/>
      <w:bookmarkStart w:id="73" w:name="_Toc456003963"/>
      <w:bookmarkStart w:id="74" w:name="_Toc456004137"/>
      <w:r w:rsidRPr="00B14100">
        <w:rPr>
          <w:szCs w:val="24"/>
        </w:rPr>
        <w:t xml:space="preserve">Kontaktna oseba naročnika je </w:t>
      </w:r>
      <w:bookmarkEnd w:id="69"/>
      <w:bookmarkEnd w:id="70"/>
      <w:bookmarkEnd w:id="71"/>
      <w:r w:rsidR="00D377BD" w:rsidRPr="00B14100">
        <w:rPr>
          <w:szCs w:val="24"/>
        </w:rPr>
        <w:t>……………………………………….</w:t>
      </w:r>
      <w:bookmarkEnd w:id="72"/>
      <w:bookmarkEnd w:id="73"/>
      <w:bookmarkEnd w:id="74"/>
    </w:p>
    <w:p w:rsidR="00F150CD" w:rsidRPr="00B14100" w:rsidRDefault="00B41AEF" w:rsidP="00F01171">
      <w:pPr>
        <w:pStyle w:val="Telobesedila"/>
        <w:outlineLvl w:val="0"/>
        <w:rPr>
          <w:b/>
          <w:szCs w:val="24"/>
        </w:rPr>
      </w:pPr>
      <w:bookmarkStart w:id="75" w:name="_Toc454213640"/>
      <w:bookmarkStart w:id="76" w:name="_Toc454213688"/>
      <w:bookmarkStart w:id="77" w:name="_Toc454213859"/>
      <w:bookmarkStart w:id="78" w:name="_Toc456003829"/>
      <w:bookmarkStart w:id="79" w:name="_Toc456003964"/>
      <w:bookmarkStart w:id="80" w:name="_Toc456004138"/>
      <w:r>
        <w:rPr>
          <w:szCs w:val="24"/>
        </w:rPr>
        <w:t>Kontaktna oseba izvajalca je....……………………………………...</w:t>
      </w:r>
      <w:r w:rsidR="00F150CD" w:rsidRPr="00B14100">
        <w:rPr>
          <w:szCs w:val="24"/>
        </w:rPr>
        <w:t>.</w:t>
      </w:r>
      <w:bookmarkEnd w:id="75"/>
      <w:bookmarkEnd w:id="76"/>
      <w:bookmarkEnd w:id="77"/>
      <w:bookmarkEnd w:id="78"/>
      <w:bookmarkEnd w:id="79"/>
      <w:bookmarkEnd w:id="80"/>
    </w:p>
    <w:p w:rsidR="00F150CD" w:rsidRPr="00B14100" w:rsidRDefault="00F150CD" w:rsidP="00B14100">
      <w:pPr>
        <w:pStyle w:val="Telobesedila"/>
        <w:rPr>
          <w:b/>
          <w:szCs w:val="24"/>
        </w:rPr>
      </w:pPr>
      <w:r w:rsidRPr="00B14100">
        <w:rPr>
          <w:szCs w:val="24"/>
        </w:rPr>
        <w:t>Kontaktna oseba naročnika je obenem tudi skrbnik tega sporazuma.</w:t>
      </w:r>
    </w:p>
    <w:p w:rsidR="00F52902" w:rsidRPr="00B14100" w:rsidRDefault="00F52902" w:rsidP="00B14100">
      <w:pPr>
        <w:pStyle w:val="Telobesedila"/>
        <w:rPr>
          <w:b/>
          <w:szCs w:val="24"/>
        </w:rPr>
      </w:pPr>
    </w:p>
    <w:p w:rsidR="00F52902" w:rsidRPr="00B14100" w:rsidRDefault="00F52902" w:rsidP="00B14100">
      <w:pPr>
        <w:pStyle w:val="Telobesedila"/>
        <w:rPr>
          <w:b/>
          <w:szCs w:val="24"/>
        </w:rPr>
      </w:pPr>
    </w:p>
    <w:p w:rsidR="00F150CD" w:rsidRDefault="00F52902" w:rsidP="00F01171">
      <w:pPr>
        <w:pStyle w:val="Telobesedila"/>
        <w:jc w:val="center"/>
        <w:rPr>
          <w:b/>
          <w:szCs w:val="24"/>
        </w:rPr>
      </w:pPr>
      <w:r w:rsidRPr="00B14100">
        <w:rPr>
          <w:b/>
          <w:szCs w:val="24"/>
        </w:rPr>
        <w:t>OBVEZNOSTI POGODBENIH STRANK</w:t>
      </w:r>
    </w:p>
    <w:p w:rsidR="00F01171" w:rsidRPr="00F01171" w:rsidRDefault="00F01171" w:rsidP="00603B52">
      <w:pPr>
        <w:pStyle w:val="Telobesedila"/>
        <w:numPr>
          <w:ilvl w:val="0"/>
          <w:numId w:val="8"/>
        </w:numPr>
        <w:rPr>
          <w:szCs w:val="24"/>
        </w:rPr>
      </w:pPr>
      <w:r w:rsidRPr="00B14100">
        <w:rPr>
          <w:szCs w:val="24"/>
        </w:rPr>
        <w:t>člen</w:t>
      </w:r>
    </w:p>
    <w:p w:rsidR="001241B8" w:rsidRPr="00F01171" w:rsidRDefault="001241B8" w:rsidP="001241B8">
      <w:pPr>
        <w:rPr>
          <w:rFonts w:ascii="Times New Roman" w:hAnsi="Times New Roman"/>
        </w:rPr>
      </w:pPr>
      <w:r w:rsidRPr="00F01171">
        <w:rPr>
          <w:rFonts w:ascii="Times New Roman" w:hAnsi="Times New Roman"/>
        </w:rPr>
        <w:t>Obveznosti naročnika so:</w:t>
      </w:r>
    </w:p>
    <w:p w:rsidR="001241B8" w:rsidRPr="00F01171" w:rsidRDefault="001241B8" w:rsidP="00603B52">
      <w:pPr>
        <w:numPr>
          <w:ilvl w:val="0"/>
          <w:numId w:val="33"/>
        </w:numPr>
        <w:ind w:left="709"/>
        <w:jc w:val="both"/>
        <w:rPr>
          <w:rFonts w:ascii="Times New Roman" w:hAnsi="Times New Roman"/>
        </w:rPr>
      </w:pPr>
      <w:r w:rsidRPr="00F01171">
        <w:rPr>
          <w:rFonts w:ascii="Times New Roman" w:hAnsi="Times New Roman"/>
        </w:rPr>
        <w:t>dati na razpolago izvajalcu vso dokumentacijo in informacije, s katerimi razpolaga, in so za realizacijo pogodbenih obveznosti potrebne;</w:t>
      </w:r>
    </w:p>
    <w:p w:rsidR="001241B8" w:rsidRPr="00F01171" w:rsidRDefault="001241B8" w:rsidP="00603B52">
      <w:pPr>
        <w:numPr>
          <w:ilvl w:val="0"/>
          <w:numId w:val="33"/>
        </w:numPr>
        <w:ind w:left="709"/>
        <w:jc w:val="both"/>
        <w:rPr>
          <w:rFonts w:ascii="Times New Roman" w:hAnsi="Times New Roman"/>
        </w:rPr>
      </w:pPr>
      <w:r w:rsidRPr="00F01171">
        <w:rPr>
          <w:rFonts w:ascii="Times New Roman" w:hAnsi="Times New Roman"/>
        </w:rPr>
        <w:t xml:space="preserve">zagotoviti </w:t>
      </w:r>
      <w:r w:rsidR="00F01171" w:rsidRPr="00F01171">
        <w:rPr>
          <w:rFonts w:ascii="Times New Roman" w:hAnsi="Times New Roman"/>
        </w:rPr>
        <w:t xml:space="preserve">morebiten </w:t>
      </w:r>
      <w:r w:rsidRPr="00F01171">
        <w:rPr>
          <w:rFonts w:ascii="Times New Roman" w:hAnsi="Times New Roman"/>
        </w:rPr>
        <w:t>strokovni nadzor in koordinatorja za varstvo pri delu;</w:t>
      </w:r>
    </w:p>
    <w:p w:rsidR="001241B8" w:rsidRPr="00F01171" w:rsidRDefault="001241B8" w:rsidP="00603B52">
      <w:pPr>
        <w:numPr>
          <w:ilvl w:val="0"/>
          <w:numId w:val="33"/>
        </w:numPr>
        <w:ind w:left="709"/>
        <w:jc w:val="both"/>
        <w:rPr>
          <w:rFonts w:ascii="Times New Roman" w:hAnsi="Times New Roman"/>
        </w:rPr>
      </w:pPr>
      <w:r w:rsidRPr="00F01171">
        <w:rPr>
          <w:rFonts w:ascii="Times New Roman" w:hAnsi="Times New Roman"/>
        </w:rPr>
        <w:t>sodelovati z izvajalcem s ciljem, da se prevzete obveznosti izvršijo pravočasno in v vsestransko zadovoljstvo;</w:t>
      </w:r>
    </w:p>
    <w:p w:rsidR="001241B8" w:rsidRPr="00F01171" w:rsidRDefault="001241B8" w:rsidP="00603B52">
      <w:pPr>
        <w:numPr>
          <w:ilvl w:val="0"/>
          <w:numId w:val="33"/>
        </w:numPr>
        <w:ind w:left="709"/>
        <w:jc w:val="both"/>
        <w:rPr>
          <w:rFonts w:ascii="Times New Roman" w:hAnsi="Times New Roman"/>
        </w:rPr>
      </w:pPr>
      <w:r w:rsidRPr="00F01171">
        <w:rPr>
          <w:rFonts w:ascii="Times New Roman" w:hAnsi="Times New Roman"/>
        </w:rPr>
        <w:t>pravočasno obveščati izvajalca o vseh spremembah in novo nastalih situacijah, ki bi lahko imele vpliv na izvršitev prevzetih pogodbenih obveznosti in realizacijo predmeta pogodbe,</w:t>
      </w:r>
    </w:p>
    <w:p w:rsidR="001241B8" w:rsidRPr="00F01171" w:rsidRDefault="001241B8" w:rsidP="00603B52">
      <w:pPr>
        <w:numPr>
          <w:ilvl w:val="0"/>
          <w:numId w:val="33"/>
        </w:numPr>
        <w:ind w:left="709"/>
        <w:jc w:val="both"/>
        <w:rPr>
          <w:rFonts w:ascii="Times New Roman" w:hAnsi="Times New Roman"/>
        </w:rPr>
      </w:pPr>
      <w:r w:rsidRPr="00F01171">
        <w:rPr>
          <w:rFonts w:ascii="Times New Roman" w:hAnsi="Times New Roman"/>
        </w:rPr>
        <w:t>tekoče spremljati izvajanje pogodbenih obveznosti;</w:t>
      </w:r>
    </w:p>
    <w:p w:rsidR="001241B8" w:rsidRPr="00F01171" w:rsidRDefault="001241B8" w:rsidP="00603B52">
      <w:pPr>
        <w:numPr>
          <w:ilvl w:val="0"/>
          <w:numId w:val="33"/>
        </w:numPr>
        <w:ind w:left="709"/>
        <w:jc w:val="both"/>
        <w:rPr>
          <w:rFonts w:ascii="Times New Roman" w:hAnsi="Times New Roman"/>
        </w:rPr>
      </w:pPr>
      <w:r w:rsidRPr="00F01171">
        <w:rPr>
          <w:rFonts w:ascii="Times New Roman" w:hAnsi="Times New Roman"/>
        </w:rPr>
        <w:t>urediti plačilne obveznosti, izhajajoč iz pogodbe;</w:t>
      </w:r>
    </w:p>
    <w:p w:rsidR="001241B8" w:rsidRPr="00F01171" w:rsidRDefault="001241B8" w:rsidP="00603B52">
      <w:pPr>
        <w:numPr>
          <w:ilvl w:val="0"/>
          <w:numId w:val="33"/>
        </w:numPr>
        <w:ind w:left="709"/>
        <w:jc w:val="both"/>
        <w:rPr>
          <w:rFonts w:ascii="Times New Roman" w:hAnsi="Times New Roman"/>
        </w:rPr>
      </w:pPr>
      <w:r w:rsidRPr="00F01171">
        <w:rPr>
          <w:rFonts w:ascii="Times New Roman" w:hAnsi="Times New Roman"/>
        </w:rPr>
        <w:t>izvršiti količinski in kakovostni prev</w:t>
      </w:r>
      <w:r w:rsidR="00F01171" w:rsidRPr="00F01171">
        <w:rPr>
          <w:rFonts w:ascii="Times New Roman" w:hAnsi="Times New Roman"/>
        </w:rPr>
        <w:t>zem opravljenih storitev</w:t>
      </w:r>
      <w:r w:rsidRPr="00F01171">
        <w:rPr>
          <w:rFonts w:ascii="Times New Roman" w:hAnsi="Times New Roman"/>
        </w:rPr>
        <w:t>.</w:t>
      </w:r>
    </w:p>
    <w:p w:rsidR="001241B8" w:rsidRPr="00F01171" w:rsidRDefault="001241B8" w:rsidP="001241B8">
      <w:pPr>
        <w:jc w:val="both"/>
        <w:rPr>
          <w:rFonts w:ascii="Times New Roman" w:hAnsi="Times New Roman"/>
        </w:rPr>
      </w:pPr>
    </w:p>
    <w:p w:rsidR="001241B8" w:rsidRPr="00F01171" w:rsidRDefault="001241B8" w:rsidP="001241B8">
      <w:pPr>
        <w:jc w:val="both"/>
        <w:rPr>
          <w:rFonts w:ascii="Times New Roman" w:hAnsi="Times New Roman"/>
        </w:rPr>
      </w:pPr>
      <w:r w:rsidRPr="00F01171">
        <w:rPr>
          <w:rFonts w:ascii="Times New Roman" w:hAnsi="Times New Roman"/>
        </w:rPr>
        <w:t>Obveznosti izvajalca so:</w:t>
      </w:r>
    </w:p>
    <w:p w:rsidR="001241B8" w:rsidRPr="00F01171" w:rsidRDefault="001241B8" w:rsidP="00603B52">
      <w:pPr>
        <w:widowControl w:val="0"/>
        <w:numPr>
          <w:ilvl w:val="0"/>
          <w:numId w:val="34"/>
        </w:numPr>
        <w:jc w:val="both"/>
        <w:rPr>
          <w:rFonts w:ascii="Times New Roman" w:hAnsi="Times New Roman"/>
        </w:rPr>
      </w:pPr>
      <w:r w:rsidRPr="00F01171">
        <w:rPr>
          <w:rFonts w:ascii="Times New Roman" w:hAnsi="Times New Roman"/>
        </w:rPr>
        <w:t>izvesti vse prevzete pogodbene obveznosti strokovno pravilno, ka</w:t>
      </w:r>
      <w:r w:rsidR="00F01171" w:rsidRPr="00F01171">
        <w:rPr>
          <w:rFonts w:ascii="Times New Roman" w:hAnsi="Times New Roman"/>
        </w:rPr>
        <w:t>kovostno in v roku, dogovorjene</w:t>
      </w:r>
      <w:r w:rsidRPr="00F01171">
        <w:rPr>
          <w:rFonts w:ascii="Times New Roman" w:hAnsi="Times New Roman"/>
        </w:rPr>
        <w:t xml:space="preserve"> s </w:t>
      </w:r>
      <w:r w:rsidR="00F01171" w:rsidRPr="00F01171">
        <w:rPr>
          <w:rFonts w:ascii="Times New Roman" w:hAnsi="Times New Roman"/>
        </w:rPr>
        <w:t>posameznim naročilom</w:t>
      </w:r>
      <w:r w:rsidRPr="00F01171">
        <w:rPr>
          <w:rFonts w:ascii="Times New Roman" w:hAnsi="Times New Roman"/>
        </w:rPr>
        <w:t xml:space="preserve"> ter skladno z zahtevami, navedenimi v tehničnih zahtevah razpisne dokumentacije za predmetno javno naročilo;</w:t>
      </w:r>
    </w:p>
    <w:p w:rsidR="001241B8" w:rsidRPr="00F01171" w:rsidRDefault="001241B8" w:rsidP="00603B52">
      <w:pPr>
        <w:widowControl w:val="0"/>
        <w:numPr>
          <w:ilvl w:val="0"/>
          <w:numId w:val="34"/>
        </w:numPr>
        <w:jc w:val="both"/>
        <w:rPr>
          <w:rFonts w:ascii="Times New Roman" w:hAnsi="Times New Roman"/>
        </w:rPr>
      </w:pPr>
      <w:r w:rsidRPr="00F01171">
        <w:rPr>
          <w:rFonts w:ascii="Times New Roman" w:hAnsi="Times New Roman"/>
        </w:rPr>
        <w:t>tolmačiti naročniku in uporabniku vse nejasnosti iz obsega pogodbenih obveznosti;</w:t>
      </w:r>
    </w:p>
    <w:p w:rsidR="001241B8" w:rsidRPr="00F01171" w:rsidRDefault="001241B8" w:rsidP="00603B52">
      <w:pPr>
        <w:widowControl w:val="0"/>
        <w:numPr>
          <w:ilvl w:val="0"/>
          <w:numId w:val="34"/>
        </w:numPr>
        <w:jc w:val="both"/>
        <w:rPr>
          <w:rFonts w:ascii="Times New Roman" w:hAnsi="Times New Roman"/>
        </w:rPr>
      </w:pPr>
      <w:r w:rsidRPr="00F01171">
        <w:rPr>
          <w:rFonts w:ascii="Times New Roman" w:hAnsi="Times New Roman"/>
        </w:rPr>
        <w:t>skrbeti za izvedbo pogodbenih obveznosti s skrbnostjo dobrega strokovnjaka;</w:t>
      </w:r>
    </w:p>
    <w:p w:rsidR="001241B8" w:rsidRPr="00F01171" w:rsidRDefault="001241B8" w:rsidP="00603B52">
      <w:pPr>
        <w:widowControl w:val="0"/>
        <w:numPr>
          <w:ilvl w:val="0"/>
          <w:numId w:val="34"/>
        </w:numPr>
        <w:jc w:val="both"/>
        <w:rPr>
          <w:rFonts w:ascii="Times New Roman" w:hAnsi="Times New Roman"/>
        </w:rPr>
      </w:pPr>
      <w:r w:rsidRPr="00F01171">
        <w:rPr>
          <w:rFonts w:ascii="Times New Roman" w:hAnsi="Times New Roman"/>
        </w:rPr>
        <w:t>naročniku in nadzoru omogočiti vpogled v izvajanje pogodbenih obveznosti ter upoštevati njuna navodila;</w:t>
      </w:r>
    </w:p>
    <w:p w:rsidR="001241B8" w:rsidRPr="00F01171" w:rsidRDefault="001241B8" w:rsidP="00603B52">
      <w:pPr>
        <w:widowControl w:val="0"/>
        <w:numPr>
          <w:ilvl w:val="0"/>
          <w:numId w:val="34"/>
        </w:numPr>
        <w:jc w:val="both"/>
        <w:rPr>
          <w:rFonts w:ascii="Times New Roman" w:hAnsi="Times New Roman"/>
        </w:rPr>
      </w:pPr>
      <w:r w:rsidRPr="00F01171">
        <w:rPr>
          <w:rFonts w:ascii="Times New Roman" w:hAnsi="Times New Roman"/>
        </w:rPr>
        <w:t xml:space="preserve">na svoje stroške in v roku, ki ga dogovori z naročnikom, izvršiti dopolnitve in </w:t>
      </w:r>
      <w:r w:rsidRPr="00F01171">
        <w:rPr>
          <w:rFonts w:ascii="Times New Roman" w:hAnsi="Times New Roman"/>
        </w:rPr>
        <w:lastRenderedPageBreak/>
        <w:t xml:space="preserve">spremembe prevzetega pogodbenega obsega dobave, če se sporazumno ugotovi, da je </w:t>
      </w:r>
      <w:r w:rsidRPr="00F01171">
        <w:rPr>
          <w:rFonts w:ascii="Times New Roman" w:hAnsi="Times New Roman"/>
          <w:lang w:eastAsia="en-US"/>
        </w:rPr>
        <w:t>izvajalec</w:t>
      </w:r>
      <w:r w:rsidRPr="00F01171">
        <w:rPr>
          <w:rFonts w:ascii="Times New Roman" w:hAnsi="Times New Roman"/>
        </w:rPr>
        <w:t xml:space="preserve"> prevzeto dobavo opravil pomanjkljivo;</w:t>
      </w:r>
    </w:p>
    <w:p w:rsidR="001241B8" w:rsidRPr="00F01171" w:rsidRDefault="001241B8" w:rsidP="00603B52">
      <w:pPr>
        <w:widowControl w:val="0"/>
        <w:numPr>
          <w:ilvl w:val="0"/>
          <w:numId w:val="34"/>
        </w:numPr>
        <w:jc w:val="both"/>
        <w:rPr>
          <w:rFonts w:ascii="Times New Roman" w:hAnsi="Times New Roman"/>
        </w:rPr>
      </w:pPr>
      <w:r w:rsidRPr="00F01171">
        <w:rPr>
          <w:rFonts w:ascii="Times New Roman" w:hAnsi="Times New Roman"/>
        </w:rPr>
        <w:t>sproti obveščati naročnika o tekoči problematiki in nastalih situacijah, ki bi lahko vplivale na izvršitev prevzetih pogodbenih obveznosti;</w:t>
      </w:r>
    </w:p>
    <w:p w:rsidR="001241B8" w:rsidRPr="00F01171" w:rsidRDefault="001241B8" w:rsidP="00603B52">
      <w:pPr>
        <w:widowControl w:val="0"/>
        <w:numPr>
          <w:ilvl w:val="0"/>
          <w:numId w:val="34"/>
        </w:numPr>
        <w:jc w:val="both"/>
        <w:rPr>
          <w:rFonts w:ascii="Times New Roman" w:hAnsi="Times New Roman"/>
        </w:rPr>
      </w:pPr>
      <w:r w:rsidRPr="00F01171">
        <w:rPr>
          <w:rFonts w:ascii="Times New Roman" w:hAnsi="Times New Roman"/>
        </w:rPr>
        <w:t>zagotoviti strokovno usposobljene delavce za vodenje, koordiniranje in izvajanje prevzetih pogodbenih obveznosti;</w:t>
      </w:r>
    </w:p>
    <w:p w:rsidR="001241B8" w:rsidRPr="00F01171" w:rsidRDefault="001241B8" w:rsidP="00603B52">
      <w:pPr>
        <w:widowControl w:val="0"/>
        <w:numPr>
          <w:ilvl w:val="0"/>
          <w:numId w:val="34"/>
        </w:numPr>
        <w:jc w:val="both"/>
        <w:rPr>
          <w:rFonts w:ascii="Times New Roman" w:hAnsi="Times New Roman"/>
        </w:rPr>
      </w:pPr>
      <w:r w:rsidRPr="00F01171">
        <w:rPr>
          <w:rFonts w:ascii="Times New Roman" w:hAnsi="Times New Roman"/>
        </w:rPr>
        <w:t>redno se udeleževati koordinacijskih sestankov, ki jih sklicuje naročnik oz. nadzor;</w:t>
      </w:r>
    </w:p>
    <w:p w:rsidR="001241B8" w:rsidRPr="00F01171" w:rsidRDefault="001241B8" w:rsidP="00603B52">
      <w:pPr>
        <w:widowControl w:val="0"/>
        <w:numPr>
          <w:ilvl w:val="0"/>
          <w:numId w:val="34"/>
        </w:numPr>
        <w:jc w:val="both"/>
        <w:rPr>
          <w:rFonts w:ascii="Times New Roman" w:hAnsi="Times New Roman"/>
        </w:rPr>
      </w:pPr>
      <w:r w:rsidRPr="00F01171">
        <w:rPr>
          <w:rFonts w:ascii="Times New Roman" w:hAnsi="Times New Roman"/>
        </w:rPr>
        <w:t>zagotavljati ukrepe s področja varnosti in zdravja pri delu in upoštevati navodila strokovnih oseb, ki jih imenuje naročnik;</w:t>
      </w:r>
    </w:p>
    <w:p w:rsidR="001241B8" w:rsidRPr="00F01171" w:rsidRDefault="001241B8" w:rsidP="00603B52">
      <w:pPr>
        <w:widowControl w:val="0"/>
        <w:numPr>
          <w:ilvl w:val="0"/>
          <w:numId w:val="34"/>
        </w:numPr>
        <w:jc w:val="both"/>
        <w:rPr>
          <w:rFonts w:ascii="Times New Roman" w:hAnsi="Times New Roman"/>
        </w:rPr>
      </w:pPr>
      <w:r w:rsidRPr="00F01171">
        <w:rPr>
          <w:rFonts w:ascii="Times New Roman" w:hAnsi="Times New Roman"/>
        </w:rPr>
        <w:t>zagotoviti vse ukrepe za varovanje okolja;</w:t>
      </w:r>
    </w:p>
    <w:p w:rsidR="001241B8" w:rsidRPr="00F01171" w:rsidRDefault="001241B8" w:rsidP="00603B52">
      <w:pPr>
        <w:widowControl w:val="0"/>
        <w:numPr>
          <w:ilvl w:val="0"/>
          <w:numId w:val="34"/>
        </w:numPr>
        <w:jc w:val="both"/>
        <w:rPr>
          <w:rFonts w:ascii="Times New Roman" w:hAnsi="Times New Roman"/>
        </w:rPr>
      </w:pPr>
      <w:r w:rsidRPr="00F01171">
        <w:rPr>
          <w:rFonts w:ascii="Times New Roman" w:hAnsi="Times New Roman"/>
        </w:rPr>
        <w:t xml:space="preserve">na </w:t>
      </w:r>
      <w:r w:rsidR="00476084" w:rsidRPr="00B41AEF">
        <w:rPr>
          <w:rFonts w:ascii="Times New Roman" w:hAnsi="Times New Roman"/>
        </w:rPr>
        <w:t xml:space="preserve">utemeljeno </w:t>
      </w:r>
      <w:r w:rsidRPr="00B41AEF">
        <w:rPr>
          <w:rFonts w:ascii="Times New Roman" w:hAnsi="Times New Roman"/>
        </w:rPr>
        <w:t xml:space="preserve">zahtevo </w:t>
      </w:r>
      <w:r w:rsidRPr="00F01171">
        <w:rPr>
          <w:rFonts w:ascii="Times New Roman" w:hAnsi="Times New Roman"/>
        </w:rPr>
        <w:t>naročnika zamenjati ali odstraniti določeno osebje s projekta;</w:t>
      </w:r>
    </w:p>
    <w:p w:rsidR="001241B8" w:rsidRDefault="001241B8" w:rsidP="00603B52">
      <w:pPr>
        <w:widowControl w:val="0"/>
        <w:numPr>
          <w:ilvl w:val="0"/>
          <w:numId w:val="34"/>
        </w:numPr>
        <w:jc w:val="both"/>
        <w:rPr>
          <w:rFonts w:ascii="Times New Roman" w:hAnsi="Times New Roman"/>
        </w:rPr>
      </w:pPr>
      <w:r w:rsidRPr="00F01171">
        <w:rPr>
          <w:rFonts w:ascii="Times New Roman" w:hAnsi="Times New Roman"/>
        </w:rPr>
        <w:t xml:space="preserve">izvesti vse ostale aktivnosti, ki </w:t>
      </w:r>
      <w:r w:rsidR="00B41AEF">
        <w:rPr>
          <w:rFonts w:ascii="Times New Roman" w:hAnsi="Times New Roman"/>
        </w:rPr>
        <w:t>jih zahteva veljavna zakonodaja;</w:t>
      </w:r>
    </w:p>
    <w:p w:rsidR="00B41AEF" w:rsidRPr="00F01171" w:rsidRDefault="00B41AEF" w:rsidP="00603B52">
      <w:pPr>
        <w:widowControl w:val="0"/>
        <w:numPr>
          <w:ilvl w:val="0"/>
          <w:numId w:val="34"/>
        </w:numPr>
        <w:jc w:val="both"/>
        <w:rPr>
          <w:rFonts w:ascii="Times New Roman" w:hAnsi="Times New Roman"/>
        </w:rPr>
      </w:pPr>
      <w:r>
        <w:rPr>
          <w:rFonts w:ascii="Times New Roman" w:hAnsi="Times New Roman"/>
        </w:rPr>
        <w:t>zagotavljati garancijske roke v skladu z zahtevami iz posameznih naročil.</w:t>
      </w:r>
    </w:p>
    <w:p w:rsidR="001241B8" w:rsidRPr="001241B8" w:rsidRDefault="001241B8" w:rsidP="001241B8">
      <w:pPr>
        <w:spacing w:line="260" w:lineRule="atLeast"/>
        <w:ind w:left="720"/>
        <w:jc w:val="both"/>
        <w:rPr>
          <w:rFonts w:ascii="Times New Roman" w:hAnsi="Times New Roman"/>
          <w:highlight w:val="yellow"/>
        </w:rPr>
      </w:pPr>
    </w:p>
    <w:p w:rsidR="001241B8" w:rsidRPr="00F01171" w:rsidRDefault="001241B8" w:rsidP="00603B52">
      <w:pPr>
        <w:pStyle w:val="Telobesedila"/>
        <w:numPr>
          <w:ilvl w:val="0"/>
          <w:numId w:val="8"/>
        </w:numPr>
        <w:rPr>
          <w:szCs w:val="24"/>
        </w:rPr>
      </w:pPr>
      <w:r w:rsidRPr="00F01171">
        <w:rPr>
          <w:szCs w:val="24"/>
        </w:rPr>
        <w:t>člen</w:t>
      </w:r>
    </w:p>
    <w:p w:rsidR="001241B8" w:rsidRPr="00AD1E8F" w:rsidRDefault="001241B8" w:rsidP="001241B8">
      <w:pPr>
        <w:jc w:val="both"/>
        <w:rPr>
          <w:rFonts w:ascii="Times New Roman" w:hAnsi="Times New Roman"/>
        </w:rPr>
      </w:pPr>
    </w:p>
    <w:p w:rsidR="001241B8" w:rsidRPr="00AD1E8F" w:rsidRDefault="001241B8" w:rsidP="001241B8">
      <w:pPr>
        <w:widowControl w:val="0"/>
        <w:jc w:val="both"/>
        <w:rPr>
          <w:rFonts w:ascii="Times New Roman" w:hAnsi="Times New Roman"/>
          <w:lang w:eastAsia="en-US"/>
        </w:rPr>
      </w:pPr>
      <w:r w:rsidRPr="00AD1E8F">
        <w:rPr>
          <w:rFonts w:ascii="Times New Roman" w:hAnsi="Times New Roman"/>
          <w:lang w:eastAsia="en-US"/>
        </w:rPr>
        <w:t>Obveznost izvajalca je, da pred začetkom del in pred dokončno primopredajo objekta naročniku in nadzorniku izdela in izroči:</w:t>
      </w:r>
    </w:p>
    <w:p w:rsidR="001241B8" w:rsidRPr="00AD1E8F" w:rsidRDefault="001241B8" w:rsidP="00603B52">
      <w:pPr>
        <w:widowControl w:val="0"/>
        <w:numPr>
          <w:ilvl w:val="0"/>
          <w:numId w:val="32"/>
        </w:numPr>
        <w:spacing w:after="200" w:line="276" w:lineRule="auto"/>
        <w:contextualSpacing/>
        <w:jc w:val="both"/>
        <w:rPr>
          <w:rFonts w:ascii="Times New Roman" w:hAnsi="Times New Roman"/>
          <w:lang w:eastAsia="en-US"/>
        </w:rPr>
      </w:pPr>
      <w:r w:rsidRPr="00AD1E8F">
        <w:rPr>
          <w:rFonts w:ascii="Times New Roman" w:hAnsi="Times New Roman"/>
          <w:lang w:eastAsia="en-US"/>
        </w:rPr>
        <w:t>označbo gradbišča - postavitev gradbiščne table</w:t>
      </w:r>
      <w:r w:rsidR="00F01171" w:rsidRPr="00AD1E8F">
        <w:rPr>
          <w:rFonts w:ascii="Times New Roman" w:hAnsi="Times New Roman"/>
          <w:lang w:eastAsia="en-US"/>
        </w:rPr>
        <w:t>, po potrebi</w:t>
      </w:r>
      <w:r w:rsidRPr="00AD1E8F">
        <w:rPr>
          <w:rFonts w:ascii="Times New Roman" w:hAnsi="Times New Roman"/>
          <w:lang w:eastAsia="en-US"/>
        </w:rPr>
        <w:t xml:space="preserve">, </w:t>
      </w:r>
    </w:p>
    <w:p w:rsidR="001241B8" w:rsidRPr="00AD1E8F" w:rsidRDefault="001241B8" w:rsidP="00603B52">
      <w:pPr>
        <w:widowControl w:val="0"/>
        <w:numPr>
          <w:ilvl w:val="0"/>
          <w:numId w:val="32"/>
        </w:numPr>
        <w:spacing w:after="200"/>
        <w:contextualSpacing/>
        <w:jc w:val="both"/>
        <w:rPr>
          <w:rFonts w:ascii="Times New Roman" w:hAnsi="Times New Roman"/>
          <w:lang w:eastAsia="en-US"/>
        </w:rPr>
      </w:pPr>
      <w:r w:rsidRPr="00AD1E8F">
        <w:rPr>
          <w:rFonts w:ascii="Times New Roman" w:hAnsi="Times New Roman"/>
          <w:lang w:eastAsia="en-US"/>
        </w:rPr>
        <w:t xml:space="preserve">urediti gradbišče v skladu z načrtom ureditve gradbišča, </w:t>
      </w:r>
    </w:p>
    <w:p w:rsidR="00AD1E8F" w:rsidRPr="00AD1E8F" w:rsidRDefault="00AD1E8F" w:rsidP="00603B52">
      <w:pPr>
        <w:widowControl w:val="0"/>
        <w:numPr>
          <w:ilvl w:val="0"/>
          <w:numId w:val="32"/>
        </w:numPr>
        <w:spacing w:after="200"/>
        <w:contextualSpacing/>
        <w:jc w:val="both"/>
        <w:rPr>
          <w:rFonts w:ascii="Times New Roman" w:hAnsi="Times New Roman"/>
          <w:lang w:eastAsia="en-US"/>
        </w:rPr>
      </w:pPr>
      <w:r w:rsidRPr="00AD1E8F">
        <w:rPr>
          <w:rFonts w:ascii="Times New Roman" w:hAnsi="Times New Roman"/>
          <w:lang w:eastAsia="en-US"/>
        </w:rPr>
        <w:t>upošteva navodila KOBO,</w:t>
      </w:r>
    </w:p>
    <w:p w:rsidR="001241B8" w:rsidRPr="00AD1E8F" w:rsidRDefault="001241B8" w:rsidP="00603B52">
      <w:pPr>
        <w:widowControl w:val="0"/>
        <w:numPr>
          <w:ilvl w:val="0"/>
          <w:numId w:val="32"/>
        </w:numPr>
        <w:contextualSpacing/>
        <w:jc w:val="both"/>
        <w:rPr>
          <w:rFonts w:ascii="Times New Roman" w:hAnsi="Times New Roman"/>
          <w:lang w:eastAsia="en-US"/>
        </w:rPr>
      </w:pPr>
      <w:r w:rsidRPr="00AD1E8F">
        <w:rPr>
          <w:rFonts w:ascii="Times New Roman" w:hAnsi="Times New Roman"/>
          <w:lang w:eastAsia="en-US"/>
        </w:rPr>
        <w:t xml:space="preserve">upošteva navodila koordinatorja za varnost in zdravje pri delu, </w:t>
      </w:r>
    </w:p>
    <w:p w:rsidR="001241B8" w:rsidRPr="00AD1E8F" w:rsidRDefault="001241B8" w:rsidP="00603B52">
      <w:pPr>
        <w:widowControl w:val="0"/>
        <w:numPr>
          <w:ilvl w:val="0"/>
          <w:numId w:val="32"/>
        </w:numPr>
        <w:contextualSpacing/>
        <w:jc w:val="both"/>
        <w:rPr>
          <w:rFonts w:ascii="Times New Roman" w:hAnsi="Times New Roman"/>
          <w:lang w:eastAsia="en-US"/>
        </w:rPr>
      </w:pPr>
      <w:r w:rsidRPr="00AD1E8F">
        <w:rPr>
          <w:rFonts w:ascii="Times New Roman" w:hAnsi="Times New Roman"/>
          <w:lang w:eastAsia="en-US"/>
        </w:rPr>
        <w:t>vodi gradbeni dnevnik in knjigo obračunskih izmer,</w:t>
      </w:r>
      <w:r w:rsidR="00F01171" w:rsidRPr="00AD1E8F">
        <w:rPr>
          <w:rFonts w:ascii="Times New Roman" w:hAnsi="Times New Roman"/>
          <w:lang w:eastAsia="en-US"/>
        </w:rPr>
        <w:t xml:space="preserve"> </w:t>
      </w:r>
    </w:p>
    <w:p w:rsidR="001241B8" w:rsidRPr="00AD1E8F" w:rsidRDefault="001241B8" w:rsidP="00603B52">
      <w:pPr>
        <w:widowControl w:val="0"/>
        <w:numPr>
          <w:ilvl w:val="0"/>
          <w:numId w:val="32"/>
        </w:numPr>
        <w:jc w:val="both"/>
        <w:rPr>
          <w:rFonts w:ascii="Times New Roman" w:hAnsi="Times New Roman"/>
          <w:lang w:eastAsia="en-US"/>
        </w:rPr>
      </w:pPr>
      <w:r w:rsidRPr="00AD1E8F">
        <w:rPr>
          <w:rFonts w:ascii="Times New Roman" w:hAnsi="Times New Roman"/>
          <w:lang w:eastAsia="en-US"/>
        </w:rPr>
        <w:t>priloži seznam pooblaščenih serviserjev za posamezno vrsto dobavljene opreme</w:t>
      </w:r>
      <w:r w:rsidR="00AD1E8F" w:rsidRPr="00AD1E8F">
        <w:rPr>
          <w:rFonts w:ascii="Times New Roman" w:hAnsi="Times New Roman"/>
          <w:lang w:eastAsia="en-US"/>
        </w:rPr>
        <w:t>, po potrebi</w:t>
      </w:r>
      <w:r w:rsidRPr="00AD1E8F">
        <w:rPr>
          <w:rFonts w:ascii="Times New Roman" w:hAnsi="Times New Roman"/>
          <w:lang w:eastAsia="en-US"/>
        </w:rPr>
        <w:t>;</w:t>
      </w:r>
    </w:p>
    <w:p w:rsidR="001241B8" w:rsidRPr="00AD1E8F" w:rsidRDefault="001241B8" w:rsidP="00603B52">
      <w:pPr>
        <w:widowControl w:val="0"/>
        <w:numPr>
          <w:ilvl w:val="0"/>
          <w:numId w:val="32"/>
        </w:numPr>
        <w:jc w:val="both"/>
        <w:rPr>
          <w:rFonts w:ascii="Times New Roman" w:hAnsi="Times New Roman"/>
          <w:lang w:eastAsia="en-US"/>
        </w:rPr>
      </w:pPr>
      <w:r w:rsidRPr="00AD1E8F">
        <w:rPr>
          <w:rFonts w:ascii="Times New Roman" w:hAnsi="Times New Roman"/>
          <w:lang w:eastAsia="en-US"/>
        </w:rPr>
        <w:t>vse potrebne načrte, dokazila o skladnosti, navodila in druge listine oziroma stvari, potrebne za vgradnjo oziroma montažo, uporabo in vzdrževanje pogodbenega blaga, ateste, certifikate, poročila o meritvah,</w:t>
      </w:r>
    </w:p>
    <w:p w:rsidR="001241B8" w:rsidRPr="00AD1E8F" w:rsidRDefault="001241B8" w:rsidP="00603B52">
      <w:pPr>
        <w:widowControl w:val="0"/>
        <w:numPr>
          <w:ilvl w:val="0"/>
          <w:numId w:val="32"/>
        </w:numPr>
        <w:jc w:val="both"/>
        <w:rPr>
          <w:rFonts w:ascii="Times New Roman" w:hAnsi="Times New Roman"/>
          <w:lang w:eastAsia="en-US"/>
        </w:rPr>
      </w:pPr>
      <w:r w:rsidRPr="00AD1E8F">
        <w:rPr>
          <w:rFonts w:ascii="Times New Roman" w:hAnsi="Times New Roman"/>
          <w:lang w:eastAsia="en-US"/>
        </w:rPr>
        <w:t xml:space="preserve">splošno (skupno) garancijsko izjavo za dobavljeno, vgrajeno oziroma montirano pogodbeno blago in opremo; </w:t>
      </w:r>
    </w:p>
    <w:p w:rsidR="001241B8" w:rsidRPr="00AD1E8F" w:rsidRDefault="001241B8" w:rsidP="00603B52">
      <w:pPr>
        <w:widowControl w:val="0"/>
        <w:numPr>
          <w:ilvl w:val="0"/>
          <w:numId w:val="32"/>
        </w:numPr>
        <w:jc w:val="both"/>
        <w:rPr>
          <w:rFonts w:ascii="Times New Roman" w:hAnsi="Times New Roman"/>
          <w:lang w:eastAsia="en-US"/>
        </w:rPr>
      </w:pPr>
      <w:r w:rsidRPr="00AD1E8F">
        <w:rPr>
          <w:rFonts w:ascii="Times New Roman" w:hAnsi="Times New Roman"/>
          <w:lang w:eastAsia="en-US"/>
        </w:rPr>
        <w:t>jamči za napake in odprava le teh v dogovorjenih rokih v tej pogodbi;</w:t>
      </w:r>
    </w:p>
    <w:p w:rsidR="001241B8" w:rsidRPr="00AD1E8F" w:rsidRDefault="001241B8" w:rsidP="00603B52">
      <w:pPr>
        <w:widowControl w:val="0"/>
        <w:numPr>
          <w:ilvl w:val="0"/>
          <w:numId w:val="32"/>
        </w:numPr>
        <w:jc w:val="both"/>
        <w:rPr>
          <w:rFonts w:ascii="Times New Roman" w:hAnsi="Times New Roman"/>
          <w:lang w:eastAsia="en-US"/>
        </w:rPr>
      </w:pPr>
      <w:r w:rsidRPr="00AD1E8F">
        <w:rPr>
          <w:rFonts w:ascii="Times New Roman" w:hAnsi="Times New Roman"/>
          <w:lang w:eastAsia="en-US"/>
        </w:rPr>
        <w:t>upošteva navodila naročnika in nadzornika;</w:t>
      </w:r>
    </w:p>
    <w:p w:rsidR="001241B8" w:rsidRPr="00AD1E8F" w:rsidRDefault="001241B8" w:rsidP="00AD1E8F">
      <w:pPr>
        <w:widowControl w:val="0"/>
        <w:ind w:left="360"/>
        <w:jc w:val="both"/>
        <w:rPr>
          <w:rFonts w:ascii="Times New Roman" w:hAnsi="Times New Roman"/>
          <w:lang w:eastAsia="en-US"/>
        </w:rPr>
      </w:pPr>
    </w:p>
    <w:p w:rsidR="001241B8" w:rsidRPr="00AD1E8F" w:rsidRDefault="001241B8" w:rsidP="001241B8">
      <w:pPr>
        <w:jc w:val="both"/>
        <w:rPr>
          <w:rFonts w:ascii="Times New Roman" w:hAnsi="Times New Roman"/>
          <w:lang w:eastAsia="en-US"/>
        </w:rPr>
      </w:pPr>
    </w:p>
    <w:p w:rsidR="001241B8" w:rsidRPr="00AD1E8F" w:rsidRDefault="001241B8" w:rsidP="001241B8">
      <w:pPr>
        <w:jc w:val="both"/>
        <w:rPr>
          <w:rFonts w:ascii="Times New Roman" w:hAnsi="Times New Roman"/>
        </w:rPr>
      </w:pPr>
      <w:r w:rsidRPr="00AD1E8F">
        <w:rPr>
          <w:rFonts w:ascii="Times New Roman" w:hAnsi="Times New Roman"/>
        </w:rPr>
        <w:t>Izvajalec se obvezuje, da bo:</w:t>
      </w:r>
    </w:p>
    <w:p w:rsidR="001241B8" w:rsidRPr="00AD1E8F" w:rsidRDefault="001241B8" w:rsidP="00603B52">
      <w:pPr>
        <w:numPr>
          <w:ilvl w:val="0"/>
          <w:numId w:val="31"/>
        </w:numPr>
        <w:jc w:val="both"/>
        <w:rPr>
          <w:rFonts w:ascii="Times New Roman" w:hAnsi="Times New Roman"/>
        </w:rPr>
      </w:pPr>
      <w:r w:rsidRPr="00AD1E8F">
        <w:rPr>
          <w:rFonts w:ascii="Times New Roman" w:hAnsi="Times New Roman"/>
        </w:rPr>
        <w:t xml:space="preserve">izvedel  končno temeljito čiščenje po </w:t>
      </w:r>
      <w:r w:rsidR="00AD1E8F" w:rsidRPr="00AD1E8F">
        <w:rPr>
          <w:rFonts w:ascii="Times New Roman" w:hAnsi="Times New Roman"/>
        </w:rPr>
        <w:t>izvedbi storitev</w:t>
      </w:r>
      <w:r w:rsidRPr="00AD1E8F">
        <w:rPr>
          <w:rFonts w:ascii="Times New Roman" w:hAnsi="Times New Roman"/>
        </w:rPr>
        <w:t>;</w:t>
      </w:r>
    </w:p>
    <w:p w:rsidR="001241B8" w:rsidRPr="00AD1E8F" w:rsidRDefault="001241B8" w:rsidP="00603B52">
      <w:pPr>
        <w:numPr>
          <w:ilvl w:val="0"/>
          <w:numId w:val="31"/>
        </w:numPr>
        <w:jc w:val="both"/>
        <w:rPr>
          <w:rFonts w:ascii="Times New Roman" w:hAnsi="Times New Roman"/>
        </w:rPr>
      </w:pPr>
      <w:r w:rsidRPr="00AD1E8F">
        <w:rPr>
          <w:rFonts w:ascii="Times New Roman" w:hAnsi="Times New Roman"/>
        </w:rPr>
        <w:t>odpravil ali poravnal stroške za odpravo vseh napak in poškodb na prostorih, ki bi nastale v času vnosa in namestitve opreme;</w:t>
      </w:r>
    </w:p>
    <w:p w:rsidR="001241B8" w:rsidRPr="00AD1E8F" w:rsidRDefault="001241B8" w:rsidP="00603B52">
      <w:pPr>
        <w:numPr>
          <w:ilvl w:val="0"/>
          <w:numId w:val="31"/>
        </w:numPr>
        <w:jc w:val="both"/>
        <w:rPr>
          <w:rFonts w:ascii="Times New Roman" w:hAnsi="Times New Roman"/>
        </w:rPr>
      </w:pPr>
      <w:r w:rsidRPr="00AD1E8F">
        <w:rPr>
          <w:rFonts w:ascii="Times New Roman" w:hAnsi="Times New Roman"/>
        </w:rPr>
        <w:t>izvedel transport opreme do delovišča in prenos do mesta vgradnje;</w:t>
      </w:r>
    </w:p>
    <w:p w:rsidR="001241B8" w:rsidRPr="00AD1E8F" w:rsidRDefault="001241B8" w:rsidP="00603B52">
      <w:pPr>
        <w:numPr>
          <w:ilvl w:val="0"/>
          <w:numId w:val="31"/>
        </w:numPr>
        <w:jc w:val="both"/>
        <w:rPr>
          <w:rFonts w:ascii="Times New Roman" w:hAnsi="Times New Roman"/>
        </w:rPr>
      </w:pPr>
      <w:r w:rsidRPr="00AD1E8F">
        <w:rPr>
          <w:rFonts w:ascii="Times New Roman" w:hAnsi="Times New Roman"/>
        </w:rPr>
        <w:t>izvedel popravila vseh okvar do predaje naročniku oz. uporabniku;</w:t>
      </w:r>
    </w:p>
    <w:p w:rsidR="001241B8" w:rsidRPr="00AD1E8F" w:rsidRDefault="001241B8" w:rsidP="00603B52">
      <w:pPr>
        <w:numPr>
          <w:ilvl w:val="0"/>
          <w:numId w:val="31"/>
        </w:numPr>
        <w:jc w:val="both"/>
        <w:rPr>
          <w:rFonts w:ascii="Times New Roman" w:hAnsi="Times New Roman"/>
        </w:rPr>
      </w:pPr>
      <w:r w:rsidRPr="00AD1E8F">
        <w:rPr>
          <w:rFonts w:ascii="Times New Roman" w:hAnsi="Times New Roman"/>
        </w:rPr>
        <w:t>izvedel zaščito podov, sten, stropa, že vgrajene in ostale opreme;</w:t>
      </w:r>
    </w:p>
    <w:p w:rsidR="001241B8" w:rsidRPr="00AD1E8F" w:rsidRDefault="001241B8" w:rsidP="00603B52">
      <w:pPr>
        <w:numPr>
          <w:ilvl w:val="0"/>
          <w:numId w:val="31"/>
        </w:numPr>
        <w:jc w:val="both"/>
        <w:rPr>
          <w:rFonts w:ascii="Times New Roman" w:hAnsi="Times New Roman"/>
        </w:rPr>
      </w:pPr>
      <w:r w:rsidRPr="00AD1E8F">
        <w:rPr>
          <w:rFonts w:ascii="Times New Roman" w:hAnsi="Times New Roman"/>
        </w:rPr>
        <w:t>v ceni upošteval vsa pomožna sredstva (lestve, odri, naprave, pripomočki).</w:t>
      </w:r>
    </w:p>
    <w:p w:rsidR="001241B8" w:rsidRPr="001241B8" w:rsidRDefault="001241B8" w:rsidP="001241B8">
      <w:pPr>
        <w:jc w:val="both"/>
        <w:rPr>
          <w:rFonts w:ascii="Times New Roman" w:hAnsi="Times New Roman"/>
          <w:highlight w:val="yellow"/>
        </w:rPr>
      </w:pPr>
    </w:p>
    <w:p w:rsidR="001241B8" w:rsidRPr="00AD1E8F" w:rsidRDefault="001241B8" w:rsidP="00603B52">
      <w:pPr>
        <w:pStyle w:val="Telobesedila"/>
        <w:numPr>
          <w:ilvl w:val="0"/>
          <w:numId w:val="8"/>
        </w:numPr>
        <w:rPr>
          <w:szCs w:val="24"/>
        </w:rPr>
      </w:pPr>
      <w:r w:rsidRPr="00AD1E8F">
        <w:rPr>
          <w:szCs w:val="24"/>
        </w:rPr>
        <w:t>člen</w:t>
      </w:r>
    </w:p>
    <w:p w:rsidR="001241B8" w:rsidRPr="001241B8" w:rsidRDefault="001241B8" w:rsidP="001241B8">
      <w:pPr>
        <w:jc w:val="both"/>
        <w:rPr>
          <w:rFonts w:ascii="Times New Roman" w:hAnsi="Times New Roman"/>
          <w:highlight w:val="yellow"/>
        </w:rPr>
      </w:pPr>
    </w:p>
    <w:p w:rsidR="001241B8" w:rsidRPr="00AD1E8F" w:rsidRDefault="001241B8" w:rsidP="001241B8">
      <w:pPr>
        <w:widowControl w:val="0"/>
        <w:jc w:val="both"/>
        <w:rPr>
          <w:rFonts w:ascii="Times New Roman" w:hAnsi="Times New Roman"/>
        </w:rPr>
      </w:pPr>
      <w:r w:rsidRPr="00AD1E8F">
        <w:rPr>
          <w:rFonts w:ascii="Times New Roman" w:hAnsi="Times New Roman"/>
        </w:rPr>
        <w:t>Vsa dodatna dela, ki bi se pojavila in niso zajeta v predračunu oziroma projektu,  bo izvajalec lahko izvrševal samo na podlagi predhodnega pisnega naročila naročnikovega zastopnika. Izvajalec mora pred pričetkom del predložiti naročnikovemu zastopniku ceno za predmetno delo, katero mora le-ta odobriti. Dodatna dela in mo</w:t>
      </w:r>
      <w:r w:rsidR="00AD1E8F">
        <w:rPr>
          <w:rFonts w:ascii="Times New Roman" w:hAnsi="Times New Roman"/>
        </w:rPr>
        <w:t>rebitne spremembe izvedbe mora</w:t>
      </w:r>
      <w:r w:rsidRPr="00AD1E8F">
        <w:rPr>
          <w:rFonts w:ascii="Times New Roman" w:hAnsi="Times New Roman"/>
        </w:rPr>
        <w:t xml:space="preserve"> predhodno potrditi</w:t>
      </w:r>
      <w:r w:rsidR="00AD1E8F">
        <w:rPr>
          <w:rFonts w:ascii="Times New Roman" w:hAnsi="Times New Roman"/>
        </w:rPr>
        <w:t xml:space="preserve"> </w:t>
      </w:r>
      <w:r w:rsidRPr="00AD1E8F">
        <w:rPr>
          <w:rFonts w:ascii="Times New Roman" w:hAnsi="Times New Roman"/>
        </w:rPr>
        <w:t>naročnik</w:t>
      </w:r>
      <w:r w:rsidR="00AD1E8F">
        <w:rPr>
          <w:rFonts w:ascii="Times New Roman" w:hAnsi="Times New Roman"/>
        </w:rPr>
        <w:t xml:space="preserve"> oz. strokovni nadzor</w:t>
      </w:r>
      <w:r w:rsidRPr="00AD1E8F">
        <w:rPr>
          <w:rFonts w:ascii="Times New Roman" w:hAnsi="Times New Roman"/>
        </w:rPr>
        <w:t xml:space="preserve">.    </w:t>
      </w:r>
    </w:p>
    <w:p w:rsidR="001241B8" w:rsidRPr="00C96223" w:rsidRDefault="001241B8" w:rsidP="001241B8">
      <w:pPr>
        <w:widowControl w:val="0"/>
        <w:jc w:val="both"/>
        <w:rPr>
          <w:rFonts w:ascii="Times New Roman" w:hAnsi="Times New Roman"/>
        </w:rPr>
      </w:pPr>
      <w:r w:rsidRPr="00AD1E8F">
        <w:rPr>
          <w:rFonts w:ascii="Times New Roman" w:hAnsi="Times New Roman"/>
        </w:rPr>
        <w:t xml:space="preserve">Cena se formira na osnovi </w:t>
      </w:r>
      <w:proofErr w:type="spellStart"/>
      <w:r w:rsidRPr="00AD1E8F">
        <w:rPr>
          <w:rFonts w:ascii="Times New Roman" w:hAnsi="Times New Roman"/>
        </w:rPr>
        <w:t>kalkulativnih</w:t>
      </w:r>
      <w:proofErr w:type="spellEnd"/>
      <w:r w:rsidRPr="00AD1E8F">
        <w:rPr>
          <w:rFonts w:ascii="Times New Roman" w:hAnsi="Times New Roman"/>
        </w:rPr>
        <w:t xml:space="preserve"> elementov (cena na enoto mere) iz </w:t>
      </w:r>
      <w:r w:rsidR="00AD1E8F">
        <w:rPr>
          <w:rFonts w:ascii="Times New Roman" w:hAnsi="Times New Roman"/>
        </w:rPr>
        <w:t xml:space="preserve">posameznega </w:t>
      </w:r>
      <w:r w:rsidRPr="00AD1E8F">
        <w:rPr>
          <w:rFonts w:ascii="Times New Roman" w:hAnsi="Times New Roman"/>
        </w:rPr>
        <w:lastRenderedPageBreak/>
        <w:t>ponudbenega predračuna.</w:t>
      </w:r>
    </w:p>
    <w:p w:rsidR="001241B8" w:rsidRPr="00B14100" w:rsidRDefault="001241B8" w:rsidP="00B14100">
      <w:pPr>
        <w:pStyle w:val="Telobesedila"/>
        <w:rPr>
          <w:b/>
          <w:szCs w:val="24"/>
        </w:rPr>
      </w:pPr>
    </w:p>
    <w:p w:rsidR="00F150CD" w:rsidRPr="00B14100" w:rsidRDefault="00F150CD" w:rsidP="00603B52">
      <w:pPr>
        <w:pStyle w:val="Telobesedila"/>
        <w:numPr>
          <w:ilvl w:val="0"/>
          <w:numId w:val="8"/>
        </w:numPr>
        <w:rPr>
          <w:szCs w:val="24"/>
        </w:rPr>
      </w:pPr>
      <w:r w:rsidRPr="00B14100">
        <w:rPr>
          <w:szCs w:val="24"/>
        </w:rPr>
        <w:t>člen</w:t>
      </w:r>
    </w:p>
    <w:p w:rsidR="00F150CD" w:rsidRPr="00B14100" w:rsidRDefault="00F150CD" w:rsidP="00B14100">
      <w:pPr>
        <w:pStyle w:val="Telobesedila"/>
        <w:rPr>
          <w:b/>
          <w:szCs w:val="24"/>
        </w:rPr>
      </w:pPr>
      <w:r w:rsidRPr="00B14100">
        <w:rPr>
          <w:szCs w:val="24"/>
        </w:rPr>
        <w:t xml:space="preserve">Naročnik bo vse pripombe v zvezi z izvrševanjem tega sporazuma sporočal </w:t>
      </w:r>
      <w:r w:rsidR="00AD1E8F">
        <w:rPr>
          <w:szCs w:val="24"/>
        </w:rPr>
        <w:t>izvajal</w:t>
      </w:r>
      <w:r w:rsidR="00C40BD5">
        <w:rPr>
          <w:szCs w:val="24"/>
        </w:rPr>
        <w:t>c</w:t>
      </w:r>
      <w:r w:rsidRPr="00B14100">
        <w:rPr>
          <w:szCs w:val="24"/>
        </w:rPr>
        <w:t xml:space="preserve">u v pisni obliki. </w:t>
      </w:r>
    </w:p>
    <w:p w:rsidR="003846B7" w:rsidRPr="00237045" w:rsidRDefault="003846B7" w:rsidP="00B14100">
      <w:pPr>
        <w:pStyle w:val="Telobesedila"/>
        <w:rPr>
          <w:szCs w:val="24"/>
        </w:rPr>
      </w:pPr>
      <w:r w:rsidRPr="00237045">
        <w:rPr>
          <w:szCs w:val="24"/>
        </w:rPr>
        <w:t>Naročnik lahko prekine okvirni sporazum zaradi naslednjih vzrokov:</w:t>
      </w:r>
    </w:p>
    <w:p w:rsidR="003846B7" w:rsidRPr="00237045" w:rsidRDefault="003846B7" w:rsidP="003846B7">
      <w:pPr>
        <w:pStyle w:val="Telobesedila"/>
        <w:numPr>
          <w:ilvl w:val="0"/>
          <w:numId w:val="31"/>
        </w:numPr>
        <w:rPr>
          <w:szCs w:val="24"/>
        </w:rPr>
      </w:pPr>
      <w:r w:rsidRPr="00237045">
        <w:rPr>
          <w:szCs w:val="24"/>
        </w:rPr>
        <w:t>če je izvedeno novo predmetno javno naročilo; naročnik o dnevu pravnomočnosti pisno obvesti dobavitelja; odpoved stopi v veljavo z dnem, ko dobavitelj prejme obvestilo;</w:t>
      </w:r>
    </w:p>
    <w:p w:rsidR="00F150CD" w:rsidRPr="00237045" w:rsidRDefault="003846B7" w:rsidP="003846B7">
      <w:pPr>
        <w:pStyle w:val="Telobesedila"/>
        <w:numPr>
          <w:ilvl w:val="0"/>
          <w:numId w:val="31"/>
        </w:numPr>
        <w:rPr>
          <w:szCs w:val="24"/>
        </w:rPr>
      </w:pPr>
      <w:r w:rsidRPr="00237045">
        <w:rPr>
          <w:szCs w:val="24"/>
        </w:rPr>
        <w:t>če zaradi sprememb v poslovanju ne bi več potreboval dobave blaga ali zaradi drugih poslovnih razlogov; odpoved stopi v veljavo z dnem ko dobavitelj prejme obvestilo;</w:t>
      </w:r>
    </w:p>
    <w:p w:rsidR="007A3223" w:rsidRPr="00237045" w:rsidRDefault="003846B7" w:rsidP="003846B7">
      <w:pPr>
        <w:pStyle w:val="Telobesedila"/>
        <w:numPr>
          <w:ilvl w:val="0"/>
          <w:numId w:val="31"/>
        </w:numPr>
        <w:rPr>
          <w:szCs w:val="24"/>
        </w:rPr>
      </w:pPr>
      <w:r w:rsidRPr="00237045">
        <w:rPr>
          <w:szCs w:val="24"/>
        </w:rPr>
        <w:t xml:space="preserve">če nastopijo pri izvajalcu okoliščine, ki pomenijo znižanje </w:t>
      </w:r>
      <w:r w:rsidR="00A86DE0" w:rsidRPr="00237045">
        <w:rPr>
          <w:szCs w:val="24"/>
        </w:rPr>
        <w:t>cen in dobavitelj o tem ne obvesti naročnika</w:t>
      </w:r>
      <w:r w:rsidR="007A3223" w:rsidRPr="00237045">
        <w:rPr>
          <w:szCs w:val="24"/>
        </w:rPr>
        <w:t xml:space="preserve"> in mu ne omogoči ugodnejšega nakupa; odpoved stopi v veljavo z dnem, ko dobavitelj prejme obvestilo;</w:t>
      </w:r>
    </w:p>
    <w:p w:rsidR="007A3223" w:rsidRPr="00237045" w:rsidRDefault="007A3223" w:rsidP="003846B7">
      <w:pPr>
        <w:pStyle w:val="Telobesedila"/>
        <w:numPr>
          <w:ilvl w:val="0"/>
          <w:numId w:val="31"/>
        </w:numPr>
        <w:rPr>
          <w:szCs w:val="24"/>
        </w:rPr>
      </w:pPr>
      <w:r w:rsidRPr="00237045">
        <w:rPr>
          <w:szCs w:val="24"/>
        </w:rPr>
        <w:t>zaradi ponavljajočih napak pri dostavi ali zaradi spremembe v kvaliteti dostavljenega blaga glede na ponujeno ali zaradi neupravičenih podražitev pri čemer odpoved stopi v veljavo z dnem, ko dobavitelj prejme obvestilo;</w:t>
      </w:r>
    </w:p>
    <w:p w:rsidR="003846B7" w:rsidRPr="00237045" w:rsidRDefault="007A3223" w:rsidP="003846B7">
      <w:pPr>
        <w:pStyle w:val="Telobesedila"/>
        <w:numPr>
          <w:ilvl w:val="0"/>
          <w:numId w:val="31"/>
        </w:numPr>
        <w:rPr>
          <w:szCs w:val="24"/>
        </w:rPr>
      </w:pPr>
      <w:r w:rsidRPr="00237045">
        <w:rPr>
          <w:szCs w:val="24"/>
        </w:rPr>
        <w:t>kadar naročnik pisno reklamira zamude pri izvajanju pogodbenih določil, nekvalitetno dobavljenega blaga ali nespoštovanje izvajanja ostalih določil sporazuma; v tem primeru ima naročnik pravico, da skupaj z drugim pisnim opomino</w:t>
      </w:r>
      <w:r w:rsidR="00C33A96" w:rsidRPr="00237045">
        <w:rPr>
          <w:szCs w:val="24"/>
        </w:rPr>
        <w:t>m dobavitelja premakne iz prvega mesta, torej iz mesta izvajanja, na zadnje mesto med izvajalci okvirnega sporazuma; premik se realizira z dnem prejema pisnega obvestila pri izvajalcu.</w:t>
      </w:r>
      <w:r w:rsidRPr="00237045">
        <w:rPr>
          <w:szCs w:val="24"/>
        </w:rPr>
        <w:t xml:space="preserve"> </w:t>
      </w:r>
      <w:r w:rsidR="003846B7" w:rsidRPr="00237045">
        <w:rPr>
          <w:szCs w:val="24"/>
        </w:rPr>
        <w:t xml:space="preserve"> </w:t>
      </w:r>
    </w:p>
    <w:p w:rsidR="00C33A96" w:rsidRPr="003846B7" w:rsidRDefault="00C33A96" w:rsidP="00C33A96">
      <w:pPr>
        <w:pStyle w:val="Telobesedila"/>
        <w:rPr>
          <w:szCs w:val="24"/>
        </w:rPr>
      </w:pPr>
    </w:p>
    <w:p w:rsidR="00F150CD" w:rsidRPr="00B14100" w:rsidRDefault="00F150CD" w:rsidP="00603B52">
      <w:pPr>
        <w:pStyle w:val="Telobesedila"/>
        <w:numPr>
          <w:ilvl w:val="0"/>
          <w:numId w:val="8"/>
        </w:numPr>
        <w:rPr>
          <w:szCs w:val="24"/>
        </w:rPr>
      </w:pPr>
      <w:r w:rsidRPr="00B14100">
        <w:rPr>
          <w:szCs w:val="24"/>
        </w:rPr>
        <w:t>člen</w:t>
      </w:r>
    </w:p>
    <w:p w:rsidR="00F150CD" w:rsidRPr="00B14100" w:rsidRDefault="00F150CD" w:rsidP="00B14100">
      <w:pPr>
        <w:pStyle w:val="Telobesedila"/>
        <w:rPr>
          <w:b/>
          <w:szCs w:val="24"/>
        </w:rPr>
      </w:pPr>
      <w:r w:rsidRPr="00B14100">
        <w:rPr>
          <w:szCs w:val="24"/>
        </w:rPr>
        <w:t>Stranke se obvezujejo, da bodo uredile vse, kar je potrebno za izvršitev sporazuma in da bodo ravnale kot dobri gospodarji.</w:t>
      </w:r>
    </w:p>
    <w:p w:rsidR="00F150CD" w:rsidRDefault="00F150CD" w:rsidP="00B14100">
      <w:pPr>
        <w:pStyle w:val="Telobesedila"/>
        <w:rPr>
          <w:bCs/>
          <w:szCs w:val="24"/>
        </w:rPr>
      </w:pPr>
      <w:r w:rsidRPr="00B14100">
        <w:rPr>
          <w:bCs/>
          <w:szCs w:val="24"/>
        </w:rPr>
        <w:t>Vse morebitne medsebojne spore iz tega okvirnega sporazuma bodo stranke reševale sporazumno, v kolikor pa to ne bo mogoče, je za reševanje sporov pristojno stvarno pristojno sodišče po sedežu naročnika.</w:t>
      </w:r>
    </w:p>
    <w:p w:rsidR="00B70D94" w:rsidRPr="009F524F" w:rsidRDefault="00B70D94" w:rsidP="00B70D94">
      <w:pPr>
        <w:tabs>
          <w:tab w:val="left" w:pos="3600"/>
        </w:tabs>
        <w:rPr>
          <w:rFonts w:ascii="Times New Roman" w:hAnsi="Times New Roman"/>
        </w:rPr>
      </w:pPr>
      <w:r w:rsidRPr="009F524F">
        <w:rPr>
          <w:rFonts w:ascii="Times New Roman" w:hAnsi="Times New Roman"/>
        </w:rPr>
        <w:t>Odpovedni rok</w:t>
      </w:r>
      <w:r>
        <w:rPr>
          <w:rFonts w:ascii="Times New Roman" w:hAnsi="Times New Roman"/>
        </w:rPr>
        <w:t xml:space="preserve"> okvirnega sporazuma je 30 dni</w:t>
      </w:r>
      <w:r w:rsidRPr="009F524F">
        <w:rPr>
          <w:rFonts w:ascii="Times New Roman" w:hAnsi="Times New Roman"/>
        </w:rPr>
        <w:t>.</w:t>
      </w:r>
    </w:p>
    <w:p w:rsidR="00B70D94" w:rsidRPr="009F524F" w:rsidRDefault="00B70D94" w:rsidP="00B70D94">
      <w:pPr>
        <w:tabs>
          <w:tab w:val="left" w:pos="3600"/>
        </w:tabs>
        <w:rPr>
          <w:rFonts w:ascii="Times New Roman" w:hAnsi="Times New Roman"/>
          <w:color w:val="FF0000"/>
        </w:rPr>
      </w:pPr>
      <w:r w:rsidRPr="009F524F">
        <w:rPr>
          <w:rFonts w:ascii="Times New Roman" w:hAnsi="Times New Roman"/>
          <w:color w:val="FF0000"/>
        </w:rPr>
        <w:t xml:space="preserve"> </w:t>
      </w:r>
    </w:p>
    <w:p w:rsidR="00B70D94" w:rsidRPr="009F524F" w:rsidRDefault="00B70D94" w:rsidP="00B70D94">
      <w:pPr>
        <w:tabs>
          <w:tab w:val="left" w:pos="3600"/>
        </w:tabs>
        <w:spacing w:after="120"/>
        <w:rPr>
          <w:rFonts w:ascii="Times New Roman" w:hAnsi="Times New Roman"/>
        </w:rPr>
      </w:pPr>
      <w:r w:rsidRPr="009F524F">
        <w:rPr>
          <w:rFonts w:ascii="Times New Roman" w:hAnsi="Times New Roman"/>
        </w:rPr>
        <w:t>Vsaka pogodbena stranka mora podati odpoved v pisni obliki. Odpovedni rok prične teči s prvim dnem naslednjega meseca od prejema odpovedi.</w:t>
      </w:r>
    </w:p>
    <w:p w:rsidR="00AE27AD" w:rsidRPr="00B14100" w:rsidRDefault="00AE27AD" w:rsidP="00B14100">
      <w:pPr>
        <w:pStyle w:val="Telobesedila"/>
        <w:rPr>
          <w:b/>
          <w:bCs/>
          <w:szCs w:val="24"/>
        </w:rPr>
      </w:pPr>
    </w:p>
    <w:p w:rsidR="00AE27AD" w:rsidRPr="00B14100" w:rsidRDefault="00AE27AD" w:rsidP="00AD1E8F">
      <w:pPr>
        <w:pStyle w:val="Telobesedila"/>
        <w:jc w:val="center"/>
        <w:rPr>
          <w:b/>
          <w:bCs/>
          <w:szCs w:val="24"/>
        </w:rPr>
      </w:pPr>
      <w:r w:rsidRPr="00B14100">
        <w:rPr>
          <w:b/>
          <w:bCs/>
          <w:szCs w:val="24"/>
        </w:rPr>
        <w:t>PROTIKORUPCIJSKA KLAVZULA</w:t>
      </w:r>
    </w:p>
    <w:p w:rsidR="00F150CD" w:rsidRPr="00AD1E8F" w:rsidRDefault="00F150CD" w:rsidP="00603B52">
      <w:pPr>
        <w:pStyle w:val="Telobesedila"/>
        <w:numPr>
          <w:ilvl w:val="0"/>
          <w:numId w:val="8"/>
        </w:numPr>
        <w:rPr>
          <w:szCs w:val="24"/>
        </w:rPr>
      </w:pPr>
      <w:r w:rsidRPr="00AD1E8F">
        <w:rPr>
          <w:szCs w:val="24"/>
        </w:rPr>
        <w:t>člen</w:t>
      </w:r>
    </w:p>
    <w:p w:rsidR="00313A5F" w:rsidRPr="00B14100" w:rsidRDefault="00313A5F" w:rsidP="00B14100">
      <w:pPr>
        <w:autoSpaceDE w:val="0"/>
        <w:autoSpaceDN w:val="0"/>
        <w:adjustRightInd w:val="0"/>
        <w:jc w:val="both"/>
        <w:rPr>
          <w:rFonts w:ascii="Times New Roman" w:hAnsi="Times New Roman"/>
          <w:color w:val="000000"/>
        </w:rPr>
      </w:pPr>
      <w:r w:rsidRPr="00B14100">
        <w:rPr>
          <w:rFonts w:ascii="Times New Roman" w:hAnsi="Times New Roman"/>
          <w:color w:val="000000"/>
        </w:rPr>
        <w:t xml:space="preserve">Okvirni sporazum, pri katerem kdo v imenu ali na račun druge pogodbene stranke, predstavniku ali posredniku organa ali organizacije iz javnega sektorja obljubi, ponudi ali da kakšno nedovoljeno korist za: </w:t>
      </w:r>
    </w:p>
    <w:p w:rsidR="00313A5F" w:rsidRPr="00AD1E8F" w:rsidRDefault="00313A5F" w:rsidP="00603B52">
      <w:pPr>
        <w:pStyle w:val="Odstavekseznama"/>
        <w:numPr>
          <w:ilvl w:val="0"/>
          <w:numId w:val="35"/>
        </w:numPr>
        <w:autoSpaceDE w:val="0"/>
        <w:autoSpaceDN w:val="0"/>
        <w:adjustRightInd w:val="0"/>
        <w:jc w:val="both"/>
        <w:rPr>
          <w:rFonts w:ascii="Times New Roman" w:hAnsi="Times New Roman"/>
          <w:color w:val="000000"/>
        </w:rPr>
      </w:pPr>
      <w:r w:rsidRPr="00AD1E8F">
        <w:rPr>
          <w:rFonts w:ascii="Times New Roman" w:hAnsi="Times New Roman"/>
          <w:color w:val="000000"/>
        </w:rPr>
        <w:t xml:space="preserve">pridobitev posla ali </w:t>
      </w:r>
    </w:p>
    <w:p w:rsidR="00313A5F" w:rsidRPr="00AD1E8F" w:rsidRDefault="00313A5F" w:rsidP="00603B52">
      <w:pPr>
        <w:pStyle w:val="Odstavekseznama"/>
        <w:numPr>
          <w:ilvl w:val="0"/>
          <w:numId w:val="35"/>
        </w:numPr>
        <w:autoSpaceDE w:val="0"/>
        <w:autoSpaceDN w:val="0"/>
        <w:adjustRightInd w:val="0"/>
        <w:jc w:val="both"/>
        <w:rPr>
          <w:rFonts w:ascii="Times New Roman" w:hAnsi="Times New Roman"/>
          <w:color w:val="000000"/>
        </w:rPr>
      </w:pPr>
      <w:r w:rsidRPr="00AD1E8F">
        <w:rPr>
          <w:rFonts w:ascii="Times New Roman" w:hAnsi="Times New Roman"/>
          <w:color w:val="000000"/>
        </w:rPr>
        <w:t xml:space="preserve">sklenitev posla pod ugodnejšimi pogoji ali </w:t>
      </w:r>
    </w:p>
    <w:p w:rsidR="00313A5F" w:rsidRPr="00AD1E8F" w:rsidRDefault="00313A5F" w:rsidP="00603B52">
      <w:pPr>
        <w:pStyle w:val="Odstavekseznama"/>
        <w:numPr>
          <w:ilvl w:val="0"/>
          <w:numId w:val="35"/>
        </w:numPr>
        <w:autoSpaceDE w:val="0"/>
        <w:autoSpaceDN w:val="0"/>
        <w:adjustRightInd w:val="0"/>
        <w:jc w:val="both"/>
        <w:rPr>
          <w:rFonts w:ascii="Times New Roman" w:hAnsi="Times New Roman"/>
          <w:color w:val="000000"/>
        </w:rPr>
      </w:pPr>
      <w:r w:rsidRPr="00AD1E8F">
        <w:rPr>
          <w:rFonts w:ascii="Times New Roman" w:hAnsi="Times New Roman"/>
          <w:color w:val="000000"/>
        </w:rPr>
        <w:t xml:space="preserve">za opustitev dolžnega nadzora nad izvajanjem pogodbenih obveznosti ali </w:t>
      </w:r>
    </w:p>
    <w:p w:rsidR="00AD1E8F" w:rsidRPr="00AD1E8F" w:rsidRDefault="00313A5F" w:rsidP="00603B52">
      <w:pPr>
        <w:pStyle w:val="Odstavekseznama"/>
        <w:numPr>
          <w:ilvl w:val="0"/>
          <w:numId w:val="35"/>
        </w:numPr>
        <w:autoSpaceDE w:val="0"/>
        <w:autoSpaceDN w:val="0"/>
        <w:adjustRightInd w:val="0"/>
        <w:jc w:val="both"/>
        <w:rPr>
          <w:rFonts w:ascii="Times New Roman" w:hAnsi="Times New Roman"/>
          <w:color w:val="000000"/>
        </w:rPr>
      </w:pPr>
      <w:r w:rsidRPr="00AD1E8F">
        <w:rPr>
          <w:rFonts w:ascii="Times New Roman" w:hAnsi="Times New Roman"/>
          <w:color w:val="000000"/>
        </w:rPr>
        <w:t>za drugo ravnanje ali opustitev, s katerim je organu ali organizaciji iz javnega sektorja povzročena škoda ali je omogočena pridobitev nedovoljene koristi predstavniku organa ali organizacije iz javnega sektorja, drugi pogodbeni stranki ali njenemu predstavn</w:t>
      </w:r>
      <w:r w:rsidR="00AD1E8F" w:rsidRPr="00AD1E8F">
        <w:rPr>
          <w:rFonts w:ascii="Times New Roman" w:hAnsi="Times New Roman"/>
          <w:color w:val="000000"/>
        </w:rPr>
        <w:t>iku, zastopniku ali posredniku;</w:t>
      </w:r>
    </w:p>
    <w:p w:rsidR="00AE27AD" w:rsidRPr="00B14100" w:rsidRDefault="00313A5F" w:rsidP="00AD1E8F">
      <w:pPr>
        <w:autoSpaceDE w:val="0"/>
        <w:autoSpaceDN w:val="0"/>
        <w:adjustRightInd w:val="0"/>
        <w:jc w:val="both"/>
        <w:rPr>
          <w:rFonts w:ascii="Times New Roman" w:hAnsi="Times New Roman"/>
          <w:color w:val="000000"/>
        </w:rPr>
      </w:pPr>
      <w:r w:rsidRPr="00B14100">
        <w:rPr>
          <w:rFonts w:ascii="Times New Roman" w:hAnsi="Times New Roman"/>
          <w:color w:val="000000"/>
        </w:rPr>
        <w:t xml:space="preserve">je ničen. </w:t>
      </w:r>
    </w:p>
    <w:p w:rsidR="00313A5F" w:rsidRPr="00B14100" w:rsidRDefault="00313A5F" w:rsidP="00B14100">
      <w:pPr>
        <w:jc w:val="both"/>
        <w:rPr>
          <w:rFonts w:ascii="Times New Roman" w:hAnsi="Times New Roman"/>
          <w:color w:val="000000"/>
        </w:rPr>
      </w:pPr>
    </w:p>
    <w:p w:rsidR="00AE27AD" w:rsidRDefault="00AE27AD" w:rsidP="00AD1E8F">
      <w:pPr>
        <w:jc w:val="center"/>
        <w:rPr>
          <w:rFonts w:ascii="Times New Roman" w:hAnsi="Times New Roman"/>
          <w:b/>
          <w:color w:val="000000"/>
        </w:rPr>
      </w:pPr>
      <w:r w:rsidRPr="00B14100">
        <w:rPr>
          <w:rFonts w:ascii="Times New Roman" w:hAnsi="Times New Roman"/>
          <w:b/>
          <w:color w:val="000000"/>
        </w:rPr>
        <w:t>SOCIALNA KLAVZULA</w:t>
      </w:r>
    </w:p>
    <w:p w:rsidR="00AD1E8F" w:rsidRPr="00B14100" w:rsidRDefault="00AD1E8F" w:rsidP="00AD1E8F">
      <w:pPr>
        <w:jc w:val="center"/>
        <w:rPr>
          <w:rFonts w:ascii="Times New Roman" w:hAnsi="Times New Roman"/>
          <w:b/>
          <w:color w:val="000000"/>
        </w:rPr>
      </w:pPr>
    </w:p>
    <w:p w:rsidR="00431A18" w:rsidRPr="00AD1E8F" w:rsidRDefault="00017967" w:rsidP="00603B52">
      <w:pPr>
        <w:pStyle w:val="Telobesedila"/>
        <w:numPr>
          <w:ilvl w:val="0"/>
          <w:numId w:val="8"/>
        </w:numPr>
        <w:rPr>
          <w:szCs w:val="24"/>
        </w:rPr>
      </w:pPr>
      <w:r w:rsidRPr="00AD1E8F">
        <w:rPr>
          <w:szCs w:val="24"/>
        </w:rPr>
        <w:t>člen</w:t>
      </w:r>
    </w:p>
    <w:p w:rsidR="00431A18" w:rsidRPr="00B14100" w:rsidRDefault="00313A5F" w:rsidP="00A12CF8">
      <w:pPr>
        <w:autoSpaceDE w:val="0"/>
        <w:autoSpaceDN w:val="0"/>
        <w:adjustRightInd w:val="0"/>
        <w:jc w:val="both"/>
        <w:rPr>
          <w:rFonts w:ascii="Times New Roman" w:hAnsi="Times New Roman"/>
          <w:color w:val="000000"/>
        </w:rPr>
      </w:pPr>
      <w:r w:rsidRPr="00B14100">
        <w:rPr>
          <w:rFonts w:ascii="Times New Roman" w:hAnsi="Times New Roman"/>
          <w:color w:val="000000"/>
        </w:rPr>
        <w:t xml:space="preserve">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 </w:t>
      </w:r>
    </w:p>
    <w:p w:rsidR="00E22479" w:rsidRDefault="00E22479" w:rsidP="00AD1E8F">
      <w:pPr>
        <w:jc w:val="center"/>
        <w:rPr>
          <w:rFonts w:ascii="Times New Roman" w:hAnsi="Times New Roman"/>
          <w:b/>
          <w:color w:val="000000"/>
        </w:rPr>
      </w:pPr>
    </w:p>
    <w:p w:rsidR="00B65373" w:rsidRDefault="00B65373" w:rsidP="00AD1E8F">
      <w:pPr>
        <w:jc w:val="center"/>
        <w:rPr>
          <w:rFonts w:ascii="Times New Roman" w:hAnsi="Times New Roman"/>
          <w:b/>
          <w:color w:val="000000"/>
        </w:rPr>
      </w:pPr>
      <w:r w:rsidRPr="00B14100">
        <w:rPr>
          <w:rFonts w:ascii="Times New Roman" w:hAnsi="Times New Roman"/>
          <w:b/>
          <w:color w:val="000000"/>
        </w:rPr>
        <w:t>TRAJANJE OKVIRNEGA SPORAZUMA</w:t>
      </w:r>
    </w:p>
    <w:p w:rsidR="00AD1E8F" w:rsidRPr="00B14100" w:rsidRDefault="00AD1E8F" w:rsidP="00AD1E8F">
      <w:pPr>
        <w:jc w:val="center"/>
        <w:rPr>
          <w:rFonts w:ascii="Times New Roman" w:hAnsi="Times New Roman"/>
          <w:b/>
          <w:color w:val="000000"/>
        </w:rPr>
      </w:pPr>
    </w:p>
    <w:p w:rsidR="0054133C" w:rsidRPr="00BA7C46" w:rsidRDefault="00F150CD" w:rsidP="00603B52">
      <w:pPr>
        <w:pStyle w:val="Telobesedila"/>
        <w:numPr>
          <w:ilvl w:val="0"/>
          <w:numId w:val="8"/>
        </w:numPr>
        <w:rPr>
          <w:szCs w:val="24"/>
        </w:rPr>
      </w:pPr>
      <w:r w:rsidRPr="00AD1E8F">
        <w:rPr>
          <w:szCs w:val="24"/>
        </w:rPr>
        <w:t>člen</w:t>
      </w:r>
    </w:p>
    <w:p w:rsidR="00F150CD" w:rsidRDefault="00F150CD" w:rsidP="00BA7C46">
      <w:pPr>
        <w:jc w:val="both"/>
        <w:rPr>
          <w:rFonts w:ascii="Times New Roman" w:hAnsi="Times New Roman"/>
          <w:bCs/>
        </w:rPr>
      </w:pPr>
      <w:r w:rsidRPr="00B14100">
        <w:rPr>
          <w:rFonts w:ascii="Times New Roman" w:hAnsi="Times New Roman"/>
          <w:b/>
        </w:rPr>
        <w:t xml:space="preserve">Sporazum se sklene za </w:t>
      </w:r>
      <w:r w:rsidRPr="00B41AEF">
        <w:rPr>
          <w:rFonts w:ascii="Times New Roman" w:hAnsi="Times New Roman"/>
          <w:b/>
        </w:rPr>
        <w:t xml:space="preserve">obdobje </w:t>
      </w:r>
      <w:r w:rsidR="00B41AEF" w:rsidRPr="00B41AEF">
        <w:rPr>
          <w:rFonts w:ascii="Times New Roman" w:hAnsi="Times New Roman"/>
          <w:b/>
        </w:rPr>
        <w:t>24 mesecev</w:t>
      </w:r>
      <w:r w:rsidRPr="00B14100">
        <w:rPr>
          <w:rFonts w:ascii="Times New Roman" w:hAnsi="Times New Roman"/>
          <w:b/>
        </w:rPr>
        <w:t xml:space="preserve"> - </w:t>
      </w:r>
      <w:r w:rsidRPr="00B14100">
        <w:rPr>
          <w:rFonts w:ascii="Times New Roman" w:hAnsi="Times New Roman"/>
          <w:bCs/>
        </w:rPr>
        <w:t>od dokončnosti odločitve o izbiri po tem razpisu</w:t>
      </w:r>
      <w:r w:rsidR="00BA7C46">
        <w:rPr>
          <w:rFonts w:ascii="Times New Roman" w:hAnsi="Times New Roman"/>
          <w:bCs/>
        </w:rPr>
        <w:t>.</w:t>
      </w:r>
    </w:p>
    <w:p w:rsidR="00F150CD" w:rsidRPr="00B14100" w:rsidRDefault="00F150CD" w:rsidP="00B14100">
      <w:pPr>
        <w:jc w:val="both"/>
        <w:rPr>
          <w:rFonts w:ascii="Times New Roman" w:hAnsi="Times New Roman"/>
          <w:bCs/>
        </w:rPr>
      </w:pPr>
    </w:p>
    <w:p w:rsidR="00F150CD" w:rsidRPr="00B14100" w:rsidRDefault="00F150CD" w:rsidP="00B14100">
      <w:pPr>
        <w:jc w:val="both"/>
        <w:rPr>
          <w:rFonts w:ascii="Times New Roman" w:hAnsi="Times New Roman"/>
          <w:bCs/>
        </w:rPr>
      </w:pPr>
    </w:p>
    <w:p w:rsidR="00F150CD" w:rsidRPr="00B14100" w:rsidRDefault="00F150CD" w:rsidP="00603B52">
      <w:pPr>
        <w:pStyle w:val="Telobesedila"/>
        <w:numPr>
          <w:ilvl w:val="0"/>
          <w:numId w:val="8"/>
        </w:numPr>
        <w:rPr>
          <w:szCs w:val="24"/>
        </w:rPr>
      </w:pPr>
      <w:r w:rsidRPr="00B14100">
        <w:rPr>
          <w:szCs w:val="24"/>
        </w:rPr>
        <w:t>člen</w:t>
      </w:r>
    </w:p>
    <w:p w:rsidR="00F150CD" w:rsidRDefault="00F150CD" w:rsidP="00B14100">
      <w:pPr>
        <w:pStyle w:val="Telobesedila"/>
        <w:rPr>
          <w:szCs w:val="24"/>
        </w:rPr>
      </w:pPr>
      <w:r w:rsidRPr="00B14100">
        <w:rPr>
          <w:szCs w:val="24"/>
        </w:rPr>
        <w:t xml:space="preserve">Sporazum je sestavljen in podpisan v </w:t>
      </w:r>
      <w:r w:rsidR="00BA7C46">
        <w:rPr>
          <w:szCs w:val="24"/>
        </w:rPr>
        <w:t>dveh</w:t>
      </w:r>
      <w:r w:rsidRPr="00B14100">
        <w:rPr>
          <w:szCs w:val="24"/>
        </w:rPr>
        <w:t xml:space="preserve"> enakih izvodih, od katerih prejme vsaka stranka po en izvod.</w:t>
      </w:r>
    </w:p>
    <w:p w:rsidR="00BA7C46" w:rsidRPr="00B14100" w:rsidRDefault="00BA7C46" w:rsidP="00B14100">
      <w:pPr>
        <w:pStyle w:val="Telobesedila"/>
        <w:rPr>
          <w:b/>
          <w:szCs w:val="24"/>
        </w:rPr>
      </w:pPr>
    </w:p>
    <w:p w:rsidR="00F150CD" w:rsidRPr="00B14100" w:rsidRDefault="00F150CD" w:rsidP="00B14100">
      <w:pPr>
        <w:pStyle w:val="Telobesedila"/>
        <w:rPr>
          <w:b/>
          <w:szCs w:val="24"/>
        </w:rPr>
      </w:pPr>
      <w:r w:rsidRPr="00B14100">
        <w:rPr>
          <w:szCs w:val="24"/>
        </w:rPr>
        <w:t>Datum :                                                                                       Datum :</w:t>
      </w:r>
    </w:p>
    <w:p w:rsidR="00F150CD" w:rsidRPr="00B14100" w:rsidRDefault="00F150CD" w:rsidP="00B14100">
      <w:pPr>
        <w:pStyle w:val="Telobesedila"/>
        <w:rPr>
          <w:b/>
          <w:szCs w:val="24"/>
        </w:rPr>
      </w:pPr>
    </w:p>
    <w:p w:rsidR="00F150CD" w:rsidRPr="00B14100" w:rsidRDefault="00F150CD" w:rsidP="00B14100">
      <w:pPr>
        <w:pStyle w:val="Telobesedila"/>
        <w:rPr>
          <w:szCs w:val="24"/>
        </w:rPr>
      </w:pPr>
      <w:r w:rsidRPr="00B14100">
        <w:rPr>
          <w:szCs w:val="24"/>
        </w:rPr>
        <w:t>Stranke okvirnega sporazuma:                                               Naročnik:</w:t>
      </w:r>
    </w:p>
    <w:p w:rsidR="00F150CD" w:rsidRPr="00B14100" w:rsidRDefault="00F150CD" w:rsidP="00B14100">
      <w:pPr>
        <w:pStyle w:val="Telobesedila"/>
        <w:rPr>
          <w:b/>
          <w:szCs w:val="24"/>
        </w:rPr>
      </w:pPr>
      <w:r w:rsidRPr="00B14100">
        <w:rPr>
          <w:szCs w:val="24"/>
        </w:rPr>
        <w:t>___________________                                                               ___________________</w:t>
      </w:r>
    </w:p>
    <w:p w:rsidR="00F150CD" w:rsidRPr="00B14100" w:rsidRDefault="00F150CD" w:rsidP="00B14100">
      <w:pPr>
        <w:pStyle w:val="Telobesedila"/>
        <w:rPr>
          <w:b/>
          <w:szCs w:val="24"/>
        </w:rPr>
      </w:pPr>
      <w:r w:rsidRPr="00B14100">
        <w:rPr>
          <w:szCs w:val="24"/>
        </w:rPr>
        <w:t xml:space="preserve">Žig in podpis:                                                                              Žig in podpis: </w:t>
      </w:r>
    </w:p>
    <w:p w:rsidR="00F150CD" w:rsidRPr="00B14100" w:rsidRDefault="00F150CD" w:rsidP="00B14100">
      <w:pPr>
        <w:pStyle w:val="Telobesedila"/>
        <w:rPr>
          <w:b/>
          <w:bCs/>
          <w:szCs w:val="24"/>
        </w:rPr>
      </w:pPr>
      <w:r w:rsidRPr="00B14100">
        <w:rPr>
          <w:bCs/>
          <w:szCs w:val="24"/>
        </w:rPr>
        <w:t xml:space="preserve">Kraj in datum:  </w:t>
      </w:r>
    </w:p>
    <w:p w:rsidR="00064945" w:rsidRPr="009D3E7D" w:rsidRDefault="00064945" w:rsidP="00064945">
      <w:pPr>
        <w:widowControl w:val="0"/>
        <w:spacing w:line="180" w:lineRule="atLeast"/>
        <w:jc w:val="both"/>
        <w:rPr>
          <w:rFonts w:ascii="Calibri" w:hAnsi="Calibri" w:cs="Calibri"/>
        </w:rPr>
      </w:pPr>
    </w:p>
    <w:p w:rsidR="00064945" w:rsidRPr="009D3E7D" w:rsidRDefault="00064945" w:rsidP="00064945">
      <w:pPr>
        <w:widowControl w:val="0"/>
        <w:spacing w:line="180" w:lineRule="atLeast"/>
        <w:jc w:val="both"/>
        <w:rPr>
          <w:rFonts w:ascii="Calibri" w:hAnsi="Calibri" w:cs="Calibri"/>
        </w:rPr>
      </w:pPr>
    </w:p>
    <w:p w:rsidR="00064945" w:rsidRPr="009D3E7D" w:rsidRDefault="00064945" w:rsidP="00064945">
      <w:pPr>
        <w:pStyle w:val="Glava"/>
        <w:tabs>
          <w:tab w:val="clear" w:pos="4536"/>
          <w:tab w:val="clear" w:pos="9072"/>
          <w:tab w:val="left" w:pos="3960"/>
        </w:tabs>
        <w:rPr>
          <w:rFonts w:ascii="Calibri" w:hAnsi="Calibri" w:cs="Calibri"/>
        </w:rPr>
      </w:pPr>
    </w:p>
    <w:p w:rsidR="00B16406" w:rsidRDefault="00B16406" w:rsidP="00B16406">
      <w:pPr>
        <w:pStyle w:val="Telobesedila"/>
        <w:rPr>
          <w:rFonts w:ascii="Calibri" w:hAnsi="Calibri" w:cs="Calibri"/>
          <w:b/>
          <w:i/>
          <w:szCs w:val="24"/>
        </w:rPr>
      </w:pPr>
    </w:p>
    <w:p w:rsidR="001241B8" w:rsidRDefault="001241B8" w:rsidP="00B16406">
      <w:pPr>
        <w:pStyle w:val="Telobesedila"/>
        <w:rPr>
          <w:rFonts w:ascii="Calibri" w:hAnsi="Calibri" w:cs="Calibri"/>
          <w:b/>
          <w:i/>
          <w:szCs w:val="24"/>
        </w:rPr>
      </w:pPr>
    </w:p>
    <w:p w:rsidR="001241B8" w:rsidRDefault="001241B8" w:rsidP="00B16406">
      <w:pPr>
        <w:pStyle w:val="Telobesedila"/>
        <w:rPr>
          <w:rFonts w:ascii="Calibri" w:hAnsi="Calibri" w:cs="Calibri"/>
          <w:b/>
          <w:i/>
          <w:szCs w:val="24"/>
        </w:rPr>
      </w:pPr>
    </w:p>
    <w:p w:rsidR="001241B8" w:rsidRDefault="001241B8" w:rsidP="00B16406">
      <w:pPr>
        <w:pStyle w:val="Telobesedila"/>
        <w:rPr>
          <w:rFonts w:ascii="Calibri" w:hAnsi="Calibri" w:cs="Calibri"/>
          <w:b/>
          <w:i/>
          <w:szCs w:val="24"/>
        </w:rPr>
      </w:pPr>
    </w:p>
    <w:p w:rsidR="001241B8" w:rsidRDefault="001241B8" w:rsidP="00B16406">
      <w:pPr>
        <w:pStyle w:val="Telobesedila"/>
        <w:rPr>
          <w:rFonts w:ascii="Calibri" w:hAnsi="Calibri" w:cs="Calibri"/>
          <w:b/>
          <w:i/>
          <w:szCs w:val="24"/>
        </w:rPr>
      </w:pPr>
    </w:p>
    <w:p w:rsidR="001241B8" w:rsidRDefault="001241B8" w:rsidP="00B16406">
      <w:pPr>
        <w:pStyle w:val="Telobesedila"/>
        <w:rPr>
          <w:rFonts w:ascii="Calibri" w:hAnsi="Calibri" w:cs="Calibri"/>
          <w:b/>
          <w:i/>
          <w:szCs w:val="24"/>
        </w:rPr>
      </w:pPr>
    </w:p>
    <w:p w:rsidR="001241B8" w:rsidRDefault="001241B8" w:rsidP="00B16406">
      <w:pPr>
        <w:pStyle w:val="Telobesedila"/>
        <w:rPr>
          <w:rFonts w:ascii="Calibri" w:hAnsi="Calibri" w:cs="Calibri"/>
          <w:b/>
          <w:i/>
          <w:szCs w:val="24"/>
        </w:rPr>
      </w:pPr>
    </w:p>
    <w:p w:rsidR="001241B8" w:rsidRDefault="001241B8" w:rsidP="00B16406">
      <w:pPr>
        <w:pStyle w:val="Telobesedila"/>
        <w:rPr>
          <w:rFonts w:ascii="Calibri" w:hAnsi="Calibri" w:cs="Calibri"/>
          <w:b/>
          <w:i/>
          <w:szCs w:val="24"/>
        </w:rPr>
      </w:pPr>
    </w:p>
    <w:p w:rsidR="001241B8" w:rsidRDefault="001241B8" w:rsidP="00B16406">
      <w:pPr>
        <w:pStyle w:val="Telobesedila"/>
        <w:rPr>
          <w:rFonts w:ascii="Calibri" w:hAnsi="Calibri" w:cs="Calibri"/>
          <w:b/>
          <w:i/>
          <w:szCs w:val="24"/>
        </w:rPr>
      </w:pPr>
    </w:p>
    <w:p w:rsidR="00E22479" w:rsidRDefault="00E22479" w:rsidP="00B16406">
      <w:pPr>
        <w:pStyle w:val="Telobesedila"/>
        <w:rPr>
          <w:rFonts w:ascii="Calibri" w:hAnsi="Calibri" w:cs="Calibri"/>
          <w:b/>
          <w:i/>
          <w:szCs w:val="24"/>
        </w:rPr>
      </w:pPr>
    </w:p>
    <w:p w:rsidR="001241B8" w:rsidRDefault="001241B8" w:rsidP="00B16406">
      <w:pPr>
        <w:pStyle w:val="Telobesedila"/>
        <w:rPr>
          <w:rFonts w:ascii="Calibri" w:hAnsi="Calibri" w:cs="Calibri"/>
          <w:b/>
          <w:i/>
          <w:szCs w:val="24"/>
        </w:rPr>
      </w:pPr>
    </w:p>
    <w:p w:rsidR="00A12CF8" w:rsidRDefault="00A12CF8" w:rsidP="00B16406">
      <w:pPr>
        <w:pStyle w:val="Telobesedila"/>
        <w:rPr>
          <w:rFonts w:ascii="Calibri" w:hAnsi="Calibri" w:cs="Calibri"/>
          <w:b/>
          <w:i/>
          <w:szCs w:val="24"/>
        </w:rPr>
      </w:pPr>
    </w:p>
    <w:p w:rsidR="001241B8" w:rsidRPr="00E609E0" w:rsidRDefault="001241B8" w:rsidP="001241B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3944F1">
        <w:rPr>
          <w:rFonts w:ascii="Times New Roman" w:hAnsi="Times New Roman"/>
          <w:szCs w:val="20"/>
        </w:rPr>
        <w:t>7</w:t>
      </w:r>
    </w:p>
    <w:p w:rsidR="001241B8" w:rsidRPr="00E609E0" w:rsidRDefault="001241B8" w:rsidP="001241B8">
      <w:pPr>
        <w:jc w:val="both"/>
        <w:rPr>
          <w:rFonts w:ascii="Times New Roman" w:hAnsi="Times New Roman"/>
          <w:b/>
          <w:szCs w:val="20"/>
        </w:rPr>
      </w:pPr>
      <w:r w:rsidRPr="00E609E0">
        <w:rPr>
          <w:rFonts w:ascii="Times New Roman" w:hAnsi="Times New Roman"/>
          <w:b/>
          <w:szCs w:val="20"/>
        </w:rPr>
        <w:t>Splošna bolnišnica Slovenj Gradec</w:t>
      </w:r>
    </w:p>
    <w:p w:rsidR="001241B8" w:rsidRPr="00E609E0" w:rsidRDefault="001241B8" w:rsidP="001241B8">
      <w:pPr>
        <w:jc w:val="both"/>
        <w:rPr>
          <w:rFonts w:ascii="Times New Roman" w:hAnsi="Times New Roman"/>
          <w:b/>
          <w:szCs w:val="20"/>
        </w:rPr>
      </w:pPr>
      <w:r>
        <w:rPr>
          <w:rFonts w:ascii="Times New Roman" w:hAnsi="Times New Roman"/>
          <w:b/>
          <w:szCs w:val="20"/>
        </w:rPr>
        <w:t>Štev . : 15/2016</w:t>
      </w:r>
    </w:p>
    <w:p w:rsidR="001241B8" w:rsidRDefault="001241B8" w:rsidP="001241B8">
      <w:pPr>
        <w:jc w:val="both"/>
        <w:rPr>
          <w:rFonts w:ascii="Times New Roman" w:hAnsi="Times New Roman"/>
          <w:b/>
          <w:szCs w:val="20"/>
        </w:rPr>
      </w:pPr>
      <w:r>
        <w:rPr>
          <w:rFonts w:ascii="Times New Roman" w:hAnsi="Times New Roman"/>
          <w:b/>
          <w:szCs w:val="20"/>
        </w:rPr>
        <w:t xml:space="preserve">Datum :  </w:t>
      </w:r>
      <w:r w:rsidR="00A06EDF">
        <w:rPr>
          <w:rFonts w:ascii="Times New Roman" w:hAnsi="Times New Roman"/>
          <w:b/>
          <w:szCs w:val="20"/>
        </w:rPr>
        <w:t>14.07.2016</w:t>
      </w:r>
    </w:p>
    <w:p w:rsidR="001241B8" w:rsidRDefault="001241B8" w:rsidP="001241B8">
      <w:pPr>
        <w:widowControl w:val="0"/>
        <w:jc w:val="both"/>
        <w:rPr>
          <w:rFonts w:ascii="Times New Roman" w:hAnsi="Times New Roman"/>
          <w:bCs/>
          <w:color w:val="A6A6A6"/>
        </w:rPr>
      </w:pPr>
    </w:p>
    <w:p w:rsidR="001241B8" w:rsidRDefault="001241B8" w:rsidP="001241B8">
      <w:pPr>
        <w:widowControl w:val="0"/>
        <w:jc w:val="both"/>
        <w:rPr>
          <w:rFonts w:ascii="Times New Roman" w:hAnsi="Times New Roman"/>
          <w:bCs/>
          <w:color w:val="A6A6A6"/>
        </w:rPr>
      </w:pPr>
    </w:p>
    <w:p w:rsidR="001241B8" w:rsidRPr="00EB6159" w:rsidRDefault="001241B8" w:rsidP="001241B8">
      <w:pPr>
        <w:widowControl w:val="0"/>
        <w:jc w:val="right"/>
        <w:rPr>
          <w:rFonts w:ascii="Times New Roman" w:hAnsi="Times New Roman"/>
          <w:b/>
          <w:bCs/>
          <w:i/>
          <w:iCs/>
        </w:rPr>
      </w:pPr>
    </w:p>
    <w:p w:rsidR="001241B8" w:rsidRPr="00EB6159" w:rsidRDefault="001241B8" w:rsidP="001241B8">
      <w:pPr>
        <w:widowControl w:val="0"/>
        <w:jc w:val="both"/>
        <w:rPr>
          <w:rFonts w:ascii="Times New Roman" w:hAnsi="Times New Roman"/>
          <w:b/>
          <w:bCs/>
        </w:rPr>
      </w:pPr>
      <w:r>
        <w:rPr>
          <w:rFonts w:ascii="Times New Roman" w:hAnsi="Times New Roman"/>
          <w:b/>
          <w:bCs/>
        </w:rPr>
        <w:t>PONUDNIK</w:t>
      </w:r>
      <w:r w:rsidRPr="00EB6159">
        <w:rPr>
          <w:rFonts w:ascii="Times New Roman" w:hAnsi="Times New Roman"/>
          <w:b/>
          <w:bCs/>
        </w:rPr>
        <w:t>:</w:t>
      </w:r>
    </w:p>
    <w:p w:rsidR="001241B8" w:rsidRPr="00EB6159" w:rsidRDefault="001241B8" w:rsidP="001241B8">
      <w:pPr>
        <w:widowControl w:val="0"/>
        <w:pBdr>
          <w:bottom w:val="single" w:sz="12" w:space="1" w:color="auto"/>
        </w:pBdr>
        <w:jc w:val="both"/>
        <w:rPr>
          <w:rFonts w:ascii="Times New Roman" w:hAnsi="Times New Roman"/>
          <w:b/>
          <w:bCs/>
        </w:rPr>
      </w:pPr>
    </w:p>
    <w:p w:rsidR="001241B8" w:rsidRPr="00EB6159" w:rsidRDefault="001241B8" w:rsidP="001241B8">
      <w:pPr>
        <w:widowControl w:val="0"/>
        <w:pBdr>
          <w:bottom w:val="single" w:sz="12" w:space="1" w:color="auto"/>
        </w:pBdr>
        <w:jc w:val="both"/>
        <w:rPr>
          <w:rFonts w:ascii="Times New Roman" w:hAnsi="Times New Roman"/>
        </w:rPr>
      </w:pPr>
    </w:p>
    <w:p w:rsidR="001241B8" w:rsidRPr="00EB6159" w:rsidRDefault="001241B8" w:rsidP="001241B8">
      <w:pPr>
        <w:widowControl w:val="0"/>
        <w:jc w:val="right"/>
        <w:rPr>
          <w:rFonts w:ascii="Times New Roman" w:hAnsi="Times New Roman"/>
        </w:rPr>
      </w:pPr>
    </w:p>
    <w:p w:rsidR="001241B8" w:rsidRPr="00EB6159" w:rsidRDefault="001241B8" w:rsidP="001241B8">
      <w:pPr>
        <w:widowControl w:val="0"/>
        <w:jc w:val="right"/>
        <w:rPr>
          <w:rFonts w:ascii="Times New Roman" w:hAnsi="Times New Roman"/>
        </w:rPr>
      </w:pPr>
    </w:p>
    <w:p w:rsidR="001241B8" w:rsidRPr="00EB6159" w:rsidRDefault="001241B8" w:rsidP="001241B8">
      <w:pPr>
        <w:widowControl w:val="0"/>
        <w:jc w:val="right"/>
        <w:rPr>
          <w:rFonts w:ascii="Times New Roman" w:hAnsi="Times New Roman"/>
        </w:rPr>
      </w:pPr>
    </w:p>
    <w:p w:rsidR="001241B8" w:rsidRPr="00EB6159" w:rsidRDefault="001241B8" w:rsidP="001241B8">
      <w:pPr>
        <w:widowControl w:val="0"/>
        <w:jc w:val="right"/>
        <w:rPr>
          <w:rFonts w:ascii="Times New Roman" w:hAnsi="Times New Roman"/>
        </w:rPr>
      </w:pPr>
    </w:p>
    <w:p w:rsidR="001241B8" w:rsidRPr="00EB6159" w:rsidRDefault="001241B8" w:rsidP="001241B8">
      <w:pPr>
        <w:widowControl w:val="0"/>
        <w:jc w:val="right"/>
        <w:rPr>
          <w:rFonts w:ascii="Times New Roman" w:hAnsi="Times New Roman"/>
        </w:rPr>
      </w:pPr>
    </w:p>
    <w:p w:rsidR="001241B8" w:rsidRPr="00EB6159" w:rsidRDefault="001241B8" w:rsidP="001241B8">
      <w:pPr>
        <w:widowControl w:val="0"/>
        <w:jc w:val="center"/>
        <w:rPr>
          <w:rFonts w:ascii="Times New Roman" w:hAnsi="Times New Roman"/>
          <w:b/>
          <w:bCs/>
        </w:rPr>
      </w:pPr>
      <w:r w:rsidRPr="00EB6159">
        <w:rPr>
          <w:rFonts w:ascii="Times New Roman" w:hAnsi="Times New Roman"/>
          <w:b/>
          <w:bCs/>
        </w:rPr>
        <w:t xml:space="preserve">IZJAVA </w:t>
      </w:r>
    </w:p>
    <w:p w:rsidR="001241B8" w:rsidRPr="00EB6159" w:rsidRDefault="001241B8" w:rsidP="001241B8">
      <w:pPr>
        <w:widowControl w:val="0"/>
        <w:jc w:val="center"/>
        <w:rPr>
          <w:rFonts w:ascii="Times New Roman" w:hAnsi="Times New Roman"/>
          <w:b/>
          <w:bCs/>
        </w:rPr>
      </w:pPr>
      <w:r w:rsidRPr="00EB6159">
        <w:rPr>
          <w:rFonts w:ascii="Times New Roman" w:hAnsi="Times New Roman"/>
          <w:b/>
          <w:bCs/>
        </w:rPr>
        <w:t>O RAVNANJU Z ODPADKI</w:t>
      </w:r>
    </w:p>
    <w:p w:rsidR="001241B8" w:rsidRPr="00EB6159" w:rsidRDefault="001241B8" w:rsidP="001241B8">
      <w:pPr>
        <w:widowControl w:val="0"/>
        <w:jc w:val="center"/>
        <w:rPr>
          <w:rFonts w:ascii="Times New Roman" w:hAnsi="Times New Roman"/>
          <w:b/>
          <w:bCs/>
        </w:rPr>
      </w:pPr>
    </w:p>
    <w:p w:rsidR="001241B8" w:rsidRPr="00EB6159" w:rsidRDefault="001241B8" w:rsidP="001241B8">
      <w:pPr>
        <w:widowControl w:val="0"/>
        <w:jc w:val="center"/>
        <w:rPr>
          <w:rFonts w:ascii="Times New Roman" w:hAnsi="Times New Roman"/>
          <w:b/>
          <w:bCs/>
        </w:rPr>
      </w:pPr>
    </w:p>
    <w:p w:rsidR="001241B8" w:rsidRPr="00EB6159" w:rsidRDefault="001241B8" w:rsidP="001241B8">
      <w:pPr>
        <w:widowControl w:val="0"/>
        <w:jc w:val="center"/>
        <w:rPr>
          <w:rFonts w:ascii="Times New Roman" w:hAnsi="Times New Roman"/>
          <w:b/>
          <w:bCs/>
        </w:rPr>
      </w:pPr>
      <w:r w:rsidRPr="00D616B9">
        <w:rPr>
          <w:rFonts w:ascii="Times New Roman" w:hAnsi="Times New Roman"/>
          <w:b/>
          <w:bCs/>
        </w:rPr>
        <w:t>»</w:t>
      </w:r>
      <w:r>
        <w:rPr>
          <w:rFonts w:ascii="Times New Roman" w:hAnsi="Times New Roman"/>
          <w:b/>
          <w:bCs/>
        </w:rPr>
        <w:t xml:space="preserve">GOI dela </w:t>
      </w:r>
      <w:r w:rsidRPr="00D616B9">
        <w:rPr>
          <w:rFonts w:ascii="Times New Roman" w:hAnsi="Times New Roman"/>
          <w:b/>
          <w:bCs/>
        </w:rPr>
        <w:t>«</w:t>
      </w:r>
    </w:p>
    <w:p w:rsidR="001241B8" w:rsidRPr="00EB6159" w:rsidRDefault="001241B8" w:rsidP="001241B8">
      <w:pPr>
        <w:widowControl w:val="0"/>
        <w:jc w:val="center"/>
        <w:rPr>
          <w:rFonts w:ascii="Times New Roman" w:hAnsi="Times New Roman"/>
          <w:b/>
          <w:bCs/>
        </w:rPr>
      </w:pPr>
    </w:p>
    <w:p w:rsidR="001241B8" w:rsidRPr="00EB6159" w:rsidRDefault="001241B8" w:rsidP="001241B8">
      <w:pPr>
        <w:widowControl w:val="0"/>
        <w:jc w:val="center"/>
        <w:rPr>
          <w:rFonts w:ascii="Times New Roman" w:hAnsi="Times New Roman"/>
          <w:b/>
          <w:bCs/>
        </w:rPr>
      </w:pPr>
    </w:p>
    <w:p w:rsidR="001241B8" w:rsidRPr="00EB6159" w:rsidRDefault="001241B8" w:rsidP="001241B8">
      <w:pPr>
        <w:widowControl w:val="0"/>
        <w:jc w:val="both"/>
        <w:rPr>
          <w:rFonts w:ascii="Times New Roman" w:hAnsi="Times New Roman"/>
        </w:rPr>
      </w:pPr>
      <w:r w:rsidRPr="00EB6159">
        <w:rPr>
          <w:rFonts w:ascii="Times New Roman" w:hAnsi="Times New Roman"/>
        </w:rPr>
        <w:t>V primeru, da bomo izbrani za izvajalca razpisanih del, izjavljamo, da bomo prevzeli vse obveznosti za ravnanje z gradbenimi odpadki, v skladu s Pravilnikom o ravnanju z odpadki,  ki nastanejo pri gradbenih delih (Ur.l. RS št. 3/2003, 50/2004)</w:t>
      </w:r>
      <w:r>
        <w:rPr>
          <w:rFonts w:ascii="Times New Roman" w:hAnsi="Times New Roman"/>
        </w:rPr>
        <w:t>,</w:t>
      </w:r>
      <w:r w:rsidRPr="00EB6159">
        <w:rPr>
          <w:rFonts w:ascii="Times New Roman" w:hAnsi="Times New Roman"/>
        </w:rPr>
        <w:t xml:space="preserve"> Pravilnikom o obremenjevanju tal z vnašanjem odpadkom (Ur.l. RS št. 3</w:t>
      </w:r>
      <w:r>
        <w:rPr>
          <w:rFonts w:ascii="Times New Roman" w:hAnsi="Times New Roman"/>
        </w:rPr>
        <w:t>/2003) in Pravilnikom</w:t>
      </w:r>
      <w:r w:rsidRPr="003E31C3">
        <w:rPr>
          <w:rFonts w:ascii="Times New Roman" w:hAnsi="Times New Roman"/>
        </w:rPr>
        <w:t xml:space="preserve"> o ravnanju z odpadnimi olji. ( Ur.l.</w:t>
      </w:r>
      <w:r>
        <w:rPr>
          <w:rFonts w:ascii="Times New Roman" w:hAnsi="Times New Roman"/>
        </w:rPr>
        <w:t xml:space="preserve"> </w:t>
      </w:r>
      <w:r w:rsidRPr="003E31C3">
        <w:rPr>
          <w:rFonts w:ascii="Times New Roman" w:hAnsi="Times New Roman"/>
        </w:rPr>
        <w:t>RS št. 85/98).</w:t>
      </w:r>
    </w:p>
    <w:p w:rsidR="001241B8" w:rsidRPr="00EB6159" w:rsidRDefault="001241B8" w:rsidP="001241B8">
      <w:pPr>
        <w:widowControl w:val="0"/>
        <w:jc w:val="both"/>
        <w:rPr>
          <w:rFonts w:ascii="Times New Roman" w:hAnsi="Times New Roman"/>
        </w:rPr>
      </w:pPr>
    </w:p>
    <w:p w:rsidR="001241B8" w:rsidRPr="00EB6159" w:rsidRDefault="001241B8" w:rsidP="001241B8">
      <w:pPr>
        <w:widowControl w:val="0"/>
        <w:jc w:val="both"/>
        <w:rPr>
          <w:rFonts w:ascii="Times New Roman" w:hAnsi="Times New Roman"/>
        </w:rPr>
      </w:pPr>
      <w:r w:rsidRPr="00EB6159">
        <w:rPr>
          <w:rFonts w:ascii="Times New Roman" w:hAnsi="Times New Roman"/>
        </w:rPr>
        <w:t>Gradbene odpadke s celotnega gradbišča bomo skladno s pooblastilom in v povezavi z 8. Členom Pravilnikom o ravnanju z odpadki, s Pravilnikom o ravnanju z odpadki,  ki nastanejo pri gradbenih delih (Ur.l. RS št. 3/2003, 50/2004) oddajali v predelavo ali odstranjevanje in ob oddaji vsake pošiljke odpadkov izpolnili evidenčni list, določen s predpisom, ki ureja ravnanje z odpadki.</w:t>
      </w:r>
    </w:p>
    <w:p w:rsidR="001241B8" w:rsidRPr="00EB6159" w:rsidRDefault="001241B8" w:rsidP="001241B8">
      <w:pPr>
        <w:widowControl w:val="0"/>
        <w:jc w:val="both"/>
        <w:rPr>
          <w:rFonts w:ascii="Times New Roman" w:hAnsi="Times New Roman"/>
        </w:rPr>
      </w:pPr>
    </w:p>
    <w:p w:rsidR="001241B8" w:rsidRPr="00EB6159" w:rsidRDefault="001241B8" w:rsidP="001241B8">
      <w:pPr>
        <w:widowControl w:val="0"/>
        <w:jc w:val="both"/>
        <w:rPr>
          <w:rFonts w:ascii="Times New Roman" w:hAnsi="Times New Roman"/>
        </w:rPr>
      </w:pPr>
      <w:r w:rsidRPr="00EB6159">
        <w:rPr>
          <w:rFonts w:ascii="Times New Roman" w:hAnsi="Times New Roman"/>
        </w:rPr>
        <w:t>Ob dokončanju GOI del bomo naročniku predložili kopije potrjenih evidenčnih listov.</w:t>
      </w:r>
    </w:p>
    <w:p w:rsidR="001241B8" w:rsidRPr="00EB6159" w:rsidRDefault="001241B8" w:rsidP="001241B8">
      <w:pPr>
        <w:widowControl w:val="0"/>
        <w:jc w:val="both"/>
        <w:rPr>
          <w:rFonts w:ascii="Times New Roman" w:hAnsi="Times New Roman"/>
        </w:rPr>
      </w:pPr>
    </w:p>
    <w:p w:rsidR="001241B8" w:rsidRPr="00EB6159" w:rsidRDefault="001241B8" w:rsidP="001241B8">
      <w:pPr>
        <w:widowControl w:val="0"/>
        <w:jc w:val="both"/>
        <w:rPr>
          <w:rFonts w:ascii="Times New Roman" w:hAnsi="Times New Roman"/>
        </w:rPr>
      </w:pPr>
    </w:p>
    <w:p w:rsidR="001241B8" w:rsidRPr="00EB6159" w:rsidRDefault="001241B8" w:rsidP="001241B8">
      <w:pPr>
        <w:widowControl w:val="0"/>
        <w:jc w:val="both"/>
        <w:rPr>
          <w:rFonts w:ascii="Times New Roman" w:hAnsi="Times New Roman"/>
        </w:rPr>
      </w:pPr>
    </w:p>
    <w:p w:rsidR="001241B8" w:rsidRPr="00EB6159" w:rsidRDefault="001241B8" w:rsidP="001241B8">
      <w:pPr>
        <w:widowControl w:val="0"/>
        <w:jc w:val="both"/>
        <w:rPr>
          <w:rFonts w:ascii="Times New Roman" w:hAnsi="Times New Roman"/>
        </w:rPr>
      </w:pPr>
    </w:p>
    <w:p w:rsidR="001241B8" w:rsidRPr="00EB6159" w:rsidRDefault="001241B8" w:rsidP="001241B8">
      <w:pPr>
        <w:widowControl w:val="0"/>
        <w:jc w:val="both"/>
        <w:rPr>
          <w:rFonts w:ascii="Times New Roman" w:hAnsi="Times New Roman"/>
        </w:rPr>
      </w:pPr>
    </w:p>
    <w:p w:rsidR="001241B8" w:rsidRPr="00EB6159" w:rsidRDefault="001241B8" w:rsidP="001241B8">
      <w:pPr>
        <w:widowControl w:val="0"/>
        <w:tabs>
          <w:tab w:val="left" w:pos="4395"/>
        </w:tabs>
        <w:ind w:left="360"/>
        <w:jc w:val="both"/>
        <w:rPr>
          <w:rFonts w:ascii="Times New Roman" w:hAnsi="Times New Roman"/>
        </w:rPr>
      </w:pPr>
      <w:r w:rsidRPr="00EB6159">
        <w:rPr>
          <w:rFonts w:ascii="Times New Roman" w:hAnsi="Times New Roman"/>
        </w:rPr>
        <w:t xml:space="preserve">  Datum:</w:t>
      </w:r>
      <w:r w:rsidRPr="00EB6159">
        <w:rPr>
          <w:rFonts w:ascii="Times New Roman" w:hAnsi="Times New Roman"/>
        </w:rPr>
        <w:tab/>
        <w:t>Žig:</w:t>
      </w:r>
      <w:r w:rsidRPr="00EB6159">
        <w:rPr>
          <w:rFonts w:ascii="Times New Roman" w:hAnsi="Times New Roman"/>
        </w:rPr>
        <w:tab/>
      </w:r>
      <w:r w:rsidRPr="00EB6159">
        <w:rPr>
          <w:rFonts w:ascii="Times New Roman" w:hAnsi="Times New Roman"/>
        </w:rPr>
        <w:tab/>
      </w:r>
      <w:r w:rsidRPr="00EB6159">
        <w:rPr>
          <w:rFonts w:ascii="Times New Roman" w:hAnsi="Times New Roman"/>
        </w:rPr>
        <w:tab/>
      </w:r>
      <w:r w:rsidRPr="00EB6159">
        <w:rPr>
          <w:rFonts w:ascii="Times New Roman" w:hAnsi="Times New Roman"/>
        </w:rPr>
        <w:tab/>
        <w:t>Podpis</w:t>
      </w:r>
    </w:p>
    <w:p w:rsidR="001241B8" w:rsidRPr="00EB6159" w:rsidRDefault="001241B8" w:rsidP="001241B8">
      <w:pPr>
        <w:widowControl w:val="0"/>
        <w:tabs>
          <w:tab w:val="left" w:pos="4395"/>
        </w:tabs>
        <w:ind w:left="360"/>
        <w:jc w:val="both"/>
        <w:rPr>
          <w:rFonts w:ascii="Times New Roman" w:hAnsi="Times New Roman"/>
        </w:rPr>
      </w:pPr>
    </w:p>
    <w:p w:rsidR="001241B8" w:rsidRPr="00EB6159" w:rsidRDefault="001241B8" w:rsidP="001241B8">
      <w:pPr>
        <w:widowControl w:val="0"/>
        <w:ind w:left="360"/>
        <w:jc w:val="both"/>
        <w:rPr>
          <w:rFonts w:ascii="Times New Roman" w:hAnsi="Times New Roman"/>
        </w:rPr>
      </w:pPr>
      <w:r w:rsidRPr="00EB6159">
        <w:rPr>
          <w:rFonts w:ascii="Times New Roman" w:hAnsi="Times New Roman"/>
        </w:rPr>
        <w:t>_________________</w:t>
      </w:r>
      <w:r w:rsidRPr="00EB6159">
        <w:rPr>
          <w:rFonts w:ascii="Times New Roman" w:hAnsi="Times New Roman"/>
        </w:rPr>
        <w:tab/>
      </w:r>
      <w:r w:rsidRPr="00EB6159">
        <w:rPr>
          <w:rFonts w:ascii="Times New Roman" w:hAnsi="Times New Roman"/>
        </w:rPr>
        <w:tab/>
      </w:r>
      <w:r w:rsidRPr="00EB6159">
        <w:rPr>
          <w:rFonts w:ascii="Times New Roman" w:hAnsi="Times New Roman"/>
        </w:rPr>
        <w:tab/>
      </w:r>
      <w:r w:rsidRPr="00EB6159">
        <w:rPr>
          <w:rFonts w:ascii="Times New Roman" w:hAnsi="Times New Roman"/>
        </w:rPr>
        <w:tab/>
      </w:r>
      <w:r w:rsidRPr="00EB6159">
        <w:rPr>
          <w:rFonts w:ascii="Times New Roman" w:hAnsi="Times New Roman"/>
        </w:rPr>
        <w:tab/>
        <w:t xml:space="preserve">            ___________________</w:t>
      </w:r>
    </w:p>
    <w:p w:rsidR="001241B8" w:rsidRDefault="001241B8" w:rsidP="001241B8">
      <w:pPr>
        <w:widowControl w:val="0"/>
        <w:jc w:val="both"/>
        <w:rPr>
          <w:rFonts w:ascii="Times New Roman" w:hAnsi="Times New Roman"/>
          <w:bCs/>
          <w:color w:val="A6A6A6"/>
        </w:rPr>
      </w:pPr>
    </w:p>
    <w:p w:rsidR="001241B8" w:rsidRDefault="001241B8" w:rsidP="001241B8">
      <w:pPr>
        <w:rPr>
          <w:rFonts w:ascii="Times New Roman" w:hAnsi="Times New Roman"/>
        </w:rPr>
      </w:pPr>
    </w:p>
    <w:p w:rsidR="001241B8" w:rsidRDefault="001241B8" w:rsidP="001241B8">
      <w:pPr>
        <w:rPr>
          <w:rFonts w:ascii="Times New Roman" w:hAnsi="Times New Roman"/>
        </w:rPr>
      </w:pPr>
    </w:p>
    <w:p w:rsidR="001241B8" w:rsidRDefault="001241B8" w:rsidP="001241B8">
      <w:pPr>
        <w:autoSpaceDE w:val="0"/>
        <w:autoSpaceDN w:val="0"/>
        <w:adjustRightInd w:val="0"/>
        <w:rPr>
          <w:rFonts w:cs="Arial"/>
          <w:b/>
          <w:bCs/>
          <w:color w:val="000000"/>
          <w:sz w:val="23"/>
          <w:szCs w:val="23"/>
        </w:rPr>
      </w:pPr>
    </w:p>
    <w:p w:rsidR="001241B8" w:rsidRDefault="001241B8" w:rsidP="001241B8">
      <w:pPr>
        <w:autoSpaceDE w:val="0"/>
        <w:autoSpaceDN w:val="0"/>
        <w:adjustRightInd w:val="0"/>
        <w:rPr>
          <w:rFonts w:cs="Arial"/>
          <w:b/>
          <w:bCs/>
          <w:color w:val="000000"/>
          <w:sz w:val="23"/>
          <w:szCs w:val="23"/>
        </w:rPr>
      </w:pPr>
    </w:p>
    <w:p w:rsidR="001241B8" w:rsidRPr="00297FCF" w:rsidRDefault="001241B8" w:rsidP="00B16406">
      <w:pPr>
        <w:pStyle w:val="Telobesedila"/>
        <w:rPr>
          <w:rFonts w:ascii="Calibri" w:hAnsi="Calibri" w:cs="Calibri"/>
          <w:b/>
          <w:i/>
          <w:szCs w:val="24"/>
        </w:rPr>
      </w:pPr>
    </w:p>
    <w:p w:rsidR="002B0E01" w:rsidRDefault="002B0E01" w:rsidP="00064945">
      <w:pPr>
        <w:pStyle w:val="BodyText22"/>
        <w:ind w:left="0"/>
        <w:jc w:val="left"/>
        <w:rPr>
          <w:rFonts w:ascii="Calibri" w:hAnsi="Calibri" w:cs="Calibri"/>
          <w:sz w:val="24"/>
          <w:szCs w:val="24"/>
          <w:lang w:val="sl-SI"/>
        </w:rPr>
      </w:pPr>
    </w:p>
    <w:p w:rsidR="001241B8" w:rsidRDefault="001241B8" w:rsidP="00064945">
      <w:pPr>
        <w:pStyle w:val="BodyText22"/>
        <w:ind w:left="0"/>
        <w:jc w:val="left"/>
        <w:rPr>
          <w:rFonts w:ascii="Calibri" w:hAnsi="Calibri" w:cs="Calibri"/>
          <w:sz w:val="24"/>
          <w:szCs w:val="24"/>
          <w:lang w:val="sl-SI"/>
        </w:rPr>
      </w:pPr>
    </w:p>
    <w:p w:rsidR="001241B8" w:rsidRDefault="001241B8" w:rsidP="00064945">
      <w:pPr>
        <w:pStyle w:val="BodyText22"/>
        <w:ind w:left="0"/>
        <w:jc w:val="left"/>
        <w:rPr>
          <w:rFonts w:ascii="Calibri" w:hAnsi="Calibri" w:cs="Calibri"/>
          <w:sz w:val="24"/>
          <w:szCs w:val="24"/>
          <w:lang w:val="sl-SI"/>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3944F1">
        <w:rPr>
          <w:rFonts w:ascii="Times New Roman" w:hAnsi="Times New Roman"/>
          <w:szCs w:val="20"/>
        </w:rPr>
        <w:t>8</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D377BD" w:rsidRPr="00E609E0" w:rsidRDefault="00D377BD" w:rsidP="00D377BD">
      <w:pPr>
        <w:jc w:val="both"/>
        <w:rPr>
          <w:rFonts w:ascii="Times New Roman" w:hAnsi="Times New Roman"/>
          <w:b/>
          <w:szCs w:val="20"/>
        </w:rPr>
      </w:pPr>
      <w:r>
        <w:rPr>
          <w:rFonts w:ascii="Times New Roman" w:hAnsi="Times New Roman"/>
          <w:b/>
          <w:szCs w:val="20"/>
        </w:rPr>
        <w:t>Štev . : 15/2016</w:t>
      </w:r>
    </w:p>
    <w:p w:rsidR="00D377BD" w:rsidRDefault="00D377BD" w:rsidP="00D377BD">
      <w:pPr>
        <w:jc w:val="both"/>
        <w:rPr>
          <w:rFonts w:ascii="Times New Roman" w:hAnsi="Times New Roman"/>
          <w:b/>
          <w:szCs w:val="20"/>
        </w:rPr>
      </w:pPr>
      <w:r>
        <w:rPr>
          <w:rFonts w:ascii="Times New Roman" w:hAnsi="Times New Roman"/>
          <w:b/>
          <w:szCs w:val="20"/>
        </w:rPr>
        <w:t xml:space="preserve">Datum :  </w:t>
      </w:r>
      <w:r w:rsidR="00A06EDF">
        <w:rPr>
          <w:rFonts w:ascii="Times New Roman" w:hAnsi="Times New Roman"/>
          <w:b/>
          <w:szCs w:val="20"/>
        </w:rPr>
        <w:t>14.07.2016</w:t>
      </w:r>
    </w:p>
    <w:p w:rsidR="00D377BD" w:rsidRDefault="00D377BD" w:rsidP="00D377BD">
      <w:pPr>
        <w:jc w:val="both"/>
        <w:rPr>
          <w:rFonts w:ascii="Times New Roman" w:hAnsi="Times New Roman"/>
          <w:bCs/>
          <w:color w:val="FF0000"/>
        </w:rPr>
      </w:pPr>
    </w:p>
    <w:p w:rsidR="00D377BD" w:rsidRPr="00D10A78" w:rsidRDefault="00D377BD" w:rsidP="00D377BD">
      <w:pPr>
        <w:jc w:val="both"/>
        <w:rPr>
          <w:rFonts w:ascii="Times New Roman" w:hAnsi="Times New Roman"/>
          <w:b/>
          <w:bCs/>
          <w:sz w:val="16"/>
          <w:szCs w:val="1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4509"/>
        <w:gridCol w:w="1758"/>
        <w:gridCol w:w="1843"/>
      </w:tblGrid>
      <w:tr w:rsidR="00D377BD" w:rsidRPr="00D10A78" w:rsidTr="00F853D2">
        <w:trPr>
          <w:trHeight w:val="289"/>
        </w:trPr>
        <w:tc>
          <w:tcPr>
            <w:tcW w:w="1496" w:type="dxa"/>
            <w:vMerge w:val="restart"/>
            <w:vAlign w:val="center"/>
          </w:tcPr>
          <w:p w:rsidR="00D377BD" w:rsidRPr="00D10A78" w:rsidRDefault="00D377BD" w:rsidP="00F853D2">
            <w:pPr>
              <w:rPr>
                <w:rFonts w:cs="Arial"/>
                <w:sz w:val="16"/>
                <w:szCs w:val="16"/>
              </w:rPr>
            </w:pPr>
            <w:r>
              <w:rPr>
                <w:rFonts w:cs="Arial"/>
                <w:noProof/>
                <w:sz w:val="16"/>
                <w:szCs w:val="16"/>
              </w:rPr>
              <w:drawing>
                <wp:anchor distT="0" distB="0" distL="114300" distR="114300" simplePos="0" relativeHeight="251660288" behindDoc="1" locked="0" layoutInCell="1" allowOverlap="1" wp14:anchorId="4C9EDE0D" wp14:editId="05B975DD">
                  <wp:simplePos x="0" y="0"/>
                  <wp:positionH relativeFrom="column">
                    <wp:posOffset>1270</wp:posOffset>
                  </wp:positionH>
                  <wp:positionV relativeFrom="paragraph">
                    <wp:posOffset>-17780</wp:posOffset>
                  </wp:positionV>
                  <wp:extent cx="809625" cy="695325"/>
                  <wp:effectExtent l="19050" t="0" r="9525" b="0"/>
                  <wp:wrapNone/>
                  <wp:docPr id="3" name="Slika 2" descr="sbs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bsg4"/>
                          <pic:cNvPicPr>
                            <a:picLocks noChangeAspect="1" noChangeArrowheads="1"/>
                          </pic:cNvPicPr>
                        </pic:nvPicPr>
                        <pic:blipFill>
                          <a:blip r:embed="rId12" cstate="print">
                            <a:lum bright="-60000" contrast="80000"/>
                          </a:blip>
                          <a:srcRect/>
                          <a:stretch>
                            <a:fillRect/>
                          </a:stretch>
                        </pic:blipFill>
                        <pic:spPr bwMode="auto">
                          <a:xfrm>
                            <a:off x="0" y="0"/>
                            <a:ext cx="809625" cy="695325"/>
                          </a:xfrm>
                          <a:prstGeom prst="rect">
                            <a:avLst/>
                          </a:prstGeom>
                          <a:solidFill>
                            <a:srgbClr val="000000"/>
                          </a:solidFill>
                          <a:ln w="9525">
                            <a:noFill/>
                            <a:miter lim="800000"/>
                            <a:headEnd/>
                            <a:tailEnd/>
                          </a:ln>
                        </pic:spPr>
                      </pic:pic>
                    </a:graphicData>
                  </a:graphic>
                </wp:anchor>
              </w:drawing>
            </w:r>
          </w:p>
        </w:tc>
        <w:tc>
          <w:tcPr>
            <w:tcW w:w="4509" w:type="dxa"/>
            <w:vAlign w:val="center"/>
          </w:tcPr>
          <w:p w:rsidR="00D377BD" w:rsidRPr="00D10A78" w:rsidRDefault="00D377BD" w:rsidP="00F853D2">
            <w:pPr>
              <w:rPr>
                <w:rFonts w:ascii="Arial Rounded MT Bold" w:hAnsi="Arial Rounded MT Bold" w:cs="Arial"/>
                <w:sz w:val="16"/>
                <w:szCs w:val="16"/>
              </w:rPr>
            </w:pPr>
            <w:r w:rsidRPr="00D10A78">
              <w:rPr>
                <w:rFonts w:ascii="Arial Rounded MT Bold" w:hAnsi="Arial Rounded MT Bold" w:cs="Arial"/>
                <w:sz w:val="16"/>
                <w:szCs w:val="16"/>
              </w:rPr>
              <w:t>Splošna bolnišnica Slovenj Gradec</w:t>
            </w:r>
          </w:p>
        </w:tc>
        <w:tc>
          <w:tcPr>
            <w:tcW w:w="1758" w:type="dxa"/>
            <w:vAlign w:val="center"/>
          </w:tcPr>
          <w:p w:rsidR="00D377BD" w:rsidRPr="00D10A78" w:rsidRDefault="00D377BD" w:rsidP="00F853D2">
            <w:pPr>
              <w:rPr>
                <w:rFonts w:ascii="Arial Rounded MT Bold" w:hAnsi="Arial Rounded MT Bold" w:cs="Arial"/>
                <w:sz w:val="16"/>
                <w:szCs w:val="16"/>
              </w:rPr>
            </w:pPr>
            <w:r w:rsidRPr="00D10A78">
              <w:rPr>
                <w:rFonts w:ascii="Arial Rounded MT Bold" w:hAnsi="Arial Rounded MT Bold" w:cs="Arial"/>
                <w:sz w:val="16"/>
                <w:szCs w:val="16"/>
              </w:rPr>
              <w:t>datum: 04.11.2011</w:t>
            </w:r>
          </w:p>
        </w:tc>
        <w:tc>
          <w:tcPr>
            <w:tcW w:w="1843" w:type="dxa"/>
            <w:vAlign w:val="center"/>
          </w:tcPr>
          <w:p w:rsidR="00D377BD" w:rsidRPr="00D10A78" w:rsidRDefault="00D377BD" w:rsidP="00F853D2">
            <w:pPr>
              <w:jc w:val="center"/>
              <w:rPr>
                <w:rFonts w:ascii="Arial Rounded MT Bold" w:hAnsi="Arial Rounded MT Bold" w:cs="Arial"/>
                <w:sz w:val="16"/>
                <w:szCs w:val="16"/>
              </w:rPr>
            </w:pPr>
            <w:r w:rsidRPr="00D10A78">
              <w:rPr>
                <w:rFonts w:ascii="Arial Rounded MT Bold" w:hAnsi="Arial Rounded MT Bold" w:cs="Arial"/>
                <w:sz w:val="16"/>
                <w:szCs w:val="16"/>
              </w:rPr>
              <w:t>verzija: 1</w:t>
            </w:r>
          </w:p>
        </w:tc>
      </w:tr>
      <w:tr w:rsidR="00D377BD" w:rsidRPr="00D10A78" w:rsidTr="00F853D2">
        <w:trPr>
          <w:trHeight w:val="289"/>
        </w:trPr>
        <w:tc>
          <w:tcPr>
            <w:tcW w:w="1496" w:type="dxa"/>
            <w:vMerge/>
            <w:vAlign w:val="center"/>
          </w:tcPr>
          <w:p w:rsidR="00D377BD" w:rsidRPr="00D10A78" w:rsidRDefault="00D377BD" w:rsidP="00F853D2">
            <w:pPr>
              <w:rPr>
                <w:rFonts w:cs="Arial"/>
                <w:sz w:val="16"/>
                <w:szCs w:val="16"/>
              </w:rPr>
            </w:pPr>
          </w:p>
        </w:tc>
        <w:tc>
          <w:tcPr>
            <w:tcW w:w="4509" w:type="dxa"/>
            <w:vAlign w:val="center"/>
          </w:tcPr>
          <w:p w:rsidR="00D377BD" w:rsidRPr="00D10A78" w:rsidRDefault="00D377BD" w:rsidP="00F853D2">
            <w:pPr>
              <w:rPr>
                <w:rFonts w:ascii="Arial Rounded MT Bold" w:hAnsi="Arial Rounded MT Bold" w:cs="Arial"/>
                <w:sz w:val="16"/>
                <w:szCs w:val="16"/>
              </w:rPr>
            </w:pPr>
            <w:r w:rsidRPr="00D10A78">
              <w:rPr>
                <w:rFonts w:ascii="Arial Rounded MT Bold" w:hAnsi="Arial Rounded MT Bold" w:cs="Arial"/>
                <w:sz w:val="16"/>
                <w:szCs w:val="16"/>
              </w:rPr>
              <w:t>Komisija za obvladovanje bolnišni</w:t>
            </w:r>
            <w:r w:rsidRPr="00D10A78">
              <w:rPr>
                <w:rFonts w:cs="Arial"/>
                <w:sz w:val="16"/>
                <w:szCs w:val="16"/>
              </w:rPr>
              <w:t>č</w:t>
            </w:r>
            <w:r w:rsidRPr="00D10A78">
              <w:rPr>
                <w:rFonts w:ascii="Arial Rounded MT Bold" w:hAnsi="Arial Rounded MT Bold" w:cs="Arial"/>
                <w:sz w:val="16"/>
                <w:szCs w:val="16"/>
              </w:rPr>
              <w:t>nih oku</w:t>
            </w:r>
            <w:r w:rsidRPr="00D10A78">
              <w:rPr>
                <w:rFonts w:cs="Arial"/>
                <w:sz w:val="16"/>
                <w:szCs w:val="16"/>
              </w:rPr>
              <w:t>ž</w:t>
            </w:r>
            <w:r w:rsidRPr="00D10A78">
              <w:rPr>
                <w:rFonts w:ascii="Arial Rounded MT Bold" w:hAnsi="Arial Rounded MT Bold" w:cs="Arial"/>
                <w:sz w:val="16"/>
                <w:szCs w:val="16"/>
              </w:rPr>
              <w:t>b</w:t>
            </w:r>
          </w:p>
        </w:tc>
        <w:tc>
          <w:tcPr>
            <w:tcW w:w="1758" w:type="dxa"/>
            <w:shd w:val="clear" w:color="auto" w:fill="auto"/>
            <w:vAlign w:val="center"/>
          </w:tcPr>
          <w:p w:rsidR="00D377BD" w:rsidRPr="00D10A78" w:rsidRDefault="00D377BD" w:rsidP="00F853D2">
            <w:pPr>
              <w:rPr>
                <w:rFonts w:ascii="Arial Rounded MT Bold" w:hAnsi="Arial Rounded MT Bold" w:cs="Arial"/>
                <w:sz w:val="16"/>
                <w:szCs w:val="16"/>
              </w:rPr>
            </w:pPr>
            <w:r w:rsidRPr="00D10A78">
              <w:rPr>
                <w:rFonts w:ascii="Arial Rounded MT Bold" w:hAnsi="Arial Rounded MT Bold" w:cs="Arial"/>
                <w:sz w:val="16"/>
                <w:szCs w:val="16"/>
              </w:rPr>
              <w:t>velja od:</w:t>
            </w:r>
          </w:p>
        </w:tc>
        <w:tc>
          <w:tcPr>
            <w:tcW w:w="1843" w:type="dxa"/>
            <w:shd w:val="clear" w:color="auto" w:fill="auto"/>
            <w:vAlign w:val="center"/>
          </w:tcPr>
          <w:p w:rsidR="00D377BD" w:rsidRPr="00D10A78" w:rsidRDefault="00D377BD" w:rsidP="00F853D2">
            <w:pPr>
              <w:jc w:val="center"/>
              <w:rPr>
                <w:rFonts w:ascii="Arial Rounded MT Bold" w:hAnsi="Arial Rounded MT Bold" w:cs="Arial"/>
                <w:sz w:val="16"/>
                <w:szCs w:val="16"/>
              </w:rPr>
            </w:pPr>
            <w:r w:rsidRPr="00D10A78">
              <w:rPr>
                <w:rFonts w:ascii="Arial Rounded MT Bold" w:hAnsi="Arial Rounded MT Bold" w:cs="Arial"/>
                <w:sz w:val="16"/>
                <w:szCs w:val="16"/>
              </w:rPr>
              <w:t>št. strani: 1</w:t>
            </w:r>
          </w:p>
        </w:tc>
      </w:tr>
      <w:tr w:rsidR="00D377BD" w:rsidRPr="00D10A78" w:rsidTr="00F853D2">
        <w:trPr>
          <w:trHeight w:val="390"/>
        </w:trPr>
        <w:tc>
          <w:tcPr>
            <w:tcW w:w="1496" w:type="dxa"/>
            <w:vMerge/>
            <w:vAlign w:val="center"/>
          </w:tcPr>
          <w:p w:rsidR="00D377BD" w:rsidRPr="00D10A78" w:rsidRDefault="00D377BD" w:rsidP="00F853D2">
            <w:pPr>
              <w:rPr>
                <w:rFonts w:cs="Arial"/>
                <w:sz w:val="16"/>
                <w:szCs w:val="16"/>
              </w:rPr>
            </w:pPr>
          </w:p>
        </w:tc>
        <w:tc>
          <w:tcPr>
            <w:tcW w:w="6267" w:type="dxa"/>
            <w:gridSpan w:val="2"/>
            <w:vAlign w:val="center"/>
          </w:tcPr>
          <w:p w:rsidR="00D377BD" w:rsidRPr="00D10A78" w:rsidRDefault="00D377BD" w:rsidP="00F853D2">
            <w:pPr>
              <w:jc w:val="center"/>
              <w:rPr>
                <w:rFonts w:ascii="Arial Rounded MT Bold" w:hAnsi="Arial Rounded MT Bold" w:cs="Arial"/>
                <w:b/>
                <w:i/>
                <w:caps/>
                <w:sz w:val="16"/>
                <w:szCs w:val="16"/>
              </w:rPr>
            </w:pPr>
            <w:r w:rsidRPr="00D10A78">
              <w:rPr>
                <w:rFonts w:cs="Arial"/>
                <w:b/>
                <w:i/>
                <w:caps/>
                <w:sz w:val="16"/>
                <w:szCs w:val="16"/>
              </w:rPr>
              <w:t>UKREPI PRI IZVAJANJU GRADBENIH DEL</w:t>
            </w:r>
          </w:p>
        </w:tc>
        <w:tc>
          <w:tcPr>
            <w:tcW w:w="1843" w:type="dxa"/>
            <w:shd w:val="clear" w:color="auto" w:fill="auto"/>
          </w:tcPr>
          <w:p w:rsidR="00D377BD" w:rsidRPr="00D10A78" w:rsidRDefault="00D377BD" w:rsidP="00F853D2">
            <w:pPr>
              <w:jc w:val="center"/>
              <w:rPr>
                <w:rFonts w:ascii="Arial Rounded MT Bold" w:hAnsi="Arial Rounded MT Bold" w:cs="Arial"/>
                <w:sz w:val="16"/>
                <w:szCs w:val="16"/>
              </w:rPr>
            </w:pPr>
            <w:r w:rsidRPr="00D10A78">
              <w:rPr>
                <w:rFonts w:ascii="Arial Rounded MT Bold" w:hAnsi="Arial Rounded MT Bold" w:cs="Arial"/>
                <w:sz w:val="16"/>
                <w:szCs w:val="16"/>
              </w:rPr>
              <w:t>šifra dokumenta:</w:t>
            </w:r>
          </w:p>
          <w:p w:rsidR="00D377BD" w:rsidRPr="00D10A78" w:rsidRDefault="00D377BD" w:rsidP="00F853D2">
            <w:pPr>
              <w:jc w:val="center"/>
              <w:rPr>
                <w:rFonts w:ascii="Arial Rounded MT Bold" w:hAnsi="Arial Rounded MT Bold" w:cs="Arial"/>
                <w:sz w:val="16"/>
                <w:szCs w:val="16"/>
              </w:rPr>
            </w:pPr>
            <w:r w:rsidRPr="00D10A78">
              <w:rPr>
                <w:rFonts w:ascii="Arial Rounded MT Bold" w:hAnsi="Arial Rounded MT Bold" w:cs="Arial"/>
                <w:sz w:val="16"/>
                <w:szCs w:val="16"/>
              </w:rPr>
              <w:t>KOBO/GD-1/1</w:t>
            </w:r>
          </w:p>
        </w:tc>
      </w:tr>
    </w:tbl>
    <w:p w:rsidR="00D377BD" w:rsidRPr="00D10A78" w:rsidRDefault="00D377BD" w:rsidP="00D377BD">
      <w:pPr>
        <w:jc w:val="both"/>
        <w:rPr>
          <w:rFonts w:ascii="Times New Roman" w:hAnsi="Times New Roman"/>
        </w:rPr>
      </w:pPr>
    </w:p>
    <w:p w:rsidR="00D377BD" w:rsidRPr="00D10A78" w:rsidRDefault="00D377BD" w:rsidP="00D377BD">
      <w:pPr>
        <w:jc w:val="both"/>
        <w:rPr>
          <w:rFonts w:ascii="Tahoma" w:hAnsi="Tahoma" w:cs="Tahoma"/>
          <w:sz w:val="16"/>
          <w:szCs w:val="16"/>
        </w:rPr>
      </w:pPr>
      <w:r w:rsidRPr="00D10A78">
        <w:rPr>
          <w:rFonts w:ascii="Tahoma" w:hAnsi="Tahoma" w:cs="Tahoma"/>
          <w:sz w:val="16"/>
          <w:szCs w:val="16"/>
        </w:rPr>
        <w:t xml:space="preserve">Priloga: OBR – </w:t>
      </w:r>
      <w:r w:rsidRPr="00D10A78">
        <w:rPr>
          <w:rFonts w:ascii="Tahoma" w:hAnsi="Tahoma" w:cs="Tahoma"/>
          <w:b/>
          <w:sz w:val="16"/>
          <w:szCs w:val="16"/>
        </w:rPr>
        <w:t>ZAŠČITNI UKREPI PRI IZVAJANJU GRADBENIH 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D377BD" w:rsidRPr="00D10A78" w:rsidTr="00F853D2">
        <w:tc>
          <w:tcPr>
            <w:tcW w:w="9777" w:type="dxa"/>
            <w:gridSpan w:val="2"/>
          </w:tcPr>
          <w:p w:rsidR="00D377BD" w:rsidRPr="00D10A78" w:rsidRDefault="00D377BD" w:rsidP="00BA7C46">
            <w:pPr>
              <w:jc w:val="both"/>
              <w:rPr>
                <w:rFonts w:ascii="Tahoma" w:hAnsi="Tahoma" w:cs="Tahoma"/>
                <w:b/>
                <w:sz w:val="16"/>
                <w:szCs w:val="16"/>
              </w:rPr>
            </w:pPr>
            <w:r w:rsidRPr="00D10A78">
              <w:rPr>
                <w:rFonts w:ascii="Tahoma" w:hAnsi="Tahoma" w:cs="Tahoma"/>
                <w:sz w:val="16"/>
                <w:szCs w:val="16"/>
              </w:rPr>
              <w:t xml:space="preserve">Projekt: </w:t>
            </w:r>
            <w:r>
              <w:rPr>
                <w:rFonts w:ascii="Tahoma" w:hAnsi="Tahoma" w:cs="Tahoma"/>
                <w:b/>
                <w:sz w:val="16"/>
                <w:szCs w:val="16"/>
              </w:rPr>
              <w:t xml:space="preserve">IZVEDBA GOI DEL </w:t>
            </w:r>
          </w:p>
        </w:tc>
      </w:tr>
      <w:tr w:rsidR="00D377BD" w:rsidRPr="00D10A78" w:rsidTr="00F853D2">
        <w:tc>
          <w:tcPr>
            <w:tcW w:w="9777" w:type="dxa"/>
            <w:gridSpan w:val="2"/>
          </w:tcPr>
          <w:p w:rsidR="00D377BD" w:rsidRPr="00D10A78" w:rsidRDefault="00D377BD" w:rsidP="00F853D2">
            <w:pPr>
              <w:jc w:val="both"/>
              <w:rPr>
                <w:rFonts w:ascii="Tahoma" w:hAnsi="Tahoma" w:cs="Tahoma"/>
                <w:b/>
                <w:sz w:val="16"/>
                <w:szCs w:val="16"/>
              </w:rPr>
            </w:pPr>
            <w:r w:rsidRPr="00D10A78">
              <w:rPr>
                <w:rFonts w:ascii="Tahoma" w:hAnsi="Tahoma" w:cs="Tahoma"/>
                <w:sz w:val="16"/>
                <w:szCs w:val="16"/>
              </w:rPr>
              <w:t xml:space="preserve">Naročnik: </w:t>
            </w:r>
            <w:r w:rsidRPr="00D10A78">
              <w:rPr>
                <w:rFonts w:ascii="Tahoma" w:hAnsi="Tahoma" w:cs="Tahoma"/>
                <w:b/>
                <w:sz w:val="16"/>
                <w:szCs w:val="16"/>
              </w:rPr>
              <w:t>Splošna bolnišnica Slovenj Gradec</w:t>
            </w:r>
          </w:p>
        </w:tc>
      </w:tr>
      <w:tr w:rsidR="00D377BD" w:rsidRPr="00D10A78" w:rsidTr="00F853D2">
        <w:tc>
          <w:tcPr>
            <w:tcW w:w="9777" w:type="dxa"/>
            <w:gridSpan w:val="2"/>
          </w:tcPr>
          <w:p w:rsidR="00D377BD" w:rsidRPr="00D10A78" w:rsidRDefault="00D377BD" w:rsidP="00F853D2">
            <w:pPr>
              <w:jc w:val="both"/>
              <w:rPr>
                <w:rFonts w:ascii="Tahoma" w:hAnsi="Tahoma" w:cs="Tahoma"/>
                <w:sz w:val="16"/>
                <w:szCs w:val="16"/>
              </w:rPr>
            </w:pPr>
            <w:r w:rsidRPr="00D10A78">
              <w:rPr>
                <w:rFonts w:ascii="Tahoma" w:hAnsi="Tahoma" w:cs="Tahoma"/>
                <w:sz w:val="16"/>
                <w:szCs w:val="16"/>
              </w:rPr>
              <w:t>Lokacija: Splošna bolnišnica Slovenj Gradec, Gosposvetska cesta 1, 2380 Slovenj Gradec</w:t>
            </w:r>
          </w:p>
        </w:tc>
      </w:tr>
      <w:tr w:rsidR="00D377BD" w:rsidRPr="00D10A78" w:rsidTr="00F853D2">
        <w:tc>
          <w:tcPr>
            <w:tcW w:w="9777" w:type="dxa"/>
            <w:gridSpan w:val="2"/>
          </w:tcPr>
          <w:p w:rsidR="00D377BD" w:rsidRPr="00D10A78" w:rsidRDefault="00D377BD" w:rsidP="00F853D2">
            <w:pPr>
              <w:jc w:val="both"/>
              <w:rPr>
                <w:rFonts w:ascii="Tahoma" w:hAnsi="Tahoma" w:cs="Tahoma"/>
                <w:sz w:val="16"/>
                <w:szCs w:val="16"/>
              </w:rPr>
            </w:pPr>
            <w:r w:rsidRPr="00D10A78">
              <w:rPr>
                <w:rFonts w:ascii="Tahoma" w:hAnsi="Tahoma" w:cs="Tahoma"/>
                <w:sz w:val="16"/>
                <w:szCs w:val="16"/>
              </w:rPr>
              <w:t>Izvajalec del:</w:t>
            </w:r>
          </w:p>
        </w:tc>
      </w:tr>
      <w:tr w:rsidR="00D377BD" w:rsidRPr="00D10A78" w:rsidTr="00F853D2">
        <w:tc>
          <w:tcPr>
            <w:tcW w:w="4888" w:type="dxa"/>
          </w:tcPr>
          <w:p w:rsidR="00D377BD" w:rsidRPr="00D10A78" w:rsidRDefault="00D377BD" w:rsidP="00F853D2">
            <w:pPr>
              <w:jc w:val="both"/>
              <w:rPr>
                <w:rFonts w:ascii="Tahoma" w:hAnsi="Tahoma" w:cs="Tahoma"/>
                <w:sz w:val="16"/>
                <w:szCs w:val="16"/>
              </w:rPr>
            </w:pPr>
            <w:r w:rsidRPr="00D10A78">
              <w:rPr>
                <w:rFonts w:ascii="Tahoma" w:hAnsi="Tahoma" w:cs="Tahoma"/>
                <w:sz w:val="16"/>
                <w:szCs w:val="16"/>
              </w:rPr>
              <w:t>Datum pričetka del:</w:t>
            </w:r>
          </w:p>
        </w:tc>
        <w:tc>
          <w:tcPr>
            <w:tcW w:w="4889" w:type="dxa"/>
          </w:tcPr>
          <w:p w:rsidR="00D377BD" w:rsidRPr="00D10A78" w:rsidRDefault="00D377BD" w:rsidP="00F853D2">
            <w:pPr>
              <w:jc w:val="both"/>
              <w:rPr>
                <w:rFonts w:ascii="Tahoma" w:hAnsi="Tahoma" w:cs="Tahoma"/>
                <w:sz w:val="16"/>
                <w:szCs w:val="16"/>
              </w:rPr>
            </w:pPr>
            <w:r w:rsidRPr="00D10A78">
              <w:rPr>
                <w:rFonts w:ascii="Tahoma" w:hAnsi="Tahoma" w:cs="Tahoma"/>
                <w:sz w:val="16"/>
                <w:szCs w:val="16"/>
              </w:rPr>
              <w:t>Datum zaključka del:</w:t>
            </w:r>
          </w:p>
        </w:tc>
      </w:tr>
      <w:tr w:rsidR="00D377BD" w:rsidRPr="00D10A78" w:rsidTr="00F853D2">
        <w:tc>
          <w:tcPr>
            <w:tcW w:w="4888" w:type="dxa"/>
          </w:tcPr>
          <w:p w:rsidR="00D377BD" w:rsidRPr="00B27459" w:rsidRDefault="00D377BD" w:rsidP="00F853D2">
            <w:pPr>
              <w:jc w:val="both"/>
              <w:rPr>
                <w:rFonts w:ascii="Tahoma" w:hAnsi="Tahoma" w:cs="Tahoma"/>
                <w:sz w:val="16"/>
                <w:szCs w:val="16"/>
              </w:rPr>
            </w:pPr>
            <w:r w:rsidRPr="00B27459">
              <w:rPr>
                <w:rFonts w:ascii="Tahoma" w:hAnsi="Tahoma" w:cs="Tahoma"/>
                <w:sz w:val="16"/>
                <w:szCs w:val="16"/>
              </w:rPr>
              <w:t>Vrsta gradbenih del:</w:t>
            </w:r>
          </w:p>
          <w:p w:rsidR="00D377BD" w:rsidRPr="00BA7C46" w:rsidRDefault="00D377BD" w:rsidP="00F853D2">
            <w:pPr>
              <w:jc w:val="both"/>
              <w:rPr>
                <w:rFonts w:ascii="Tahoma" w:hAnsi="Tahoma" w:cs="Tahoma"/>
                <w:b/>
                <w:sz w:val="16"/>
                <w:szCs w:val="16"/>
              </w:rPr>
            </w:pPr>
            <w:r w:rsidRPr="00B27459">
              <w:rPr>
                <w:rFonts w:ascii="Tahoma" w:hAnsi="Tahoma" w:cs="Tahoma"/>
                <w:sz w:val="16"/>
                <w:szCs w:val="16"/>
              </w:rPr>
              <w:t xml:space="preserve">                              </w:t>
            </w:r>
            <w:r w:rsidRPr="00BA7C46">
              <w:rPr>
                <w:rFonts w:ascii="Tahoma" w:hAnsi="Tahoma" w:cs="Tahoma"/>
                <w:b/>
                <w:sz w:val="16"/>
                <w:szCs w:val="16"/>
              </w:rPr>
              <w:sym w:font="Symbol" w:char="F0A0"/>
            </w:r>
            <w:r w:rsidRPr="00BA7C46">
              <w:rPr>
                <w:rFonts w:ascii="Tahoma" w:hAnsi="Tahoma" w:cs="Tahoma"/>
                <w:b/>
                <w:sz w:val="16"/>
                <w:szCs w:val="16"/>
              </w:rPr>
              <w:t xml:space="preserve"> A    </w:t>
            </w:r>
            <w:r w:rsidRPr="00BA7C46">
              <w:rPr>
                <w:rFonts w:ascii="Tahoma" w:hAnsi="Tahoma" w:cs="Tahoma"/>
                <w:b/>
                <w:sz w:val="16"/>
                <w:szCs w:val="16"/>
              </w:rPr>
              <w:sym w:font="Symbol" w:char="F0A0"/>
            </w:r>
            <w:r w:rsidRPr="00BA7C46">
              <w:rPr>
                <w:rFonts w:ascii="Tahoma" w:hAnsi="Tahoma" w:cs="Tahoma"/>
                <w:b/>
                <w:sz w:val="16"/>
                <w:szCs w:val="16"/>
              </w:rPr>
              <w:t xml:space="preserve"> B    </w:t>
            </w:r>
            <w:r w:rsidRPr="00BA7C46">
              <w:rPr>
                <w:rFonts w:ascii="Tahoma" w:hAnsi="Tahoma" w:cs="Tahoma"/>
                <w:b/>
                <w:sz w:val="16"/>
                <w:szCs w:val="16"/>
              </w:rPr>
              <w:sym w:font="Symbol" w:char="F0A0"/>
            </w:r>
            <w:r w:rsidRPr="00BA7C46">
              <w:rPr>
                <w:rFonts w:ascii="Tahoma" w:hAnsi="Tahoma" w:cs="Tahoma"/>
                <w:b/>
                <w:sz w:val="16"/>
                <w:szCs w:val="16"/>
              </w:rPr>
              <w:t xml:space="preserve"> C    </w:t>
            </w:r>
            <w:r w:rsidR="00BA7C46" w:rsidRPr="00BA7C46">
              <w:rPr>
                <w:rFonts w:ascii="Tahoma" w:hAnsi="Tahoma" w:cs="Tahoma"/>
                <w:b/>
                <w:sz w:val="16"/>
                <w:szCs w:val="16"/>
              </w:rPr>
              <w:sym w:font="Symbol" w:char="F0A0"/>
            </w:r>
            <w:r w:rsidR="00BA7C46" w:rsidRPr="00BA7C46">
              <w:rPr>
                <w:rFonts w:ascii="Tahoma" w:hAnsi="Tahoma" w:cs="Tahoma"/>
                <w:b/>
                <w:sz w:val="16"/>
                <w:szCs w:val="16"/>
              </w:rPr>
              <w:t xml:space="preserve"> </w:t>
            </w:r>
            <w:r w:rsidRPr="00BA7C46">
              <w:rPr>
                <w:rFonts w:ascii="Tahoma" w:hAnsi="Tahoma" w:cs="Tahoma"/>
                <w:b/>
                <w:sz w:val="16"/>
                <w:szCs w:val="16"/>
              </w:rPr>
              <w:t xml:space="preserve"> D</w:t>
            </w:r>
          </w:p>
        </w:tc>
        <w:tc>
          <w:tcPr>
            <w:tcW w:w="4889" w:type="dxa"/>
          </w:tcPr>
          <w:p w:rsidR="00D377BD" w:rsidRPr="00BA7C46" w:rsidRDefault="00D377BD" w:rsidP="00F853D2">
            <w:pPr>
              <w:jc w:val="both"/>
              <w:rPr>
                <w:rFonts w:ascii="Tahoma" w:hAnsi="Tahoma" w:cs="Tahoma"/>
                <w:b/>
                <w:sz w:val="16"/>
                <w:szCs w:val="16"/>
              </w:rPr>
            </w:pPr>
            <w:r w:rsidRPr="00B27459">
              <w:rPr>
                <w:rFonts w:ascii="Tahoma" w:hAnsi="Tahoma" w:cs="Tahoma"/>
                <w:sz w:val="16"/>
                <w:szCs w:val="16"/>
              </w:rPr>
              <w:t>Ocena tveganja:</w:t>
            </w:r>
          </w:p>
          <w:p w:rsidR="00D377BD" w:rsidRPr="00B27459" w:rsidRDefault="00D377BD" w:rsidP="00F853D2">
            <w:pPr>
              <w:jc w:val="both"/>
              <w:rPr>
                <w:rFonts w:ascii="Tahoma" w:hAnsi="Tahoma" w:cs="Tahoma"/>
                <w:sz w:val="16"/>
                <w:szCs w:val="16"/>
              </w:rPr>
            </w:pPr>
            <w:r w:rsidRPr="00BA7C46">
              <w:rPr>
                <w:rFonts w:ascii="Tahoma" w:hAnsi="Tahoma" w:cs="Tahoma"/>
                <w:b/>
                <w:sz w:val="16"/>
                <w:szCs w:val="16"/>
              </w:rPr>
              <w:t xml:space="preserve">                   </w:t>
            </w:r>
            <w:r w:rsidRPr="00BA7C46">
              <w:rPr>
                <w:rFonts w:ascii="Tahoma" w:hAnsi="Tahoma" w:cs="Tahoma"/>
                <w:b/>
                <w:sz w:val="16"/>
                <w:szCs w:val="16"/>
              </w:rPr>
              <w:sym w:font="Symbol" w:char="F0A0"/>
            </w:r>
            <w:r w:rsidRPr="00BA7C46">
              <w:rPr>
                <w:rFonts w:ascii="Tahoma" w:hAnsi="Tahoma" w:cs="Tahoma"/>
                <w:b/>
                <w:sz w:val="16"/>
                <w:szCs w:val="16"/>
              </w:rPr>
              <w:t xml:space="preserve"> majhno   </w:t>
            </w:r>
            <w:r w:rsidRPr="00BA7C46">
              <w:rPr>
                <w:rFonts w:ascii="Tahoma" w:hAnsi="Tahoma" w:cs="Tahoma"/>
                <w:b/>
                <w:sz w:val="16"/>
                <w:szCs w:val="16"/>
              </w:rPr>
              <w:sym w:font="Symbol" w:char="F0A0"/>
            </w:r>
            <w:r w:rsidRPr="00BA7C46">
              <w:rPr>
                <w:rFonts w:ascii="Tahoma" w:hAnsi="Tahoma" w:cs="Tahoma"/>
                <w:b/>
                <w:sz w:val="16"/>
                <w:szCs w:val="16"/>
              </w:rPr>
              <w:t xml:space="preserve"> zmerno  </w:t>
            </w:r>
            <w:r w:rsidR="00BA7C46" w:rsidRPr="00BA7C46">
              <w:rPr>
                <w:rFonts w:ascii="Tahoma" w:hAnsi="Tahoma" w:cs="Tahoma"/>
                <w:b/>
                <w:sz w:val="16"/>
                <w:szCs w:val="16"/>
              </w:rPr>
              <w:sym w:font="Symbol" w:char="F0A0"/>
            </w:r>
            <w:r w:rsidR="00BA7C46" w:rsidRPr="00BA7C46">
              <w:rPr>
                <w:rFonts w:ascii="Tahoma" w:hAnsi="Tahoma" w:cs="Tahoma"/>
                <w:b/>
                <w:sz w:val="16"/>
                <w:szCs w:val="16"/>
              </w:rPr>
              <w:t xml:space="preserve"> </w:t>
            </w:r>
            <w:r w:rsidRPr="00BA7C46">
              <w:rPr>
                <w:rFonts w:ascii="Tahoma" w:hAnsi="Tahoma" w:cs="Tahoma"/>
                <w:b/>
                <w:sz w:val="16"/>
                <w:szCs w:val="16"/>
              </w:rPr>
              <w:t xml:space="preserve"> veliko</w:t>
            </w:r>
          </w:p>
        </w:tc>
      </w:tr>
      <w:tr w:rsidR="00D377BD" w:rsidRPr="00D10A78" w:rsidTr="00F853D2">
        <w:tc>
          <w:tcPr>
            <w:tcW w:w="9777" w:type="dxa"/>
            <w:gridSpan w:val="2"/>
          </w:tcPr>
          <w:p w:rsidR="00D377BD" w:rsidRPr="00D10A78" w:rsidRDefault="00D377BD" w:rsidP="00F853D2">
            <w:pPr>
              <w:jc w:val="center"/>
              <w:rPr>
                <w:rFonts w:ascii="Tahoma" w:hAnsi="Tahoma" w:cs="Tahoma"/>
                <w:b/>
                <w:sz w:val="16"/>
                <w:szCs w:val="16"/>
              </w:rPr>
            </w:pPr>
            <w:r w:rsidRPr="00D10A78">
              <w:rPr>
                <w:rFonts w:ascii="Tahoma" w:hAnsi="Tahoma" w:cs="Tahoma"/>
                <w:b/>
                <w:sz w:val="16"/>
                <w:szCs w:val="16"/>
              </w:rPr>
              <w:t>ZAHTEVANI ZAŠČITNI UKREPI (označi z X)</w:t>
            </w:r>
          </w:p>
        </w:tc>
      </w:tr>
      <w:tr w:rsidR="00D377BD" w:rsidRPr="00D10A78" w:rsidTr="00F853D2">
        <w:tc>
          <w:tcPr>
            <w:tcW w:w="9777" w:type="dxa"/>
            <w:gridSpan w:val="2"/>
          </w:tcPr>
          <w:p w:rsidR="00D377BD" w:rsidRPr="00D10A78" w:rsidRDefault="00D377BD" w:rsidP="00F853D2">
            <w:pPr>
              <w:jc w:val="both"/>
              <w:rPr>
                <w:rFonts w:ascii="Tahoma" w:hAnsi="Tahoma" w:cs="Tahoma"/>
                <w:b/>
                <w:sz w:val="16"/>
                <w:szCs w:val="16"/>
              </w:rPr>
            </w:pPr>
            <w:r w:rsidRPr="00D10A78">
              <w:rPr>
                <w:rFonts w:ascii="Tahoma" w:hAnsi="Tahoma" w:cs="Tahoma"/>
                <w:b/>
                <w:sz w:val="16"/>
                <w:szCs w:val="16"/>
              </w:rPr>
              <w:t>PRED / MED IZVAJANJEM 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8641"/>
            </w:tblGrid>
            <w:tr w:rsidR="00D377BD" w:rsidRPr="00D10A78" w:rsidTr="00F853D2">
              <w:tc>
                <w:tcPr>
                  <w:tcW w:w="715" w:type="dxa"/>
                </w:tcPr>
                <w:p w:rsidR="00D377BD" w:rsidRPr="00D10A78" w:rsidRDefault="00D377BD" w:rsidP="00F853D2">
                  <w:pPr>
                    <w:jc w:val="center"/>
                    <w:rPr>
                      <w:rFonts w:ascii="Tahoma" w:hAnsi="Tahoma" w:cs="Tahoma"/>
                      <w:sz w:val="16"/>
                      <w:szCs w:val="16"/>
                    </w:rPr>
                  </w:pPr>
                </w:p>
              </w:tc>
              <w:tc>
                <w:tcPr>
                  <w:tcW w:w="8831" w:type="dxa"/>
                </w:tcPr>
                <w:p w:rsidR="00D377BD" w:rsidRPr="00D10A78" w:rsidRDefault="00D377BD" w:rsidP="00F853D2">
                  <w:pPr>
                    <w:jc w:val="both"/>
                    <w:rPr>
                      <w:rFonts w:ascii="Tahoma" w:hAnsi="Tahoma" w:cs="Tahoma"/>
                      <w:sz w:val="16"/>
                      <w:szCs w:val="16"/>
                    </w:rPr>
                  </w:pPr>
                  <w:r w:rsidRPr="00D10A78">
                    <w:rPr>
                      <w:rFonts w:ascii="Tahoma" w:hAnsi="Tahoma" w:cs="Tahoma"/>
                      <w:sz w:val="16"/>
                      <w:szCs w:val="16"/>
                    </w:rPr>
                    <w:t>Izvajalci del morajo priti na delovišče v čistih oblači</w:t>
                  </w:r>
                  <w:r>
                    <w:rPr>
                      <w:rFonts w:ascii="Tahoma" w:hAnsi="Tahoma" w:cs="Tahoma"/>
                      <w:sz w:val="16"/>
                      <w:szCs w:val="16"/>
                    </w:rPr>
                    <w:t>lih in obutvi in z očiščenimi de</w:t>
                  </w:r>
                  <w:r w:rsidRPr="00D10A78">
                    <w:rPr>
                      <w:rFonts w:ascii="Tahoma" w:hAnsi="Tahoma" w:cs="Tahoma"/>
                      <w:sz w:val="16"/>
                      <w:szCs w:val="16"/>
                    </w:rPr>
                    <w:t>lovnimi pripomočki.</w:t>
                  </w:r>
                </w:p>
              </w:tc>
            </w:tr>
            <w:tr w:rsidR="00D377BD" w:rsidRPr="00D10A78" w:rsidTr="00F853D2">
              <w:tc>
                <w:tcPr>
                  <w:tcW w:w="715" w:type="dxa"/>
                </w:tcPr>
                <w:p w:rsidR="00D377BD" w:rsidRPr="00D10A78" w:rsidRDefault="00D377BD" w:rsidP="00F853D2">
                  <w:pPr>
                    <w:jc w:val="center"/>
                    <w:rPr>
                      <w:rFonts w:ascii="Tahoma" w:hAnsi="Tahoma" w:cs="Tahoma"/>
                      <w:sz w:val="16"/>
                      <w:szCs w:val="16"/>
                    </w:rPr>
                  </w:pPr>
                </w:p>
              </w:tc>
              <w:tc>
                <w:tcPr>
                  <w:tcW w:w="8831" w:type="dxa"/>
                </w:tcPr>
                <w:p w:rsidR="00D377BD" w:rsidRPr="00D10A78" w:rsidRDefault="00D377BD" w:rsidP="00F853D2">
                  <w:pPr>
                    <w:jc w:val="both"/>
                    <w:rPr>
                      <w:rFonts w:ascii="Tahoma" w:hAnsi="Tahoma" w:cs="Tahoma"/>
                      <w:sz w:val="16"/>
                      <w:szCs w:val="16"/>
                    </w:rPr>
                  </w:pPr>
                  <w:r w:rsidRPr="00D10A78">
                    <w:rPr>
                      <w:rFonts w:ascii="Tahoma" w:hAnsi="Tahoma" w:cs="Tahoma"/>
                      <w:sz w:val="16"/>
                      <w:szCs w:val="16"/>
                    </w:rPr>
                    <w:t>Pred začetkom del namestiti protiprašno zaščito, ki se jo sme odstraniti šele po končanih delih</w:t>
                  </w:r>
                </w:p>
              </w:tc>
            </w:tr>
            <w:tr w:rsidR="00D377BD" w:rsidRPr="00D10A78" w:rsidTr="00F853D2">
              <w:tc>
                <w:tcPr>
                  <w:tcW w:w="715" w:type="dxa"/>
                </w:tcPr>
                <w:p w:rsidR="00D377BD" w:rsidRPr="00D10A78" w:rsidRDefault="00D377BD" w:rsidP="00F853D2">
                  <w:pPr>
                    <w:jc w:val="center"/>
                    <w:rPr>
                      <w:rFonts w:ascii="Tahoma" w:hAnsi="Tahoma" w:cs="Tahoma"/>
                      <w:sz w:val="16"/>
                      <w:szCs w:val="16"/>
                    </w:rPr>
                  </w:pPr>
                </w:p>
              </w:tc>
              <w:tc>
                <w:tcPr>
                  <w:tcW w:w="8831" w:type="dxa"/>
                </w:tcPr>
                <w:p w:rsidR="00D377BD" w:rsidRPr="00D10A78" w:rsidRDefault="00D377BD" w:rsidP="00F853D2">
                  <w:pPr>
                    <w:jc w:val="both"/>
                    <w:rPr>
                      <w:rFonts w:ascii="Tahoma" w:hAnsi="Tahoma" w:cs="Tahoma"/>
                      <w:sz w:val="16"/>
                      <w:szCs w:val="16"/>
                    </w:rPr>
                  </w:pPr>
                  <w:r w:rsidRPr="00D10A78">
                    <w:rPr>
                      <w:rFonts w:ascii="Tahoma" w:hAnsi="Tahoma" w:cs="Tahoma"/>
                      <w:sz w:val="16"/>
                      <w:szCs w:val="16"/>
                    </w:rPr>
                    <w:t xml:space="preserve">Delavci morajo vstopati / izstopati na / z </w:t>
                  </w:r>
                  <w:r w:rsidRPr="00FD7A4A">
                    <w:rPr>
                      <w:rFonts w:ascii="Tahoma" w:hAnsi="Tahoma" w:cs="Tahoma"/>
                      <w:sz w:val="16"/>
                      <w:szCs w:val="16"/>
                    </w:rPr>
                    <w:t>delovišča skozi predprostor</w:t>
                  </w:r>
                </w:p>
              </w:tc>
            </w:tr>
            <w:tr w:rsidR="00D377BD" w:rsidRPr="00D10A78" w:rsidTr="00F853D2">
              <w:tc>
                <w:tcPr>
                  <w:tcW w:w="715" w:type="dxa"/>
                </w:tcPr>
                <w:p w:rsidR="00D377BD" w:rsidRPr="00D10A78" w:rsidRDefault="00D377BD" w:rsidP="00F853D2">
                  <w:pPr>
                    <w:jc w:val="center"/>
                    <w:rPr>
                      <w:rFonts w:ascii="Tahoma" w:hAnsi="Tahoma" w:cs="Tahoma"/>
                      <w:sz w:val="16"/>
                      <w:szCs w:val="16"/>
                    </w:rPr>
                  </w:pPr>
                </w:p>
              </w:tc>
              <w:tc>
                <w:tcPr>
                  <w:tcW w:w="8831" w:type="dxa"/>
                </w:tcPr>
                <w:p w:rsidR="00D377BD" w:rsidRPr="00D10A78" w:rsidRDefault="00D377BD" w:rsidP="00F853D2">
                  <w:pPr>
                    <w:jc w:val="both"/>
                    <w:rPr>
                      <w:rFonts w:ascii="Tahoma" w:hAnsi="Tahoma" w:cs="Tahoma"/>
                      <w:sz w:val="16"/>
                      <w:szCs w:val="16"/>
                    </w:rPr>
                  </w:pPr>
                  <w:r w:rsidRPr="00D10A78">
                    <w:rPr>
                      <w:rFonts w:ascii="Tahoma" w:hAnsi="Tahoma" w:cs="Tahoma"/>
                      <w:sz w:val="16"/>
                      <w:szCs w:val="16"/>
                    </w:rPr>
                    <w:t>Zamašiti ventilacijske jaške in druge odprtine, da se prepreči kontaminacijo le-teh s prahom</w:t>
                  </w:r>
                </w:p>
              </w:tc>
            </w:tr>
            <w:tr w:rsidR="00D377BD" w:rsidRPr="00D10A78" w:rsidTr="00F853D2">
              <w:tc>
                <w:tcPr>
                  <w:tcW w:w="715" w:type="dxa"/>
                </w:tcPr>
                <w:p w:rsidR="00D377BD" w:rsidRPr="00D10A78" w:rsidRDefault="00D377BD" w:rsidP="00F853D2">
                  <w:pPr>
                    <w:jc w:val="center"/>
                    <w:rPr>
                      <w:rFonts w:ascii="Tahoma" w:hAnsi="Tahoma" w:cs="Tahoma"/>
                      <w:sz w:val="16"/>
                      <w:szCs w:val="16"/>
                    </w:rPr>
                  </w:pPr>
                </w:p>
              </w:tc>
              <w:tc>
                <w:tcPr>
                  <w:tcW w:w="8831" w:type="dxa"/>
                </w:tcPr>
                <w:p w:rsidR="00D377BD" w:rsidRPr="00D10A78" w:rsidRDefault="00D377BD" w:rsidP="00F853D2">
                  <w:pPr>
                    <w:jc w:val="both"/>
                    <w:rPr>
                      <w:rFonts w:ascii="Tahoma" w:hAnsi="Tahoma" w:cs="Tahoma"/>
                      <w:sz w:val="16"/>
                      <w:szCs w:val="16"/>
                    </w:rPr>
                  </w:pPr>
                  <w:r w:rsidRPr="00D10A78">
                    <w:rPr>
                      <w:rFonts w:ascii="Tahoma" w:hAnsi="Tahoma" w:cs="Tahoma"/>
                      <w:sz w:val="16"/>
                      <w:szCs w:val="16"/>
                    </w:rPr>
                    <w:t>V prostorih, kjer se izvajajo dela, naj bo negativen zračni tlak</w:t>
                  </w:r>
                </w:p>
              </w:tc>
            </w:tr>
            <w:tr w:rsidR="00D377BD" w:rsidRPr="00D10A78" w:rsidTr="00F853D2">
              <w:tc>
                <w:tcPr>
                  <w:tcW w:w="715" w:type="dxa"/>
                </w:tcPr>
                <w:p w:rsidR="00D377BD" w:rsidRPr="00D10A78" w:rsidRDefault="00D377BD" w:rsidP="00F853D2">
                  <w:pPr>
                    <w:jc w:val="center"/>
                    <w:rPr>
                      <w:rFonts w:ascii="Tahoma" w:hAnsi="Tahoma" w:cs="Tahoma"/>
                      <w:sz w:val="16"/>
                      <w:szCs w:val="16"/>
                    </w:rPr>
                  </w:pPr>
                </w:p>
              </w:tc>
              <w:tc>
                <w:tcPr>
                  <w:tcW w:w="8831" w:type="dxa"/>
                </w:tcPr>
                <w:p w:rsidR="00D377BD" w:rsidRPr="00D10A78" w:rsidRDefault="00D377BD" w:rsidP="00F853D2">
                  <w:pPr>
                    <w:jc w:val="both"/>
                    <w:rPr>
                      <w:rFonts w:ascii="Tahoma" w:hAnsi="Tahoma" w:cs="Tahoma"/>
                      <w:sz w:val="16"/>
                      <w:szCs w:val="16"/>
                    </w:rPr>
                  </w:pPr>
                  <w:r w:rsidRPr="00D10A78">
                    <w:rPr>
                      <w:rFonts w:ascii="Tahoma" w:hAnsi="Tahoma" w:cs="Tahoma"/>
                      <w:sz w:val="16"/>
                      <w:szCs w:val="16"/>
                    </w:rPr>
                    <w:t>Med delom uporabljati za odsesavanje prahu sesalec, ki ima vgrajen HEPA filter</w:t>
                  </w:r>
                </w:p>
              </w:tc>
            </w:tr>
            <w:tr w:rsidR="00D377BD" w:rsidRPr="00D10A78" w:rsidTr="00F853D2">
              <w:tc>
                <w:tcPr>
                  <w:tcW w:w="715" w:type="dxa"/>
                </w:tcPr>
                <w:p w:rsidR="00D377BD" w:rsidRPr="00D10A78" w:rsidRDefault="00D377BD" w:rsidP="00F853D2">
                  <w:pPr>
                    <w:jc w:val="center"/>
                    <w:rPr>
                      <w:rFonts w:ascii="Tahoma" w:hAnsi="Tahoma" w:cs="Tahoma"/>
                      <w:sz w:val="16"/>
                      <w:szCs w:val="16"/>
                    </w:rPr>
                  </w:pPr>
                </w:p>
              </w:tc>
              <w:tc>
                <w:tcPr>
                  <w:tcW w:w="8831" w:type="dxa"/>
                </w:tcPr>
                <w:p w:rsidR="00D377BD" w:rsidRPr="00D10A78" w:rsidRDefault="00D377BD" w:rsidP="00F853D2">
                  <w:pPr>
                    <w:jc w:val="both"/>
                    <w:rPr>
                      <w:rFonts w:ascii="Tahoma" w:hAnsi="Tahoma" w:cs="Tahoma"/>
                      <w:sz w:val="16"/>
                      <w:szCs w:val="16"/>
                    </w:rPr>
                  </w:pPr>
                  <w:r w:rsidRPr="00D10A78">
                    <w:rPr>
                      <w:rFonts w:ascii="Tahoma" w:hAnsi="Tahoma" w:cs="Tahoma"/>
                      <w:sz w:val="16"/>
                      <w:szCs w:val="16"/>
                    </w:rPr>
                    <w:t>Sprotno mokro čiščenje / razkuževanje površin, na katerih se je</w:t>
                  </w:r>
                  <w:r w:rsidRPr="00D10A78">
                    <w:rPr>
                      <w:rFonts w:ascii="Tahoma" w:hAnsi="Tahoma" w:cs="Tahoma"/>
                      <w:sz w:val="16"/>
                      <w:szCs w:val="16"/>
                    </w:rPr>
                    <w:cr/>
                    <w:t>nabral prah, vsaj 2× v 8-urni delovni izmeni (izvaja čistilni servis bolnišnice; če izvaja izvajalec gradbenih del, čistilni servis opravlja nadzor)</w:t>
                  </w:r>
                </w:p>
              </w:tc>
            </w:tr>
            <w:tr w:rsidR="00D377BD" w:rsidRPr="00D10A78" w:rsidTr="00F853D2">
              <w:tc>
                <w:tcPr>
                  <w:tcW w:w="715" w:type="dxa"/>
                </w:tcPr>
                <w:p w:rsidR="00D377BD" w:rsidRPr="00D10A78" w:rsidRDefault="00D377BD" w:rsidP="00F853D2">
                  <w:pPr>
                    <w:jc w:val="center"/>
                    <w:rPr>
                      <w:rFonts w:ascii="Tahoma" w:hAnsi="Tahoma" w:cs="Tahoma"/>
                      <w:sz w:val="16"/>
                      <w:szCs w:val="16"/>
                    </w:rPr>
                  </w:pPr>
                </w:p>
              </w:tc>
              <w:tc>
                <w:tcPr>
                  <w:tcW w:w="8831" w:type="dxa"/>
                </w:tcPr>
                <w:p w:rsidR="00D377BD" w:rsidRPr="00D10A78" w:rsidRDefault="00D377BD" w:rsidP="00F853D2">
                  <w:pPr>
                    <w:jc w:val="both"/>
                    <w:rPr>
                      <w:rFonts w:ascii="Tahoma" w:hAnsi="Tahoma" w:cs="Tahoma"/>
                      <w:sz w:val="16"/>
                      <w:szCs w:val="16"/>
                    </w:rPr>
                  </w:pPr>
                  <w:r w:rsidRPr="00D10A78">
                    <w:rPr>
                      <w:rFonts w:ascii="Tahoma" w:hAnsi="Tahoma" w:cs="Tahoma"/>
                      <w:sz w:val="16"/>
                      <w:szCs w:val="16"/>
                    </w:rPr>
                    <w:t>Ob vhodu / izhodu v/z delovišča namestiti mokre predpražnike in jih večkrat dnevno zamenjati s čistimi</w:t>
                  </w:r>
                </w:p>
                <w:p w:rsidR="00D377BD" w:rsidRPr="00D10A78" w:rsidRDefault="00D377BD" w:rsidP="00F853D2">
                  <w:pPr>
                    <w:jc w:val="both"/>
                    <w:rPr>
                      <w:rFonts w:ascii="Tahoma" w:hAnsi="Tahoma" w:cs="Tahoma"/>
                      <w:sz w:val="16"/>
                      <w:szCs w:val="16"/>
                    </w:rPr>
                  </w:pPr>
                  <w:r w:rsidRPr="00D10A78">
                    <w:rPr>
                      <w:rFonts w:ascii="Tahoma" w:hAnsi="Tahoma" w:cs="Tahoma"/>
                      <w:sz w:val="16"/>
                      <w:szCs w:val="16"/>
                    </w:rPr>
                    <w:t>(izvaja čistilni servis bolnišnice; če izvaja izvajalec gradbenih del, čistilni servis opravlja nadzor)</w:t>
                  </w:r>
                </w:p>
              </w:tc>
            </w:tr>
            <w:tr w:rsidR="00D377BD" w:rsidRPr="00D10A78" w:rsidTr="00F853D2">
              <w:tc>
                <w:tcPr>
                  <w:tcW w:w="715" w:type="dxa"/>
                </w:tcPr>
                <w:p w:rsidR="00D377BD" w:rsidRPr="00D10A78" w:rsidRDefault="00D377BD" w:rsidP="00F853D2">
                  <w:pPr>
                    <w:jc w:val="center"/>
                    <w:rPr>
                      <w:rFonts w:ascii="Tahoma" w:hAnsi="Tahoma" w:cs="Tahoma"/>
                      <w:sz w:val="16"/>
                      <w:szCs w:val="16"/>
                    </w:rPr>
                  </w:pPr>
                </w:p>
              </w:tc>
              <w:tc>
                <w:tcPr>
                  <w:tcW w:w="8831" w:type="dxa"/>
                </w:tcPr>
                <w:p w:rsidR="00D377BD" w:rsidRPr="00D10A78" w:rsidRDefault="00D377BD" w:rsidP="00F853D2">
                  <w:pPr>
                    <w:jc w:val="both"/>
                    <w:rPr>
                      <w:rFonts w:ascii="Tahoma" w:hAnsi="Tahoma" w:cs="Tahoma"/>
                      <w:sz w:val="16"/>
                      <w:szCs w:val="16"/>
                    </w:rPr>
                  </w:pPr>
                  <w:r w:rsidRPr="00D10A78">
                    <w:rPr>
                      <w:rFonts w:ascii="Tahoma" w:hAnsi="Tahoma" w:cs="Tahoma"/>
                      <w:sz w:val="16"/>
                      <w:szCs w:val="16"/>
                    </w:rPr>
                    <w:t>Gradbeni sipki material odnašati po za to namenjeni transportni poti; ne skozi bolniški oddelek, ne z bolnišničnim dvigalom.</w:t>
                  </w:r>
                </w:p>
              </w:tc>
            </w:tr>
            <w:tr w:rsidR="00D377BD" w:rsidRPr="00D10A78" w:rsidTr="00F853D2">
              <w:tc>
                <w:tcPr>
                  <w:tcW w:w="715" w:type="dxa"/>
                </w:tcPr>
                <w:p w:rsidR="00D377BD" w:rsidRPr="00D10A78" w:rsidRDefault="00D377BD" w:rsidP="00F853D2">
                  <w:pPr>
                    <w:jc w:val="center"/>
                    <w:rPr>
                      <w:rFonts w:ascii="Tahoma" w:hAnsi="Tahoma" w:cs="Tahoma"/>
                      <w:sz w:val="16"/>
                      <w:szCs w:val="16"/>
                    </w:rPr>
                  </w:pPr>
                </w:p>
              </w:tc>
              <w:tc>
                <w:tcPr>
                  <w:tcW w:w="8831" w:type="dxa"/>
                </w:tcPr>
                <w:p w:rsidR="00D377BD" w:rsidRPr="00D10A78" w:rsidRDefault="00D377BD" w:rsidP="00F853D2">
                  <w:pPr>
                    <w:jc w:val="both"/>
                    <w:rPr>
                      <w:rFonts w:ascii="Tahoma" w:hAnsi="Tahoma" w:cs="Tahoma"/>
                      <w:sz w:val="16"/>
                      <w:szCs w:val="16"/>
                    </w:rPr>
                  </w:pPr>
                  <w:r w:rsidRPr="00D10A78">
                    <w:rPr>
                      <w:rFonts w:ascii="Tahoma" w:hAnsi="Tahoma" w:cs="Tahoma"/>
                      <w:sz w:val="16"/>
                      <w:szCs w:val="16"/>
                    </w:rPr>
                    <w:t>Delavci si morajo preden zapustijo delovišče s sesalcem, ki ima vgrajen HEPA filter, dobro očistiti delovno obleko in obutev ali pa se preobleči in očistiti obutev</w:t>
                  </w:r>
                </w:p>
              </w:tc>
            </w:tr>
          </w:tbl>
          <w:p w:rsidR="00D377BD" w:rsidRPr="00D10A78" w:rsidRDefault="00D377BD" w:rsidP="00F853D2">
            <w:pPr>
              <w:jc w:val="both"/>
              <w:rPr>
                <w:rFonts w:ascii="Tahoma" w:hAnsi="Tahoma" w:cs="Tahoma"/>
                <w:sz w:val="16"/>
                <w:szCs w:val="16"/>
              </w:rPr>
            </w:pPr>
          </w:p>
          <w:p w:rsidR="00D377BD" w:rsidRPr="00D10A78" w:rsidRDefault="00D377BD" w:rsidP="00F853D2">
            <w:pPr>
              <w:jc w:val="both"/>
              <w:rPr>
                <w:rFonts w:ascii="Tahoma" w:hAnsi="Tahoma" w:cs="Tahoma"/>
                <w:b/>
                <w:sz w:val="16"/>
                <w:szCs w:val="16"/>
              </w:rPr>
            </w:pPr>
            <w:r w:rsidRPr="00D10A78">
              <w:rPr>
                <w:rFonts w:ascii="Tahoma" w:hAnsi="Tahoma" w:cs="Tahoma"/>
                <w:b/>
                <w:sz w:val="16"/>
                <w:szCs w:val="16"/>
              </w:rPr>
              <w:t>PO KONČANJU 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8641"/>
            </w:tblGrid>
            <w:tr w:rsidR="00D377BD" w:rsidRPr="00D10A78" w:rsidTr="00F853D2">
              <w:tc>
                <w:tcPr>
                  <w:tcW w:w="715" w:type="dxa"/>
                </w:tcPr>
                <w:p w:rsidR="00D377BD" w:rsidRPr="00D10A78" w:rsidRDefault="00D377BD" w:rsidP="00F853D2">
                  <w:pPr>
                    <w:jc w:val="center"/>
                    <w:rPr>
                      <w:rFonts w:ascii="Tahoma" w:hAnsi="Tahoma" w:cs="Tahoma"/>
                      <w:sz w:val="16"/>
                      <w:szCs w:val="16"/>
                    </w:rPr>
                  </w:pPr>
                </w:p>
              </w:tc>
              <w:tc>
                <w:tcPr>
                  <w:tcW w:w="8831" w:type="dxa"/>
                </w:tcPr>
                <w:p w:rsidR="00D377BD" w:rsidRPr="00D10A78" w:rsidRDefault="00D377BD" w:rsidP="00F853D2">
                  <w:pPr>
                    <w:jc w:val="both"/>
                    <w:rPr>
                      <w:rFonts w:ascii="Tahoma" w:hAnsi="Tahoma" w:cs="Tahoma"/>
                      <w:sz w:val="16"/>
                      <w:szCs w:val="16"/>
                    </w:rPr>
                  </w:pPr>
                  <w:r w:rsidRPr="00D10A78">
                    <w:rPr>
                      <w:rFonts w:ascii="Tahoma" w:hAnsi="Tahoma" w:cs="Tahoma"/>
                      <w:sz w:val="16"/>
                      <w:szCs w:val="16"/>
                    </w:rPr>
                    <w:t>1.  Pospraviti delovišče</w:t>
                  </w:r>
                </w:p>
              </w:tc>
            </w:tr>
            <w:tr w:rsidR="00D377BD" w:rsidRPr="00D10A78" w:rsidTr="00F853D2">
              <w:tc>
                <w:tcPr>
                  <w:tcW w:w="715" w:type="dxa"/>
                </w:tcPr>
                <w:p w:rsidR="00D377BD" w:rsidRPr="00D10A78" w:rsidRDefault="00D377BD" w:rsidP="00F853D2">
                  <w:pPr>
                    <w:jc w:val="center"/>
                    <w:rPr>
                      <w:rFonts w:ascii="Tahoma" w:hAnsi="Tahoma" w:cs="Tahoma"/>
                      <w:sz w:val="16"/>
                      <w:szCs w:val="16"/>
                    </w:rPr>
                  </w:pPr>
                </w:p>
              </w:tc>
              <w:tc>
                <w:tcPr>
                  <w:tcW w:w="8831" w:type="dxa"/>
                </w:tcPr>
                <w:p w:rsidR="00D377BD" w:rsidRPr="00D10A78" w:rsidRDefault="00D377BD" w:rsidP="00F853D2">
                  <w:pPr>
                    <w:jc w:val="both"/>
                    <w:rPr>
                      <w:rFonts w:ascii="Tahoma" w:hAnsi="Tahoma" w:cs="Tahoma"/>
                      <w:sz w:val="16"/>
                      <w:szCs w:val="16"/>
                    </w:rPr>
                  </w:pPr>
                  <w:r w:rsidRPr="00D10A78">
                    <w:rPr>
                      <w:rFonts w:ascii="Tahoma" w:hAnsi="Tahoma" w:cs="Tahoma"/>
                      <w:sz w:val="16"/>
                      <w:szCs w:val="16"/>
                    </w:rPr>
                    <w:t>2.  Pred odstranitvijo protiprašne zaščite le-to mokro očistiti / razkužiti</w:t>
                  </w:r>
                </w:p>
              </w:tc>
            </w:tr>
            <w:tr w:rsidR="00D377BD" w:rsidRPr="00D10A78" w:rsidTr="00F853D2">
              <w:tc>
                <w:tcPr>
                  <w:tcW w:w="715" w:type="dxa"/>
                </w:tcPr>
                <w:p w:rsidR="00D377BD" w:rsidRPr="00D10A78" w:rsidRDefault="00D377BD" w:rsidP="00F853D2">
                  <w:pPr>
                    <w:jc w:val="center"/>
                    <w:rPr>
                      <w:rFonts w:ascii="Tahoma" w:hAnsi="Tahoma" w:cs="Tahoma"/>
                      <w:sz w:val="16"/>
                      <w:szCs w:val="16"/>
                    </w:rPr>
                  </w:pPr>
                </w:p>
              </w:tc>
              <w:tc>
                <w:tcPr>
                  <w:tcW w:w="8831" w:type="dxa"/>
                </w:tcPr>
                <w:p w:rsidR="00D377BD" w:rsidRPr="00D10A78" w:rsidRDefault="00D377BD" w:rsidP="00F853D2">
                  <w:pPr>
                    <w:jc w:val="both"/>
                    <w:rPr>
                      <w:rFonts w:ascii="Tahoma" w:hAnsi="Tahoma" w:cs="Tahoma"/>
                      <w:sz w:val="16"/>
                      <w:szCs w:val="16"/>
                    </w:rPr>
                  </w:pPr>
                  <w:r w:rsidRPr="00D10A78">
                    <w:rPr>
                      <w:rFonts w:ascii="Tahoma" w:hAnsi="Tahoma" w:cs="Tahoma"/>
                      <w:sz w:val="16"/>
                      <w:szCs w:val="16"/>
                    </w:rPr>
                    <w:t>3.  Pri odstranjevanju zaščite paziti, da se ne praši</w:t>
                  </w:r>
                </w:p>
              </w:tc>
            </w:tr>
            <w:tr w:rsidR="00D377BD" w:rsidRPr="00D10A78" w:rsidTr="00F853D2">
              <w:tc>
                <w:tcPr>
                  <w:tcW w:w="715" w:type="dxa"/>
                </w:tcPr>
                <w:p w:rsidR="00D377BD" w:rsidRPr="00D10A78" w:rsidRDefault="00D377BD" w:rsidP="00F853D2">
                  <w:pPr>
                    <w:jc w:val="center"/>
                    <w:rPr>
                      <w:rFonts w:ascii="Tahoma" w:hAnsi="Tahoma" w:cs="Tahoma"/>
                      <w:sz w:val="16"/>
                      <w:szCs w:val="16"/>
                    </w:rPr>
                  </w:pPr>
                </w:p>
              </w:tc>
              <w:tc>
                <w:tcPr>
                  <w:tcW w:w="8831" w:type="dxa"/>
                </w:tcPr>
                <w:p w:rsidR="00D377BD" w:rsidRPr="00D10A78" w:rsidRDefault="00D377BD" w:rsidP="00F853D2">
                  <w:pPr>
                    <w:jc w:val="both"/>
                    <w:rPr>
                      <w:rFonts w:ascii="Tahoma" w:hAnsi="Tahoma" w:cs="Tahoma"/>
                      <w:sz w:val="16"/>
                      <w:szCs w:val="16"/>
                    </w:rPr>
                  </w:pPr>
                  <w:r w:rsidRPr="00D10A78">
                    <w:rPr>
                      <w:rFonts w:ascii="Tahoma" w:hAnsi="Tahoma" w:cs="Tahoma"/>
                      <w:sz w:val="16"/>
                      <w:szCs w:val="16"/>
                    </w:rPr>
                    <w:t>4.  Mokro očistiti / razkužiti delovišče in transportne poti (izvaja čistilni servis bolnišnice; če izvaja izvajalec gradbenih del, čistilni servis opravlja nadzor)</w:t>
                  </w:r>
                </w:p>
              </w:tc>
            </w:tr>
            <w:tr w:rsidR="00D377BD" w:rsidRPr="00D10A78" w:rsidTr="00F853D2">
              <w:tc>
                <w:tcPr>
                  <w:tcW w:w="715" w:type="dxa"/>
                </w:tcPr>
                <w:p w:rsidR="00D377BD" w:rsidRPr="00D10A78" w:rsidRDefault="00D377BD" w:rsidP="00F853D2">
                  <w:pPr>
                    <w:jc w:val="center"/>
                    <w:rPr>
                      <w:rFonts w:ascii="Tahoma" w:hAnsi="Tahoma" w:cs="Tahoma"/>
                      <w:sz w:val="16"/>
                      <w:szCs w:val="16"/>
                    </w:rPr>
                  </w:pPr>
                </w:p>
              </w:tc>
              <w:tc>
                <w:tcPr>
                  <w:tcW w:w="8831" w:type="dxa"/>
                </w:tcPr>
                <w:p w:rsidR="00D377BD" w:rsidRPr="00D10A78" w:rsidRDefault="00D377BD" w:rsidP="00F853D2">
                  <w:pPr>
                    <w:jc w:val="both"/>
                    <w:rPr>
                      <w:rFonts w:ascii="Tahoma" w:hAnsi="Tahoma" w:cs="Tahoma"/>
                      <w:sz w:val="16"/>
                      <w:szCs w:val="16"/>
                    </w:rPr>
                  </w:pPr>
                  <w:r w:rsidRPr="00D10A78">
                    <w:rPr>
                      <w:rFonts w:ascii="Tahoma" w:hAnsi="Tahoma" w:cs="Tahoma"/>
                      <w:sz w:val="16"/>
                      <w:szCs w:val="16"/>
                    </w:rPr>
                    <w:t>5.  Odpreti ventilacijske jaške in druge odprtine</w:t>
                  </w:r>
                </w:p>
              </w:tc>
            </w:tr>
          </w:tbl>
          <w:p w:rsidR="00D377BD" w:rsidRPr="00D10A78" w:rsidRDefault="00D377BD" w:rsidP="00F853D2">
            <w:pPr>
              <w:jc w:val="both"/>
              <w:rPr>
                <w:rFonts w:ascii="Tahoma" w:hAnsi="Tahoma" w:cs="Tahoma"/>
                <w:sz w:val="16"/>
                <w:szCs w:val="16"/>
              </w:rPr>
            </w:pPr>
          </w:p>
          <w:p w:rsidR="00D377BD" w:rsidRPr="00D10A78" w:rsidRDefault="00D377BD" w:rsidP="00F853D2">
            <w:pPr>
              <w:jc w:val="both"/>
              <w:rPr>
                <w:rFonts w:ascii="Tahoma" w:hAnsi="Tahoma" w:cs="Tahoma"/>
                <w:b/>
                <w:sz w:val="16"/>
                <w:szCs w:val="16"/>
              </w:rPr>
            </w:pPr>
            <w:r w:rsidRPr="00D10A78">
              <w:rPr>
                <w:rFonts w:ascii="Tahoma" w:hAnsi="Tahoma" w:cs="Tahoma"/>
                <w:b/>
                <w:sz w:val="16"/>
                <w:szCs w:val="16"/>
              </w:rPr>
              <w:t>DODATNI UKREPI:</w:t>
            </w:r>
          </w:p>
          <w:p w:rsidR="00D377BD" w:rsidRPr="00D10A78" w:rsidRDefault="00D377BD" w:rsidP="00F853D2">
            <w:pPr>
              <w:jc w:val="both"/>
              <w:rPr>
                <w:rFonts w:ascii="Tahoma" w:hAnsi="Tahoma" w:cs="Tahoma"/>
                <w:sz w:val="16"/>
                <w:szCs w:val="16"/>
              </w:rPr>
            </w:pPr>
          </w:p>
        </w:tc>
      </w:tr>
      <w:tr w:rsidR="00D377BD" w:rsidRPr="00D10A78" w:rsidTr="00F853D2">
        <w:tc>
          <w:tcPr>
            <w:tcW w:w="9777" w:type="dxa"/>
            <w:gridSpan w:val="2"/>
          </w:tcPr>
          <w:p w:rsidR="00D377BD" w:rsidRPr="00D10A78" w:rsidRDefault="00D377BD" w:rsidP="00F853D2">
            <w:pPr>
              <w:jc w:val="both"/>
              <w:rPr>
                <w:rFonts w:ascii="Tahoma" w:hAnsi="Tahoma" w:cs="Tahoma"/>
                <w:sz w:val="16"/>
                <w:szCs w:val="16"/>
              </w:rPr>
            </w:pPr>
            <w:r w:rsidRPr="00D10A78">
              <w:rPr>
                <w:rFonts w:ascii="Tahoma" w:hAnsi="Tahoma" w:cs="Tahoma"/>
                <w:sz w:val="16"/>
                <w:szCs w:val="16"/>
              </w:rPr>
              <w:t>Zaščitne ukrepe odredil: Komisija za obvladovanje bolnišničnih okužb (KOBO)</w:t>
            </w:r>
          </w:p>
          <w:p w:rsidR="00D377BD" w:rsidRPr="00D10A78" w:rsidRDefault="00D377BD" w:rsidP="00F853D2">
            <w:pPr>
              <w:jc w:val="both"/>
              <w:rPr>
                <w:rFonts w:ascii="Tahoma" w:hAnsi="Tahoma" w:cs="Tahoma"/>
                <w:sz w:val="16"/>
                <w:szCs w:val="16"/>
              </w:rPr>
            </w:pPr>
          </w:p>
          <w:p w:rsidR="00D377BD" w:rsidRPr="00D10A78" w:rsidRDefault="00D377BD" w:rsidP="00F853D2">
            <w:pPr>
              <w:jc w:val="both"/>
              <w:rPr>
                <w:rFonts w:ascii="Tahoma" w:hAnsi="Tahoma" w:cs="Tahoma"/>
                <w:sz w:val="16"/>
                <w:szCs w:val="16"/>
              </w:rPr>
            </w:pPr>
            <w:r w:rsidRPr="00D10A78">
              <w:rPr>
                <w:rFonts w:ascii="Tahoma" w:hAnsi="Tahoma" w:cs="Tahoma"/>
                <w:sz w:val="16"/>
                <w:szCs w:val="16"/>
              </w:rPr>
              <w:t xml:space="preserve">Priimek in ime: </w:t>
            </w:r>
            <w:r>
              <w:rPr>
                <w:rFonts w:ascii="Tahoma" w:hAnsi="Tahoma" w:cs="Tahoma"/>
                <w:sz w:val="16"/>
                <w:szCs w:val="16"/>
              </w:rPr>
              <w:t xml:space="preserve">                              </w:t>
            </w:r>
            <w:r w:rsidRPr="00D10A78">
              <w:rPr>
                <w:rFonts w:ascii="Tahoma" w:hAnsi="Tahoma" w:cs="Tahoma"/>
                <w:sz w:val="16"/>
                <w:szCs w:val="16"/>
              </w:rPr>
              <w:t xml:space="preserve">podpis:   </w:t>
            </w:r>
            <w:r>
              <w:rPr>
                <w:rFonts w:ascii="Tahoma" w:hAnsi="Tahoma" w:cs="Tahoma"/>
                <w:sz w:val="16"/>
                <w:szCs w:val="16"/>
              </w:rPr>
              <w:t xml:space="preserve">                    datum:           </w:t>
            </w:r>
            <w:r w:rsidRPr="00D10A78">
              <w:rPr>
                <w:rFonts w:ascii="Tahoma" w:hAnsi="Tahoma" w:cs="Tahoma"/>
                <w:sz w:val="16"/>
                <w:szCs w:val="16"/>
              </w:rPr>
              <w:t xml:space="preserve"> </w:t>
            </w:r>
            <w:r>
              <w:rPr>
                <w:rFonts w:ascii="Tahoma" w:hAnsi="Tahoma" w:cs="Tahoma"/>
                <w:sz w:val="16"/>
                <w:szCs w:val="16"/>
              </w:rPr>
              <w:t xml:space="preserve">         </w:t>
            </w:r>
            <w:r w:rsidRPr="00D10A78">
              <w:rPr>
                <w:rFonts w:ascii="Tahoma" w:hAnsi="Tahoma" w:cs="Tahoma"/>
                <w:sz w:val="16"/>
                <w:szCs w:val="16"/>
              </w:rPr>
              <w:t>telefon:</w:t>
            </w:r>
          </w:p>
        </w:tc>
      </w:tr>
      <w:tr w:rsidR="00D377BD" w:rsidRPr="00D10A78" w:rsidTr="00F853D2">
        <w:tc>
          <w:tcPr>
            <w:tcW w:w="9777" w:type="dxa"/>
            <w:gridSpan w:val="2"/>
          </w:tcPr>
          <w:p w:rsidR="00D377BD" w:rsidRPr="00D10A78" w:rsidRDefault="00D377BD" w:rsidP="00F853D2">
            <w:pPr>
              <w:jc w:val="both"/>
              <w:rPr>
                <w:rFonts w:ascii="Tahoma" w:hAnsi="Tahoma" w:cs="Tahoma"/>
                <w:sz w:val="16"/>
                <w:szCs w:val="16"/>
              </w:rPr>
            </w:pPr>
            <w:r w:rsidRPr="00D10A78">
              <w:rPr>
                <w:rFonts w:ascii="Tahoma" w:hAnsi="Tahoma" w:cs="Tahoma"/>
                <w:sz w:val="16"/>
                <w:szCs w:val="16"/>
              </w:rPr>
              <w:t>Podpis pristojne osebe izvajalca, s katerim izvajalec potrjuje, da je bil seznanjen z zahtevanimi zaščitnimi ukrepi in da jih bo dosledno izvajal:</w:t>
            </w:r>
          </w:p>
          <w:p w:rsidR="00D377BD" w:rsidRPr="00D10A78" w:rsidRDefault="00D377BD" w:rsidP="00F853D2">
            <w:pPr>
              <w:jc w:val="both"/>
              <w:rPr>
                <w:rFonts w:ascii="Tahoma" w:hAnsi="Tahoma" w:cs="Tahoma"/>
                <w:sz w:val="16"/>
                <w:szCs w:val="16"/>
              </w:rPr>
            </w:pPr>
          </w:p>
          <w:p w:rsidR="00D377BD" w:rsidRPr="00D10A78" w:rsidRDefault="00D377BD" w:rsidP="00F853D2">
            <w:pPr>
              <w:jc w:val="both"/>
              <w:rPr>
                <w:rFonts w:ascii="Tahoma" w:hAnsi="Tahoma" w:cs="Tahoma"/>
                <w:sz w:val="16"/>
                <w:szCs w:val="16"/>
              </w:rPr>
            </w:pPr>
            <w:r w:rsidRPr="00D10A78">
              <w:rPr>
                <w:rFonts w:ascii="Tahoma" w:hAnsi="Tahoma" w:cs="Tahoma"/>
                <w:sz w:val="16"/>
                <w:szCs w:val="16"/>
              </w:rPr>
              <w:t>Priimek in ime:                               podpis:                       datum:                     telefon:</w:t>
            </w:r>
          </w:p>
        </w:tc>
      </w:tr>
      <w:tr w:rsidR="00D377BD" w:rsidRPr="00D10A78" w:rsidTr="00F853D2">
        <w:tc>
          <w:tcPr>
            <w:tcW w:w="9777" w:type="dxa"/>
            <w:gridSpan w:val="2"/>
          </w:tcPr>
          <w:p w:rsidR="00D377BD" w:rsidRPr="00D10A78" w:rsidRDefault="00D377BD" w:rsidP="00F853D2">
            <w:pPr>
              <w:jc w:val="both"/>
              <w:rPr>
                <w:rFonts w:ascii="Tahoma" w:hAnsi="Tahoma" w:cs="Tahoma"/>
                <w:sz w:val="16"/>
                <w:szCs w:val="16"/>
              </w:rPr>
            </w:pPr>
            <w:r w:rsidRPr="00D10A78">
              <w:rPr>
                <w:rFonts w:ascii="Tahoma" w:hAnsi="Tahoma" w:cs="Tahoma"/>
                <w:sz w:val="16"/>
                <w:szCs w:val="16"/>
              </w:rPr>
              <w:t>Izvajanje zaščitnih ukrepov bo nadzoroval:</w:t>
            </w:r>
          </w:p>
          <w:p w:rsidR="00D377BD" w:rsidRPr="00D10A78" w:rsidRDefault="00D377BD" w:rsidP="00F853D2">
            <w:pPr>
              <w:jc w:val="both"/>
              <w:rPr>
                <w:rFonts w:ascii="Tahoma" w:hAnsi="Tahoma" w:cs="Tahoma"/>
                <w:sz w:val="16"/>
                <w:szCs w:val="16"/>
              </w:rPr>
            </w:pPr>
          </w:p>
          <w:p w:rsidR="00D377BD" w:rsidRPr="00D10A78" w:rsidRDefault="00D377BD" w:rsidP="00F853D2">
            <w:pPr>
              <w:jc w:val="both"/>
              <w:rPr>
                <w:rFonts w:ascii="Tahoma" w:hAnsi="Tahoma" w:cs="Tahoma"/>
                <w:sz w:val="16"/>
                <w:szCs w:val="16"/>
              </w:rPr>
            </w:pPr>
            <w:r w:rsidRPr="00D10A78">
              <w:rPr>
                <w:rFonts w:ascii="Tahoma" w:hAnsi="Tahoma" w:cs="Tahoma"/>
                <w:sz w:val="16"/>
                <w:szCs w:val="16"/>
              </w:rPr>
              <w:t>Priimek in ime:                               podpis:                       datum:                     telefon:</w:t>
            </w:r>
          </w:p>
        </w:tc>
      </w:tr>
    </w:tbl>
    <w:p w:rsidR="00D377BD" w:rsidRDefault="00D377BD" w:rsidP="00D377BD">
      <w:pPr>
        <w:jc w:val="both"/>
        <w:rPr>
          <w:rFonts w:ascii="Tahoma" w:hAnsi="Tahoma" w:cs="Tahoma"/>
          <w:sz w:val="20"/>
          <w:szCs w:val="20"/>
        </w:rPr>
      </w:pPr>
    </w:p>
    <w:p w:rsidR="00D377BD" w:rsidRDefault="00D377BD" w:rsidP="00D377BD">
      <w:pPr>
        <w:jc w:val="both"/>
        <w:rPr>
          <w:rFonts w:ascii="Tahoma" w:hAnsi="Tahoma" w:cs="Tahoma"/>
          <w:sz w:val="20"/>
          <w:szCs w:val="20"/>
        </w:rPr>
      </w:pPr>
    </w:p>
    <w:p w:rsidR="00D377BD" w:rsidRDefault="00D377BD" w:rsidP="00D377BD">
      <w:pPr>
        <w:jc w:val="both"/>
        <w:rPr>
          <w:rFonts w:ascii="Tahoma" w:hAnsi="Tahoma" w:cs="Tahoma"/>
          <w:sz w:val="20"/>
          <w:szCs w:val="20"/>
        </w:rPr>
      </w:pPr>
    </w:p>
    <w:p w:rsidR="00D377BD" w:rsidRDefault="00D377BD" w:rsidP="00D377BD">
      <w:pPr>
        <w:jc w:val="both"/>
        <w:rPr>
          <w:rFonts w:ascii="Tahoma" w:hAnsi="Tahoma" w:cs="Tahoma"/>
          <w:sz w:val="20"/>
          <w:szCs w:val="20"/>
        </w:rPr>
      </w:pPr>
    </w:p>
    <w:p w:rsidR="00D377BD" w:rsidRDefault="00D377BD" w:rsidP="00D377BD">
      <w:pPr>
        <w:jc w:val="both"/>
        <w:rPr>
          <w:rFonts w:ascii="Tahoma" w:hAnsi="Tahoma" w:cs="Tahoma"/>
          <w:sz w:val="20"/>
          <w:szCs w:val="20"/>
        </w:rPr>
      </w:pPr>
    </w:p>
    <w:p w:rsidR="00D377BD" w:rsidRDefault="00D377BD" w:rsidP="00D377BD">
      <w:pPr>
        <w:jc w:val="both"/>
        <w:rPr>
          <w:rFonts w:ascii="Tahoma" w:hAnsi="Tahoma" w:cs="Tahoma"/>
          <w:sz w:val="20"/>
          <w:szCs w:val="20"/>
        </w:rPr>
      </w:pPr>
    </w:p>
    <w:p w:rsidR="00D377BD" w:rsidRDefault="00D377BD" w:rsidP="00D377BD">
      <w:pPr>
        <w:jc w:val="both"/>
        <w:rPr>
          <w:rFonts w:ascii="Tahoma" w:hAnsi="Tahoma" w:cs="Tahoma"/>
          <w:sz w:val="20"/>
          <w:szCs w:val="20"/>
        </w:rPr>
      </w:pPr>
    </w:p>
    <w:p w:rsidR="00D377BD" w:rsidRDefault="00D377BD" w:rsidP="00D377BD">
      <w:pPr>
        <w:jc w:val="both"/>
        <w:rPr>
          <w:rFonts w:ascii="Tahoma" w:hAnsi="Tahoma" w:cs="Tahoma"/>
          <w:sz w:val="20"/>
          <w:szCs w:val="20"/>
        </w:rPr>
      </w:pPr>
    </w:p>
    <w:p w:rsidR="00D377BD" w:rsidRDefault="00D377BD" w:rsidP="00D377BD">
      <w:pPr>
        <w:jc w:val="both"/>
        <w:rPr>
          <w:rFonts w:ascii="Tahoma" w:hAnsi="Tahoma" w:cs="Tahoma"/>
          <w:sz w:val="20"/>
          <w:szCs w:val="20"/>
        </w:rPr>
      </w:pPr>
    </w:p>
    <w:p w:rsidR="00D377BD" w:rsidRDefault="00D377BD" w:rsidP="00D377BD">
      <w:pPr>
        <w:jc w:val="both"/>
        <w:rPr>
          <w:rFonts w:ascii="Tahoma" w:hAnsi="Tahoma" w:cs="Tahoma"/>
          <w:sz w:val="20"/>
          <w:szCs w:val="20"/>
        </w:rPr>
      </w:pPr>
    </w:p>
    <w:p w:rsidR="00D377BD" w:rsidRPr="00D10A78" w:rsidRDefault="00D377BD" w:rsidP="00D377BD">
      <w:pPr>
        <w:jc w:val="both"/>
        <w:rPr>
          <w:rFonts w:ascii="Tahoma" w:hAnsi="Tahoma" w:cs="Tahoma"/>
          <w:sz w:val="20"/>
          <w:szCs w:val="20"/>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3944F1">
        <w:rPr>
          <w:rFonts w:ascii="Times New Roman" w:hAnsi="Times New Roman"/>
          <w:szCs w:val="20"/>
        </w:rPr>
        <w:t>9</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D377BD" w:rsidRPr="00E609E0" w:rsidRDefault="00D377BD" w:rsidP="00D377BD">
      <w:pPr>
        <w:jc w:val="both"/>
        <w:rPr>
          <w:rFonts w:ascii="Times New Roman" w:hAnsi="Times New Roman"/>
          <w:b/>
          <w:szCs w:val="20"/>
        </w:rPr>
      </w:pPr>
      <w:r>
        <w:rPr>
          <w:rFonts w:ascii="Times New Roman" w:hAnsi="Times New Roman"/>
          <w:b/>
          <w:szCs w:val="20"/>
        </w:rPr>
        <w:t>Štev . : 15/2016</w:t>
      </w:r>
    </w:p>
    <w:p w:rsidR="00D377BD" w:rsidRPr="00E609E0" w:rsidRDefault="00D377BD" w:rsidP="00D377BD">
      <w:pPr>
        <w:jc w:val="both"/>
        <w:rPr>
          <w:rFonts w:ascii="Times New Roman" w:hAnsi="Times New Roman"/>
          <w:b/>
          <w:szCs w:val="20"/>
        </w:rPr>
      </w:pPr>
      <w:r>
        <w:rPr>
          <w:rFonts w:ascii="Times New Roman" w:hAnsi="Times New Roman"/>
          <w:b/>
          <w:szCs w:val="20"/>
        </w:rPr>
        <w:t xml:space="preserve">Datum :  </w:t>
      </w:r>
      <w:r w:rsidR="00A06EDF">
        <w:rPr>
          <w:rFonts w:ascii="Times New Roman" w:hAnsi="Times New Roman"/>
          <w:b/>
          <w:szCs w:val="20"/>
        </w:rPr>
        <w:t>14.07.2016</w:t>
      </w:r>
    </w:p>
    <w:p w:rsidR="00D377BD" w:rsidRDefault="00D377BD" w:rsidP="00D377BD">
      <w:pPr>
        <w:widowControl w:val="0"/>
        <w:jc w:val="both"/>
        <w:rPr>
          <w:rFonts w:ascii="Times New Roman" w:hAnsi="Times New Roman"/>
          <w:bCs/>
          <w:color w:val="A6A6A6"/>
        </w:rPr>
      </w:pPr>
    </w:p>
    <w:p w:rsidR="00D377BD" w:rsidRPr="00F7439C" w:rsidRDefault="00D377BD" w:rsidP="00D377BD">
      <w:pPr>
        <w:snapToGrid w:val="0"/>
        <w:jc w:val="center"/>
        <w:outlineLvl w:val="0"/>
        <w:rPr>
          <w:rFonts w:ascii="Times New Roman" w:hAnsi="Times New Roman"/>
          <w:szCs w:val="20"/>
        </w:rPr>
      </w:pPr>
      <w:bookmarkStart w:id="81" w:name="_Toc456003830"/>
      <w:bookmarkStart w:id="82" w:name="_Toc456003965"/>
      <w:bookmarkStart w:id="83" w:name="_Toc456004139"/>
      <w:r w:rsidRPr="00F7439C">
        <w:rPr>
          <w:rFonts w:ascii="Times New Roman" w:hAnsi="Times New Roman"/>
          <w:szCs w:val="20"/>
        </w:rPr>
        <w:t>Na podlagi Zakona o varnos</w:t>
      </w:r>
      <w:r>
        <w:rPr>
          <w:rFonts w:ascii="Times New Roman" w:hAnsi="Times New Roman"/>
          <w:szCs w:val="20"/>
        </w:rPr>
        <w:t xml:space="preserve">ti in zdravju pri delu </w:t>
      </w:r>
      <w:r w:rsidRPr="00F7439C">
        <w:rPr>
          <w:rFonts w:ascii="Times New Roman" w:hAnsi="Times New Roman"/>
          <w:szCs w:val="20"/>
        </w:rPr>
        <w:t>se sklene</w:t>
      </w:r>
      <w:bookmarkEnd w:id="81"/>
      <w:bookmarkEnd w:id="82"/>
      <w:bookmarkEnd w:id="83"/>
    </w:p>
    <w:p w:rsidR="00D377BD" w:rsidRPr="00F7439C" w:rsidRDefault="00D377BD" w:rsidP="00D377BD">
      <w:pPr>
        <w:snapToGrid w:val="0"/>
        <w:jc w:val="both"/>
        <w:rPr>
          <w:rFonts w:ascii="Times New Roman" w:hAnsi="Times New Roman"/>
          <w:szCs w:val="20"/>
        </w:rPr>
      </w:pPr>
    </w:p>
    <w:p w:rsidR="00D377BD" w:rsidRPr="00F7439C" w:rsidRDefault="00D377BD" w:rsidP="00D377BD">
      <w:pPr>
        <w:shd w:val="pct20" w:color="auto" w:fill="auto"/>
        <w:snapToGrid w:val="0"/>
        <w:jc w:val="center"/>
        <w:outlineLvl w:val="0"/>
        <w:rPr>
          <w:rFonts w:ascii="Times New Roman" w:hAnsi="Times New Roman"/>
          <w:b/>
          <w:sz w:val="36"/>
          <w:szCs w:val="20"/>
        </w:rPr>
      </w:pPr>
      <w:bookmarkStart w:id="84" w:name="_Toc456003831"/>
      <w:bookmarkStart w:id="85" w:name="_Toc456003966"/>
      <w:bookmarkStart w:id="86" w:name="_Toc456004140"/>
      <w:r w:rsidRPr="00F7439C">
        <w:rPr>
          <w:rFonts w:ascii="Times New Roman" w:hAnsi="Times New Roman"/>
          <w:b/>
          <w:sz w:val="36"/>
          <w:szCs w:val="20"/>
        </w:rPr>
        <w:t>PISNI SPORAZUM</w:t>
      </w:r>
      <w:r>
        <w:rPr>
          <w:rFonts w:ascii="Times New Roman" w:hAnsi="Times New Roman"/>
          <w:b/>
          <w:sz w:val="36"/>
          <w:szCs w:val="20"/>
        </w:rPr>
        <w:t xml:space="preserve"> - VZOREC</w:t>
      </w:r>
      <w:bookmarkEnd w:id="84"/>
      <w:bookmarkEnd w:id="85"/>
      <w:bookmarkEnd w:id="86"/>
    </w:p>
    <w:p w:rsidR="00D377BD" w:rsidRPr="00F7439C" w:rsidRDefault="00D377BD" w:rsidP="00D377BD">
      <w:pPr>
        <w:snapToGrid w:val="0"/>
        <w:jc w:val="both"/>
        <w:rPr>
          <w:rFonts w:ascii="Times New Roman" w:hAnsi="Times New Roman"/>
          <w:szCs w:val="20"/>
        </w:rPr>
      </w:pPr>
    </w:p>
    <w:p w:rsidR="00D377BD" w:rsidRPr="00F7439C" w:rsidRDefault="00D377BD" w:rsidP="00D377BD">
      <w:pPr>
        <w:snapToGrid w:val="0"/>
        <w:jc w:val="both"/>
        <w:outlineLvl w:val="0"/>
        <w:rPr>
          <w:rFonts w:ascii="Times New Roman" w:hAnsi="Times New Roman"/>
          <w:szCs w:val="20"/>
        </w:rPr>
      </w:pPr>
      <w:bookmarkStart w:id="87" w:name="_Toc456003832"/>
      <w:bookmarkStart w:id="88" w:name="_Toc456003967"/>
      <w:bookmarkStart w:id="89" w:name="_Toc456004141"/>
      <w:r w:rsidRPr="00F7439C">
        <w:rPr>
          <w:rFonts w:ascii="Times New Roman" w:hAnsi="Times New Roman"/>
          <w:szCs w:val="20"/>
        </w:rPr>
        <w:t xml:space="preserve">o izvajanju skupnih varnostnih ukrepov pri izvajanju GOI del na skupnem gradbišču javnega zavoda: </w:t>
      </w:r>
      <w:r w:rsidR="001241B8">
        <w:rPr>
          <w:rFonts w:ascii="Times New Roman" w:hAnsi="Times New Roman"/>
          <w:b/>
          <w:szCs w:val="20"/>
        </w:rPr>
        <w:t>___________________________________</w:t>
      </w:r>
      <w:r w:rsidRPr="00F7439C">
        <w:rPr>
          <w:rFonts w:ascii="Times New Roman" w:hAnsi="Times New Roman"/>
          <w:szCs w:val="20"/>
        </w:rPr>
        <w:t xml:space="preserve"> – naročnika pogodbenih del.</w:t>
      </w:r>
      <w:bookmarkEnd w:id="87"/>
      <w:bookmarkEnd w:id="88"/>
      <w:bookmarkEnd w:id="89"/>
    </w:p>
    <w:p w:rsidR="00D377BD" w:rsidRPr="00F7439C" w:rsidRDefault="00D377BD" w:rsidP="00D377BD">
      <w:pPr>
        <w:snapToGrid w:val="0"/>
        <w:jc w:val="both"/>
        <w:outlineLvl w:val="0"/>
        <w:rPr>
          <w:rFonts w:ascii="Times New Roman" w:hAnsi="Times New Roman"/>
          <w:szCs w:val="20"/>
        </w:rPr>
      </w:pPr>
    </w:p>
    <w:p w:rsidR="00D377BD" w:rsidRPr="00F7439C" w:rsidRDefault="00D377BD" w:rsidP="00D377BD">
      <w:pPr>
        <w:snapToGrid w:val="0"/>
        <w:rPr>
          <w:rFonts w:ascii="Times New Roman" w:hAnsi="Times New Roman"/>
          <w:sz w:val="20"/>
          <w:szCs w:val="20"/>
        </w:rPr>
      </w:pPr>
    </w:p>
    <w:p w:rsidR="00D377BD" w:rsidRPr="00F7439C" w:rsidRDefault="00D377BD" w:rsidP="00D377BD">
      <w:pPr>
        <w:snapToGrid w:val="0"/>
        <w:jc w:val="both"/>
        <w:outlineLvl w:val="0"/>
        <w:rPr>
          <w:rFonts w:ascii="Times New Roman" w:hAnsi="Times New Roman"/>
          <w:b/>
          <w:szCs w:val="20"/>
        </w:rPr>
      </w:pPr>
      <w:bookmarkStart w:id="90" w:name="_Toc456003833"/>
      <w:bookmarkStart w:id="91" w:name="_Toc456003968"/>
      <w:bookmarkStart w:id="92" w:name="_Toc456004142"/>
      <w:r w:rsidRPr="00F7439C">
        <w:rPr>
          <w:rFonts w:ascii="Times New Roman" w:hAnsi="Times New Roman"/>
          <w:b/>
          <w:szCs w:val="20"/>
        </w:rPr>
        <w:t xml:space="preserve">Splošna bolnišnica Slovenj Gradec, ki jo zastopa </w:t>
      </w:r>
      <w:r w:rsidR="001241B8">
        <w:rPr>
          <w:rFonts w:ascii="Times New Roman" w:hAnsi="Times New Roman"/>
          <w:b/>
          <w:szCs w:val="20"/>
        </w:rPr>
        <w:t xml:space="preserve">v.d. </w:t>
      </w:r>
      <w:r w:rsidRPr="00F7439C">
        <w:rPr>
          <w:rFonts w:ascii="Times New Roman" w:hAnsi="Times New Roman"/>
          <w:b/>
          <w:szCs w:val="20"/>
        </w:rPr>
        <w:t>direktor</w:t>
      </w:r>
      <w:r w:rsidR="00BA7C46">
        <w:rPr>
          <w:rFonts w:ascii="Times New Roman" w:hAnsi="Times New Roman"/>
          <w:b/>
          <w:szCs w:val="20"/>
        </w:rPr>
        <w:t>ja</w:t>
      </w:r>
      <w:r w:rsidRPr="00F7439C">
        <w:rPr>
          <w:rFonts w:ascii="Times New Roman" w:hAnsi="Times New Roman"/>
          <w:b/>
          <w:szCs w:val="20"/>
        </w:rPr>
        <w:t xml:space="preserve"> </w:t>
      </w:r>
      <w:r w:rsidR="001241B8">
        <w:rPr>
          <w:rFonts w:ascii="Times New Roman" w:hAnsi="Times New Roman"/>
          <w:b/>
          <w:szCs w:val="20"/>
        </w:rPr>
        <w:t>asist.dr. Jasna Uranjek</w:t>
      </w:r>
      <w:r w:rsidRPr="00F7439C">
        <w:rPr>
          <w:rFonts w:ascii="Times New Roman" w:hAnsi="Times New Roman"/>
          <w:b/>
          <w:szCs w:val="20"/>
        </w:rPr>
        <w:t>, dr. med.</w:t>
      </w:r>
      <w:bookmarkEnd w:id="90"/>
      <w:bookmarkEnd w:id="91"/>
      <w:bookmarkEnd w:id="92"/>
      <w:r w:rsidRPr="00F7439C">
        <w:rPr>
          <w:rFonts w:ascii="Times New Roman" w:hAnsi="Times New Roman"/>
          <w:b/>
          <w:szCs w:val="20"/>
        </w:rPr>
        <w:t xml:space="preserve"> </w:t>
      </w:r>
    </w:p>
    <w:p w:rsidR="00D377BD" w:rsidRPr="00F7439C" w:rsidRDefault="00D377BD" w:rsidP="00D377BD">
      <w:pPr>
        <w:snapToGrid w:val="0"/>
        <w:jc w:val="both"/>
        <w:outlineLvl w:val="0"/>
        <w:rPr>
          <w:rFonts w:ascii="Times New Roman" w:hAnsi="Times New Roman"/>
          <w:szCs w:val="20"/>
        </w:rPr>
      </w:pPr>
    </w:p>
    <w:p w:rsidR="00D377BD" w:rsidRPr="00F7439C" w:rsidRDefault="00D377BD" w:rsidP="00D377BD">
      <w:pPr>
        <w:snapToGrid w:val="0"/>
        <w:jc w:val="both"/>
        <w:outlineLvl w:val="0"/>
        <w:rPr>
          <w:rFonts w:ascii="Times New Roman" w:hAnsi="Times New Roman"/>
          <w:szCs w:val="20"/>
        </w:rPr>
      </w:pPr>
      <w:bookmarkStart w:id="93" w:name="_Toc456003834"/>
      <w:bookmarkStart w:id="94" w:name="_Toc456003969"/>
      <w:bookmarkStart w:id="95" w:name="_Toc456004143"/>
      <w:r w:rsidRPr="00F7439C">
        <w:rPr>
          <w:rFonts w:ascii="Times New Roman" w:hAnsi="Times New Roman"/>
          <w:szCs w:val="20"/>
        </w:rPr>
        <w:t>in pogodbenim izvajalcem del</w:t>
      </w:r>
      <w:bookmarkEnd w:id="93"/>
      <w:bookmarkEnd w:id="94"/>
      <w:bookmarkEnd w:id="95"/>
    </w:p>
    <w:p w:rsidR="00D377BD" w:rsidRPr="00F7439C" w:rsidRDefault="00D377BD" w:rsidP="00D377BD">
      <w:pPr>
        <w:pBdr>
          <w:bottom w:val="single" w:sz="12" w:space="1" w:color="auto"/>
        </w:pBdr>
        <w:snapToGrid w:val="0"/>
        <w:jc w:val="both"/>
        <w:outlineLvl w:val="0"/>
        <w:rPr>
          <w:rFonts w:ascii="Times New Roman" w:hAnsi="Times New Roman"/>
          <w:szCs w:val="20"/>
        </w:rPr>
      </w:pPr>
    </w:p>
    <w:p w:rsidR="00D377BD" w:rsidRPr="00F7439C" w:rsidRDefault="00D377BD" w:rsidP="00D377BD">
      <w:pPr>
        <w:snapToGrid w:val="0"/>
        <w:jc w:val="both"/>
        <w:rPr>
          <w:rFonts w:ascii="Times New Roman" w:hAnsi="Times New Roman"/>
          <w:szCs w:val="20"/>
        </w:rPr>
      </w:pPr>
    </w:p>
    <w:p w:rsidR="00D377BD" w:rsidRPr="00F7439C" w:rsidRDefault="00D377BD" w:rsidP="00D377BD">
      <w:pPr>
        <w:tabs>
          <w:tab w:val="left" w:pos="8820"/>
        </w:tabs>
        <w:snapToGrid w:val="0"/>
        <w:jc w:val="both"/>
        <w:rPr>
          <w:rFonts w:ascii="Times New Roman" w:hAnsi="Times New Roman"/>
          <w:szCs w:val="20"/>
        </w:rPr>
      </w:pPr>
      <w:r w:rsidRPr="00F7439C">
        <w:rPr>
          <w:rFonts w:ascii="Times New Roman" w:hAnsi="Times New Roman"/>
          <w:szCs w:val="20"/>
        </w:rPr>
        <w:t>Podpisniki tega sporazuma skupno določi</w:t>
      </w:r>
      <w:r w:rsidR="00BA7C46">
        <w:rPr>
          <w:rFonts w:ascii="Times New Roman" w:hAnsi="Times New Roman"/>
          <w:szCs w:val="20"/>
        </w:rPr>
        <w:t>jo za koordinacijo (</w:t>
      </w:r>
      <w:r w:rsidRPr="00F7439C">
        <w:rPr>
          <w:rFonts w:ascii="Times New Roman" w:hAnsi="Times New Roman"/>
          <w:szCs w:val="20"/>
        </w:rPr>
        <w:t xml:space="preserve">vodjo posameznih del, delovodjo) na gradbišču </w:t>
      </w:r>
      <w:r>
        <w:rPr>
          <w:rFonts w:ascii="Times New Roman" w:hAnsi="Times New Roman"/>
          <w:szCs w:val="20"/>
        </w:rPr>
        <w:t>g./ga._____________________________</w:t>
      </w:r>
    </w:p>
    <w:p w:rsidR="00D377BD" w:rsidRPr="00F7439C" w:rsidRDefault="00D377BD" w:rsidP="00D377BD">
      <w:pPr>
        <w:snapToGrid w:val="0"/>
        <w:jc w:val="both"/>
        <w:rPr>
          <w:rFonts w:ascii="Times New Roman" w:hAnsi="Times New Roman"/>
          <w:szCs w:val="20"/>
        </w:rPr>
      </w:pPr>
    </w:p>
    <w:p w:rsidR="00D377BD" w:rsidRPr="00F7439C" w:rsidRDefault="00D377BD" w:rsidP="00D377BD">
      <w:pPr>
        <w:snapToGrid w:val="0"/>
        <w:jc w:val="both"/>
        <w:rPr>
          <w:rFonts w:ascii="Times New Roman" w:hAnsi="Times New Roman"/>
          <w:szCs w:val="20"/>
        </w:rPr>
      </w:pPr>
    </w:p>
    <w:p w:rsidR="00D377BD" w:rsidRPr="00F7439C" w:rsidRDefault="00D377BD" w:rsidP="00D377BD">
      <w:pPr>
        <w:snapToGrid w:val="0"/>
        <w:jc w:val="both"/>
        <w:rPr>
          <w:rFonts w:ascii="Times New Roman" w:hAnsi="Times New Roman"/>
          <w:szCs w:val="20"/>
        </w:rPr>
      </w:pPr>
      <w:r w:rsidRPr="00F7439C">
        <w:rPr>
          <w:rFonts w:ascii="Times New Roman" w:hAnsi="Times New Roman"/>
          <w:szCs w:val="20"/>
        </w:rPr>
        <w:t>Izvajalec del je dolžan izvajati vsa dela v skladu s tem sporazumom z namenom, da se zagotovi varnost in zdravje  pri delu in varne delovne pogoje vsem zaposlenim na skupnem gradbišču.</w:t>
      </w:r>
    </w:p>
    <w:p w:rsidR="00D377BD" w:rsidRPr="00F7439C" w:rsidRDefault="00D377BD" w:rsidP="00D377BD">
      <w:pPr>
        <w:snapToGrid w:val="0"/>
        <w:jc w:val="both"/>
        <w:rPr>
          <w:rFonts w:ascii="Times New Roman" w:hAnsi="Times New Roman"/>
          <w:szCs w:val="20"/>
        </w:rPr>
      </w:pPr>
    </w:p>
    <w:p w:rsidR="00D377BD" w:rsidRPr="00F7439C" w:rsidRDefault="00D377BD" w:rsidP="00D377BD">
      <w:pPr>
        <w:snapToGrid w:val="0"/>
        <w:jc w:val="both"/>
        <w:rPr>
          <w:rFonts w:ascii="Times New Roman" w:hAnsi="Times New Roman"/>
          <w:szCs w:val="20"/>
        </w:rPr>
      </w:pPr>
    </w:p>
    <w:p w:rsidR="00D377BD" w:rsidRPr="00F7439C" w:rsidRDefault="00D377BD" w:rsidP="00D377BD">
      <w:pPr>
        <w:snapToGrid w:val="0"/>
        <w:jc w:val="both"/>
        <w:rPr>
          <w:rFonts w:ascii="Times New Roman" w:hAnsi="Times New Roman"/>
          <w:szCs w:val="20"/>
        </w:rPr>
      </w:pPr>
      <w:r w:rsidRPr="00F7439C">
        <w:rPr>
          <w:rFonts w:ascii="Times New Roman" w:hAnsi="Times New Roman"/>
          <w:szCs w:val="20"/>
        </w:rPr>
        <w:t xml:space="preserve">Podpisniki podpišejo  sporazum za gradbišče </w:t>
      </w:r>
      <w:r>
        <w:rPr>
          <w:rFonts w:ascii="Times New Roman" w:hAnsi="Times New Roman"/>
          <w:szCs w:val="20"/>
        </w:rPr>
        <w:t>_______________________________________</w:t>
      </w:r>
      <w:r w:rsidRPr="00F7439C">
        <w:rPr>
          <w:rFonts w:ascii="Times New Roman" w:hAnsi="Times New Roman"/>
          <w:szCs w:val="20"/>
        </w:rPr>
        <w:t xml:space="preserve">, po sklenjeni pogodbi št. </w:t>
      </w:r>
      <w:r>
        <w:rPr>
          <w:rFonts w:ascii="Times New Roman" w:hAnsi="Times New Roman"/>
          <w:szCs w:val="20"/>
        </w:rPr>
        <w:t>____________</w:t>
      </w:r>
      <w:r w:rsidRPr="00F7439C">
        <w:rPr>
          <w:rFonts w:ascii="Times New Roman" w:hAnsi="Times New Roman"/>
          <w:szCs w:val="20"/>
        </w:rPr>
        <w:t xml:space="preserve">, z dne </w:t>
      </w:r>
      <w:r>
        <w:rPr>
          <w:rFonts w:ascii="Times New Roman" w:hAnsi="Times New Roman"/>
          <w:szCs w:val="20"/>
        </w:rPr>
        <w:t>_______________</w:t>
      </w:r>
      <w:r w:rsidRPr="00F7439C">
        <w:rPr>
          <w:rFonts w:ascii="Times New Roman" w:hAnsi="Times New Roman"/>
          <w:szCs w:val="20"/>
        </w:rPr>
        <w:t>.</w:t>
      </w:r>
    </w:p>
    <w:p w:rsidR="00D377BD" w:rsidRPr="00F7439C" w:rsidRDefault="00D377BD" w:rsidP="00D377BD">
      <w:pPr>
        <w:snapToGrid w:val="0"/>
        <w:jc w:val="both"/>
        <w:rPr>
          <w:rFonts w:ascii="Times New Roman" w:hAnsi="Times New Roman"/>
          <w:szCs w:val="20"/>
        </w:rPr>
      </w:pPr>
    </w:p>
    <w:p w:rsidR="00D377BD" w:rsidRPr="00F7439C" w:rsidRDefault="00D377BD" w:rsidP="00D377BD">
      <w:pPr>
        <w:snapToGrid w:val="0"/>
        <w:jc w:val="both"/>
        <w:rPr>
          <w:rFonts w:ascii="Times New Roman" w:hAnsi="Times New Roman"/>
          <w:szCs w:val="20"/>
        </w:rPr>
      </w:pPr>
    </w:p>
    <w:p w:rsidR="00D377BD" w:rsidRPr="001241B8" w:rsidRDefault="00D377BD" w:rsidP="00603B52">
      <w:pPr>
        <w:pStyle w:val="Odstavekseznama"/>
        <w:numPr>
          <w:ilvl w:val="0"/>
          <w:numId w:val="29"/>
        </w:numPr>
        <w:snapToGrid w:val="0"/>
        <w:jc w:val="center"/>
        <w:outlineLvl w:val="0"/>
        <w:rPr>
          <w:rFonts w:ascii="Times New Roman" w:hAnsi="Times New Roman"/>
          <w:b/>
          <w:szCs w:val="20"/>
        </w:rPr>
      </w:pPr>
      <w:bookmarkStart w:id="96" w:name="_Toc456003835"/>
      <w:bookmarkStart w:id="97" w:name="_Toc456003970"/>
      <w:bookmarkStart w:id="98" w:name="_Toc456004144"/>
      <w:r w:rsidRPr="001241B8">
        <w:rPr>
          <w:rFonts w:ascii="Times New Roman" w:hAnsi="Times New Roman"/>
          <w:b/>
          <w:szCs w:val="20"/>
        </w:rPr>
        <w:t>SPLOŠNA DOLOČILA</w:t>
      </w:r>
      <w:bookmarkEnd w:id="96"/>
      <w:bookmarkEnd w:id="97"/>
      <w:bookmarkEnd w:id="98"/>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rPr>
          <w:szCs w:val="20"/>
        </w:rPr>
      </w:pPr>
    </w:p>
    <w:p w:rsidR="00D377BD" w:rsidRPr="00F7439C" w:rsidRDefault="00D377BD" w:rsidP="00603B52">
      <w:pPr>
        <w:numPr>
          <w:ilvl w:val="0"/>
          <w:numId w:val="27"/>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S tem sporazumom se urejajo skupni varstveni ukrepi, skupna organizacija varstva pri delu ter obveznosti in pravice delavcev, ki jim je naložena skrb za zagotavljanje varnih  delovnih pogojev na skupnem delovišču.</w:t>
      </w: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ind w:left="720"/>
        <w:jc w:val="both"/>
        <w:rPr>
          <w:rFonts w:ascii="Times New Roman" w:hAnsi="Times New Roman"/>
          <w:szCs w:val="20"/>
        </w:rPr>
      </w:pPr>
    </w:p>
    <w:p w:rsidR="00D377BD" w:rsidRPr="00AD64D9" w:rsidRDefault="00D377BD" w:rsidP="00603B52">
      <w:pPr>
        <w:numPr>
          <w:ilvl w:val="0"/>
          <w:numId w:val="27"/>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Vsako  sodelujoče  podjetje  je  s podpisom  tega sporazuma dolžno izvajati vsa dela po tem sporazumu  tako,  da se zagotovijo varni delovni pogoji  in  razmere  za  vse  zaposlene  na skupnem delovišču.</w:t>
      </w: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ind w:left="720"/>
        <w:jc w:val="both"/>
        <w:rPr>
          <w:rFonts w:ascii="Times New Roman" w:hAnsi="Times New Roman"/>
          <w:szCs w:val="20"/>
        </w:rPr>
      </w:pPr>
      <w:r w:rsidRPr="00F7439C">
        <w:rPr>
          <w:rFonts w:ascii="Times New Roman" w:hAnsi="Times New Roman"/>
          <w:szCs w:val="20"/>
        </w:rPr>
        <w:t>Vsako  podjetje,  ki opravlja določena dela  na skupnem delovišču mora podpisati ta pisni sporazum pred pričetkom dela na delovišču.</w:t>
      </w: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p>
    <w:p w:rsidR="00D377BD" w:rsidRDefault="00D377BD" w:rsidP="00603B52">
      <w:pPr>
        <w:numPr>
          <w:ilvl w:val="0"/>
          <w:numId w:val="27"/>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Vsako sodelujoče  podjetje  na  skupnem  delovišču  mora z ustreznimi varstvenimi ukrepi zagotoviti varnost svojih delavcev, obenem pa  zagotoviti,  da  njeni  delavci  ne  ogrožajo varnosti drugih delavcev.</w:t>
      </w:r>
    </w:p>
    <w:p w:rsidR="00D377BD" w:rsidRPr="00494B77"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ind w:left="720"/>
        <w:jc w:val="both"/>
        <w:rPr>
          <w:rFonts w:ascii="Times New Roman" w:hAnsi="Times New Roman"/>
          <w:szCs w:val="20"/>
        </w:rPr>
      </w:pPr>
    </w:p>
    <w:p w:rsidR="00D377BD" w:rsidRPr="00F7439C" w:rsidRDefault="00D377BD" w:rsidP="00603B52">
      <w:pPr>
        <w:numPr>
          <w:ilvl w:val="0"/>
          <w:numId w:val="27"/>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Odgovorni vodje posameznih izvajalcev del so se  dolžni po potrebi pred pričetkom dela dogovoriti  o načinu  izvajanja del v primeru,  če  kateri  od vodij  zahteva dodatne ukrepe  v zvezi z varstvom pri posameznih delih.</w:t>
      </w:r>
    </w:p>
    <w:p w:rsidR="00D377BD" w:rsidRPr="00F7439C" w:rsidRDefault="00D377BD" w:rsidP="00D377BD">
      <w:pPr>
        <w:snapToGrid w:val="0"/>
        <w:ind w:left="708"/>
        <w:rPr>
          <w:rFonts w:ascii="Times New Roman" w:hAnsi="Times New Roman"/>
          <w:szCs w:val="20"/>
        </w:rPr>
      </w:pPr>
    </w:p>
    <w:p w:rsidR="00D377BD" w:rsidRPr="004B27F6" w:rsidRDefault="00D377BD" w:rsidP="00603B52">
      <w:pPr>
        <w:numPr>
          <w:ilvl w:val="0"/>
          <w:numId w:val="27"/>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lastRenderedPageBreak/>
        <w:t>Odgovorni vodje izvajalcev so dolžni v celoti izpolnjevati vse zahtevane naloge koordinatorja del in se podrediti arbitražni odločitvi vodstva delovišča v vseh  primerih,  ki zadevajo skupne varstvene ukrepe.</w:t>
      </w:r>
    </w:p>
    <w:p w:rsidR="00D377BD" w:rsidRPr="00F7439C" w:rsidRDefault="00D377BD" w:rsidP="00D377BD">
      <w:pPr>
        <w:snapToGrid w:val="0"/>
        <w:ind w:left="708"/>
        <w:rPr>
          <w:rFonts w:ascii="Times New Roman" w:hAnsi="Times New Roman"/>
          <w:szCs w:val="20"/>
        </w:rPr>
      </w:pPr>
    </w:p>
    <w:p w:rsidR="00D377BD" w:rsidRPr="00F7439C" w:rsidRDefault="00D377BD" w:rsidP="00603B52">
      <w:pPr>
        <w:numPr>
          <w:ilvl w:val="0"/>
          <w:numId w:val="27"/>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Vodje izvajalcev  del so  dolžni  skrbeti,  da  so delavci strokovno usposobljeni ter zdravstveno sposobni za opravljanje del ter opremljeni z ustrezno osebno varovalno opremo in da to opremo tudi dosledno uporabljajo.</w:t>
      </w:r>
      <w:r w:rsidRPr="00F7439C">
        <w:rPr>
          <w:rFonts w:ascii="Times New Roman" w:hAnsi="Times New Roman"/>
          <w:szCs w:val="20"/>
        </w:rPr>
        <w:br/>
        <w:t>Če delavec pri delu noče uporabljati te opreme,  ga mora vodja odstraniti z dela.</w:t>
      </w:r>
    </w:p>
    <w:p w:rsidR="00D377BD" w:rsidRPr="00F7439C" w:rsidRDefault="00D377BD" w:rsidP="00D377BD">
      <w:pPr>
        <w:snapToGrid w:val="0"/>
        <w:rPr>
          <w:rFonts w:ascii="Times New Roman" w:hAnsi="Times New Roman"/>
          <w:szCs w:val="20"/>
        </w:rPr>
      </w:pPr>
    </w:p>
    <w:p w:rsidR="00D377BD" w:rsidRPr="00F7439C" w:rsidRDefault="00D377BD" w:rsidP="00603B52">
      <w:pPr>
        <w:numPr>
          <w:ilvl w:val="0"/>
          <w:numId w:val="27"/>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Ta dogovor velja ves čas,  ko  podpisani izvajajo  dela na skupnem delovišču.</w:t>
      </w:r>
    </w:p>
    <w:p w:rsidR="00D377BD" w:rsidRPr="00F7439C" w:rsidRDefault="00D377BD" w:rsidP="00D377BD">
      <w:pPr>
        <w:snapToGrid w:val="0"/>
        <w:rPr>
          <w:rFonts w:ascii="Times New Roman" w:hAnsi="Times New Roman"/>
          <w:szCs w:val="20"/>
        </w:rPr>
      </w:pPr>
    </w:p>
    <w:p w:rsidR="00D377BD" w:rsidRPr="00F7439C" w:rsidRDefault="00D377BD" w:rsidP="00603B52">
      <w:pPr>
        <w:numPr>
          <w:ilvl w:val="0"/>
          <w:numId w:val="27"/>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V kolikor pri izvajanju  storitve prihaja do vplivov na okolje, je izvajalec dolžan ravnati v skladu z internimi predpisi podjetja v katerem se dela izvajajo  in veljavno zakonodajo s področja varovanja okolja, s čimer ga mora seznaniti kontaktna oseba naročnika</w:t>
      </w:r>
    </w:p>
    <w:p w:rsidR="00D377BD" w:rsidRDefault="00D377BD" w:rsidP="00D377BD">
      <w:pPr>
        <w:pStyle w:val="Odstavekseznama"/>
        <w:rPr>
          <w:rFonts w:ascii="Times New Roman" w:hAnsi="Times New Roman"/>
          <w:szCs w:val="20"/>
        </w:rPr>
      </w:pPr>
    </w:p>
    <w:p w:rsidR="00D377BD" w:rsidRPr="00F7439C" w:rsidRDefault="00D377BD" w:rsidP="00D377BD">
      <w:pPr>
        <w:spacing w:line="360" w:lineRule="auto"/>
        <w:rPr>
          <w:rFonts w:ascii="Times New Roman" w:hAnsi="Times New Roman"/>
          <w:szCs w:val="20"/>
        </w:rPr>
      </w:pPr>
    </w:p>
    <w:p w:rsidR="00D377BD" w:rsidRPr="00F7439C" w:rsidRDefault="00D377BD" w:rsidP="00603B52">
      <w:pPr>
        <w:pStyle w:val="Odstavekseznama"/>
        <w:numPr>
          <w:ilvl w:val="0"/>
          <w:numId w:val="29"/>
        </w:numPr>
        <w:snapToGrid w:val="0"/>
        <w:jc w:val="center"/>
        <w:outlineLvl w:val="0"/>
        <w:rPr>
          <w:rFonts w:ascii="Times New Roman" w:hAnsi="Times New Roman"/>
          <w:b/>
          <w:szCs w:val="20"/>
        </w:rPr>
      </w:pPr>
      <w:bookmarkStart w:id="99" w:name="_Toc456003836"/>
      <w:bookmarkStart w:id="100" w:name="_Toc456003971"/>
      <w:bookmarkStart w:id="101" w:name="_Toc456004145"/>
      <w:r w:rsidRPr="00F7439C">
        <w:rPr>
          <w:rFonts w:ascii="Times New Roman" w:hAnsi="Times New Roman"/>
          <w:b/>
          <w:szCs w:val="20"/>
        </w:rPr>
        <w:t>PRAVICE IN DOLŽNOSTI STRANK SPORAZUMA</w:t>
      </w:r>
      <w:bookmarkEnd w:id="99"/>
      <w:bookmarkEnd w:id="100"/>
      <w:bookmarkEnd w:id="101"/>
    </w:p>
    <w:p w:rsidR="00D377BD" w:rsidRPr="00F7439C" w:rsidRDefault="00D377BD" w:rsidP="00D377BD">
      <w:pPr>
        <w:snapToGrid w:val="0"/>
        <w:jc w:val="both"/>
        <w:outlineLvl w:val="0"/>
        <w:rPr>
          <w:rFonts w:ascii="Times New Roman" w:hAnsi="Times New Roman"/>
          <w:b/>
          <w:szCs w:val="20"/>
        </w:rPr>
      </w:pPr>
    </w:p>
    <w:p w:rsidR="00D377BD" w:rsidRPr="00F7439C" w:rsidRDefault="00D377BD" w:rsidP="00603B52">
      <w:pPr>
        <w:numPr>
          <w:ilvl w:val="0"/>
          <w:numId w:val="28"/>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 xml:space="preserve"> Zahtevati poročila odgovornih izvajalcev del,  o povzetih varstvenih  ukrepih za  zaščito svojih  delavcev  in  delavcev na skupnem delovišču, bodisi dnevno ali občasno po potrebi.</w:t>
      </w: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ind w:left="720"/>
        <w:jc w:val="both"/>
        <w:rPr>
          <w:rFonts w:ascii="Times New Roman" w:hAnsi="Times New Roman"/>
          <w:szCs w:val="20"/>
        </w:rPr>
      </w:pPr>
    </w:p>
    <w:p w:rsidR="00D377BD" w:rsidRPr="00F7439C" w:rsidRDefault="00D377BD" w:rsidP="00603B52">
      <w:pPr>
        <w:numPr>
          <w:ilvl w:val="0"/>
          <w:numId w:val="28"/>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Pregledati delovna mesta med izvajalci, če varno delajo in ne ogrožajo drugega dela.</w:t>
      </w:r>
    </w:p>
    <w:p w:rsidR="00D377BD" w:rsidRPr="00F7439C" w:rsidRDefault="00D377BD" w:rsidP="00D377BD">
      <w:pPr>
        <w:snapToGrid w:val="0"/>
        <w:rPr>
          <w:rFonts w:ascii="Times New Roman" w:hAnsi="Times New Roman"/>
          <w:szCs w:val="20"/>
        </w:rPr>
      </w:pPr>
    </w:p>
    <w:p w:rsidR="00D377BD" w:rsidRPr="00F7439C" w:rsidRDefault="00D377BD" w:rsidP="00603B52">
      <w:pPr>
        <w:numPr>
          <w:ilvl w:val="0"/>
          <w:numId w:val="28"/>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Zahtevati  od  odgovornih vodij  izvajalcev, da medsebojno usklajujejo ukrepe  za  zaščito delavcev na  skupnem  delovišču in nadzirati  izpolnjevanje teh ukrepov.</w:t>
      </w:r>
    </w:p>
    <w:p w:rsidR="00D377BD" w:rsidRPr="00F7439C" w:rsidRDefault="00D377BD" w:rsidP="00D377BD">
      <w:pPr>
        <w:snapToGrid w:val="0"/>
        <w:rPr>
          <w:rFonts w:ascii="Times New Roman" w:hAnsi="Times New Roman"/>
          <w:szCs w:val="20"/>
        </w:rPr>
      </w:pPr>
    </w:p>
    <w:p w:rsidR="00D377BD" w:rsidRPr="00AD64D9" w:rsidRDefault="00D377BD" w:rsidP="00603B52">
      <w:pPr>
        <w:numPr>
          <w:ilvl w:val="0"/>
          <w:numId w:val="28"/>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Zahtevati od odgovornega vodje izvajalcev,  da  ustavi ali prekine delo,  če njegovi  delavci  ne  izpolnjujejo  splošnih in posebnih   varstvenih  ukrepov   in  bi  takšno   ravnanje  lahko povzročilo  nevarnost za  delavce ali materialne  dobrine, bodisi svojega ali drugega podjetja.</w:t>
      </w:r>
    </w:p>
    <w:p w:rsidR="00D377BD" w:rsidRPr="00F7439C" w:rsidRDefault="00D377BD" w:rsidP="00D377BD">
      <w:pPr>
        <w:snapToGrid w:val="0"/>
        <w:ind w:left="708"/>
        <w:rPr>
          <w:rFonts w:ascii="Times New Roman" w:hAnsi="Times New Roman"/>
          <w:szCs w:val="20"/>
        </w:rPr>
      </w:pPr>
      <w:r w:rsidRPr="00F7439C">
        <w:rPr>
          <w:rFonts w:ascii="Times New Roman" w:hAnsi="Times New Roman"/>
          <w:szCs w:val="20"/>
        </w:rPr>
        <w:t>Stroške  ustavitve  del  nosi  tisti  izvajalec,   ki  je  zaradi nespoštovanja varnostnih predpisov povzročil ustavitev del.</w:t>
      </w:r>
    </w:p>
    <w:p w:rsidR="00D377BD" w:rsidRPr="00F7439C" w:rsidRDefault="00D377BD" w:rsidP="00D377BD">
      <w:pPr>
        <w:snapToGrid w:val="0"/>
        <w:rPr>
          <w:rFonts w:ascii="Times New Roman" w:hAnsi="Times New Roman"/>
          <w:szCs w:val="20"/>
        </w:rPr>
      </w:pPr>
    </w:p>
    <w:p w:rsidR="00D377BD" w:rsidRPr="00F7439C" w:rsidRDefault="00D377BD" w:rsidP="00603B52">
      <w:pPr>
        <w:numPr>
          <w:ilvl w:val="0"/>
          <w:numId w:val="28"/>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Predlagati,  da  se  o  ponavljajočih  kršitvah varstvenih ukrepov  obvesti odgovornega delavca službe  za  varstvo pri delu ali pristojni organ inšpekcije dela.</w:t>
      </w: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ind w:left="720"/>
        <w:jc w:val="both"/>
        <w:rPr>
          <w:rFonts w:ascii="Times New Roman" w:hAnsi="Times New Roman"/>
          <w:szCs w:val="20"/>
        </w:rPr>
      </w:pPr>
    </w:p>
    <w:p w:rsidR="00D377BD" w:rsidRPr="00F7439C" w:rsidRDefault="00D377BD" w:rsidP="00603B52">
      <w:pPr>
        <w:numPr>
          <w:ilvl w:val="0"/>
          <w:numId w:val="28"/>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Proučiti spore med posameznimi odgovornimi vodji in  jih s svojim  poročilom predlagati  v arbitražno  rešitev  ter povzeti ustrezne ukrepe za rešitev teh sporov.</w:t>
      </w: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ind w:left="720"/>
        <w:jc w:val="both"/>
        <w:rPr>
          <w:rFonts w:ascii="Times New Roman" w:hAnsi="Times New Roman"/>
          <w:szCs w:val="20"/>
        </w:rPr>
      </w:pPr>
    </w:p>
    <w:p w:rsidR="00D377BD" w:rsidRPr="00D60589" w:rsidRDefault="00D377BD" w:rsidP="00603B52">
      <w:pPr>
        <w:numPr>
          <w:ilvl w:val="0"/>
          <w:numId w:val="28"/>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Koordinator  mora  vse svoje zahteve  vpisati  v kontrolno knjigo.</w:t>
      </w:r>
    </w:p>
    <w:p w:rsidR="00D377BD" w:rsidRPr="00F7439C" w:rsidRDefault="00D377BD" w:rsidP="00603B52">
      <w:pPr>
        <w:numPr>
          <w:ilvl w:val="0"/>
          <w:numId w:val="28"/>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Vpogled  v tehniško  dokumentacijo  izvajalca,  če je potrebno iz  varstvenega vidika za uskladitev  skupnih varstvenih ukrepov.</w:t>
      </w:r>
    </w:p>
    <w:p w:rsidR="00D377BD" w:rsidRPr="00F7439C" w:rsidRDefault="00D377BD" w:rsidP="00D377BD">
      <w:pPr>
        <w:snapToGrid w:val="0"/>
        <w:ind w:left="708"/>
        <w:rPr>
          <w:rFonts w:ascii="Times New Roman" w:hAnsi="Times New Roman"/>
          <w:szCs w:val="20"/>
        </w:rPr>
      </w:pPr>
    </w:p>
    <w:p w:rsidR="00D377BD" w:rsidRPr="00F7439C" w:rsidRDefault="00D377BD" w:rsidP="00603B52">
      <w:pPr>
        <w:numPr>
          <w:ilvl w:val="0"/>
          <w:numId w:val="28"/>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 xml:space="preserve">Zahtevati  morebitna poročila  odgovornih vodij izvajalca del, o </w:t>
      </w:r>
      <w:proofErr w:type="spellStart"/>
      <w:r w:rsidRPr="00F7439C">
        <w:rPr>
          <w:rFonts w:ascii="Times New Roman" w:hAnsi="Times New Roman"/>
          <w:szCs w:val="20"/>
        </w:rPr>
        <w:t>podvzetih</w:t>
      </w:r>
      <w:proofErr w:type="spellEnd"/>
      <w:r w:rsidRPr="00F7439C">
        <w:rPr>
          <w:rFonts w:ascii="Times New Roman" w:hAnsi="Times New Roman"/>
          <w:szCs w:val="20"/>
        </w:rPr>
        <w:t xml:space="preserve"> varstvenih ukrepih za zaščito svojih delavcev in delavcev drugih izvajalcev na skupnem delovišču.</w:t>
      </w:r>
    </w:p>
    <w:p w:rsidR="00D377BD" w:rsidRDefault="00D377BD" w:rsidP="00D377BD">
      <w:pPr>
        <w:pStyle w:val="Odstavekseznama"/>
        <w:rPr>
          <w:rFonts w:ascii="Times New Roman" w:hAnsi="Times New Roman"/>
          <w:szCs w:val="20"/>
        </w:rPr>
      </w:pPr>
    </w:p>
    <w:p w:rsidR="00D377BD" w:rsidRDefault="00D377BD" w:rsidP="00D377BD">
      <w:pPr>
        <w:pStyle w:val="Odstavekseznama"/>
        <w:rPr>
          <w:rFonts w:ascii="Times New Roman" w:hAnsi="Times New Roman"/>
          <w:szCs w:val="20"/>
        </w:rPr>
      </w:pPr>
    </w:p>
    <w:p w:rsidR="00D377BD" w:rsidRDefault="00D377BD" w:rsidP="00D377BD">
      <w:pPr>
        <w:pStyle w:val="Odstavekseznama"/>
        <w:rPr>
          <w:rFonts w:ascii="Times New Roman" w:hAnsi="Times New Roman"/>
          <w:szCs w:val="20"/>
        </w:rPr>
      </w:pP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rPr>
          <w:rFonts w:ascii="Times New Roman" w:hAnsi="Times New Roman"/>
          <w:szCs w:val="20"/>
        </w:rPr>
      </w:pP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rPr>
          <w:rFonts w:ascii="Times New Roman" w:hAnsi="Times New Roman"/>
          <w:szCs w:val="20"/>
        </w:rPr>
      </w:pPr>
    </w:p>
    <w:p w:rsidR="00D377BD" w:rsidRPr="00F7439C" w:rsidRDefault="00D377BD" w:rsidP="00603B52">
      <w:pPr>
        <w:pStyle w:val="Odstavekseznama"/>
        <w:numPr>
          <w:ilvl w:val="0"/>
          <w:numId w:val="29"/>
        </w:numPr>
        <w:snapToGrid w:val="0"/>
        <w:jc w:val="center"/>
        <w:outlineLvl w:val="0"/>
        <w:rPr>
          <w:rFonts w:ascii="Times New Roman" w:hAnsi="Times New Roman"/>
          <w:b/>
          <w:szCs w:val="20"/>
        </w:rPr>
      </w:pPr>
      <w:bookmarkStart w:id="102" w:name="_Toc456003837"/>
      <w:bookmarkStart w:id="103" w:name="_Toc456003972"/>
      <w:bookmarkStart w:id="104" w:name="_Toc456004146"/>
      <w:r w:rsidRPr="00F7439C">
        <w:rPr>
          <w:rFonts w:ascii="Times New Roman" w:hAnsi="Times New Roman"/>
          <w:b/>
          <w:szCs w:val="20"/>
        </w:rPr>
        <w:lastRenderedPageBreak/>
        <w:t>ZA USKLAJENO IN  KOORDINORANO IZVAJANJE  DEL IN VARSTVENIH UKREPOV MED POSAMEZNIMI SKUPINAMI JE DOLOČEN:</w:t>
      </w:r>
      <w:bookmarkEnd w:id="102"/>
      <w:bookmarkEnd w:id="103"/>
      <w:bookmarkEnd w:id="104"/>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rPr>
          <w:rFonts w:ascii="Times New Roman" w:hAnsi="Times New Roman"/>
          <w:szCs w:val="20"/>
        </w:rPr>
      </w:pP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rPr>
          <w:rFonts w:ascii="Times New Roman" w:hAnsi="Times New Roman"/>
          <w:szCs w:val="20"/>
        </w:rPr>
      </w:pPr>
      <w:r w:rsidRPr="00F7439C">
        <w:rPr>
          <w:rFonts w:ascii="Times New Roman" w:hAnsi="Times New Roman"/>
          <w:szCs w:val="20"/>
        </w:rPr>
        <w:t xml:space="preserve">- za naročnika: </w:t>
      </w:r>
      <w:r>
        <w:rPr>
          <w:rFonts w:ascii="Times New Roman" w:hAnsi="Times New Roman"/>
          <w:szCs w:val="20"/>
        </w:rPr>
        <w:t>____________________</w:t>
      </w: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rPr>
          <w:rFonts w:ascii="Times New Roman" w:hAnsi="Times New Roman"/>
          <w:szCs w:val="20"/>
        </w:rPr>
      </w:pP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rPr>
          <w:rFonts w:ascii="Times New Roman" w:hAnsi="Times New Roman"/>
          <w:szCs w:val="20"/>
        </w:rPr>
      </w:pPr>
      <w:r w:rsidRPr="00F7439C">
        <w:rPr>
          <w:rFonts w:ascii="Times New Roman" w:hAnsi="Times New Roman"/>
          <w:szCs w:val="20"/>
        </w:rPr>
        <w:t>-</w:t>
      </w:r>
      <w:r>
        <w:rPr>
          <w:rFonts w:ascii="Times New Roman" w:hAnsi="Times New Roman"/>
          <w:szCs w:val="20"/>
        </w:rPr>
        <w:t xml:space="preserve"> za gradbeni nadzor: _______________</w:t>
      </w: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rPr>
          <w:rFonts w:ascii="Times New Roman" w:hAnsi="Times New Roman"/>
          <w:szCs w:val="20"/>
        </w:rPr>
      </w:pP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rPr>
          <w:rFonts w:ascii="Times New Roman" w:hAnsi="Times New Roman"/>
          <w:szCs w:val="20"/>
        </w:rPr>
      </w:pPr>
      <w:r w:rsidRPr="00F7439C">
        <w:rPr>
          <w:rFonts w:ascii="Times New Roman" w:hAnsi="Times New Roman"/>
          <w:szCs w:val="20"/>
        </w:rPr>
        <w:t xml:space="preserve">- za izvajalca del: </w:t>
      </w:r>
      <w:r>
        <w:rPr>
          <w:rFonts w:ascii="Times New Roman" w:hAnsi="Times New Roman"/>
          <w:szCs w:val="20"/>
        </w:rPr>
        <w:t>__________________</w:t>
      </w: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rPr>
          <w:rFonts w:ascii="Times New Roman" w:hAnsi="Times New Roman"/>
          <w:szCs w:val="20"/>
        </w:rPr>
      </w:pP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rPr>
          <w:rFonts w:ascii="Times New Roman" w:hAnsi="Times New Roman"/>
          <w:szCs w:val="20"/>
        </w:rPr>
      </w:pPr>
    </w:p>
    <w:p w:rsidR="00D377BD" w:rsidRPr="00F7439C" w:rsidRDefault="00D377BD" w:rsidP="00603B52">
      <w:pPr>
        <w:pStyle w:val="Odstavekseznama"/>
        <w:numPr>
          <w:ilvl w:val="0"/>
          <w:numId w:val="29"/>
        </w:numPr>
        <w:snapToGrid w:val="0"/>
        <w:jc w:val="center"/>
        <w:outlineLvl w:val="0"/>
        <w:rPr>
          <w:rFonts w:ascii="Times New Roman" w:hAnsi="Times New Roman"/>
          <w:b/>
          <w:szCs w:val="20"/>
        </w:rPr>
      </w:pPr>
      <w:bookmarkStart w:id="105" w:name="_Toc456003838"/>
      <w:bookmarkStart w:id="106" w:name="_Toc456003973"/>
      <w:bookmarkStart w:id="107" w:name="_Toc456004147"/>
      <w:r w:rsidRPr="00F7439C">
        <w:rPr>
          <w:rFonts w:ascii="Times New Roman" w:hAnsi="Times New Roman"/>
          <w:b/>
          <w:szCs w:val="20"/>
        </w:rPr>
        <w:t>POSEBNI VARSTVENI UKREPI</w:t>
      </w:r>
      <w:bookmarkEnd w:id="105"/>
      <w:bookmarkEnd w:id="106"/>
      <w:bookmarkEnd w:id="107"/>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Konkretni dogovori in ukrepi skupnega pomena za varno izvajanje del:</w:t>
      </w: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p>
    <w:p w:rsidR="00D377BD" w:rsidRDefault="00D377BD" w:rsidP="00603B52">
      <w:pPr>
        <w:numPr>
          <w:ilvl w:val="0"/>
          <w:numId w:val="26"/>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vsa dela na delovišču se morajo izvajati v skladu z določili Uredbe  o zagotavljanju varnosti in zdravja pri delu  na začasnih in premičnih gradbiščih (Ur.l. RS 83/05 ).</w:t>
      </w: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ind w:left="1069"/>
        <w:jc w:val="both"/>
        <w:rPr>
          <w:rFonts w:ascii="Times New Roman" w:hAnsi="Times New Roman"/>
          <w:szCs w:val="20"/>
        </w:rPr>
      </w:pPr>
    </w:p>
    <w:p w:rsidR="00D377BD" w:rsidRPr="00F7439C" w:rsidRDefault="00D377BD" w:rsidP="00603B52">
      <w:pPr>
        <w:numPr>
          <w:ilvl w:val="0"/>
          <w:numId w:val="26"/>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delovišče mora biti zavarovano ter označeno v skladu s  predpisi varstva pri delu  –signalne vrvice, opozorilne table na tleh.</w:t>
      </w: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jc w:val="both"/>
        <w:rPr>
          <w:rFonts w:ascii="Times New Roman" w:hAnsi="Times New Roman"/>
          <w:szCs w:val="20"/>
        </w:rPr>
      </w:pPr>
    </w:p>
    <w:p w:rsidR="00D377BD" w:rsidRPr="00A03EA6" w:rsidRDefault="00D377BD" w:rsidP="00603B52">
      <w:pPr>
        <w:numPr>
          <w:ilvl w:val="0"/>
          <w:numId w:val="26"/>
        </w:numPr>
        <w:tabs>
          <w:tab w:val="left" w:pos="1439"/>
          <w:tab w:val="left" w:pos="2159"/>
          <w:tab w:val="left" w:pos="2879"/>
          <w:tab w:val="left" w:pos="3599"/>
          <w:tab w:val="left" w:pos="4319"/>
          <w:tab w:val="left" w:pos="5039"/>
          <w:tab w:val="left" w:pos="5759"/>
          <w:tab w:val="left" w:pos="6479"/>
          <w:tab w:val="left" w:pos="7199"/>
          <w:tab w:val="left" w:pos="7919"/>
          <w:tab w:val="left" w:pos="8639"/>
        </w:tabs>
        <w:snapToGrid w:val="0"/>
        <w:spacing w:after="120"/>
        <w:jc w:val="both"/>
        <w:rPr>
          <w:rFonts w:ascii="Times New Roman" w:hAnsi="Times New Roman"/>
          <w:szCs w:val="20"/>
        </w:rPr>
      </w:pPr>
      <w:r w:rsidRPr="00F7439C">
        <w:rPr>
          <w:rFonts w:ascii="Times New Roman" w:hAnsi="Times New Roman"/>
          <w:szCs w:val="20"/>
        </w:rPr>
        <w:t xml:space="preserve">vsak posamezni izvajalec mora za svoje delavce na gradbišču izdelati ustrezna navodila za varno delo, s katerimi morajo biti ti delavci seznanjeni,  sama navodila za varno delo pa  morajo biti hranjena na gradbišču na  lahko dostopnem mestu.   </w:t>
      </w:r>
    </w:p>
    <w:p w:rsidR="00D377BD" w:rsidRPr="00A03EA6" w:rsidRDefault="00D377BD" w:rsidP="00603B52">
      <w:pPr>
        <w:numPr>
          <w:ilvl w:val="0"/>
          <w:numId w:val="26"/>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 xml:space="preserve">gibanje delavcev izvajalca je dovoljeno le na področju delovišča, </w:t>
      </w: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ind w:left="709"/>
        <w:jc w:val="both"/>
        <w:rPr>
          <w:rFonts w:ascii="Times New Roman" w:hAnsi="Times New Roman"/>
          <w:szCs w:val="20"/>
        </w:rPr>
      </w:pPr>
    </w:p>
    <w:p w:rsidR="00D377BD" w:rsidRDefault="00D377BD" w:rsidP="00603B52">
      <w:pPr>
        <w:numPr>
          <w:ilvl w:val="0"/>
          <w:numId w:val="26"/>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 xml:space="preserve">delavci morajo pri delu obvezno uporabljati  predpisana osebna zaščitna sredstva v skladu z zakonodajo. </w:t>
      </w:r>
    </w:p>
    <w:p w:rsidR="00D377BD" w:rsidRPr="00A03EA6"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p>
    <w:p w:rsidR="00D377BD" w:rsidRPr="00A03EA6" w:rsidRDefault="00D377BD" w:rsidP="00603B52">
      <w:pPr>
        <w:numPr>
          <w:ilvl w:val="0"/>
          <w:numId w:val="26"/>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 xml:space="preserve">Delavci, ki bodo opravljali delo na višini morajo biti za to delo ustrezno strokovno  usposobljeni, zdravstveno sposobni za delo na višini ter imeti veljavno potrdilo o preverjanju znanja iz varnosti in zdravja pri delu. </w:t>
      </w: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ind w:left="709"/>
        <w:jc w:val="both"/>
        <w:rPr>
          <w:rFonts w:ascii="Times New Roman" w:hAnsi="Times New Roman"/>
          <w:szCs w:val="20"/>
        </w:rPr>
      </w:pPr>
    </w:p>
    <w:p w:rsidR="00D377BD" w:rsidRPr="00A03EA6" w:rsidRDefault="00D377BD" w:rsidP="00603B52">
      <w:pPr>
        <w:numPr>
          <w:ilvl w:val="0"/>
          <w:numId w:val="26"/>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 xml:space="preserve">vsa delovna oprema, ki se bo uporabljala pri delu vključno z gradbenim odrom in lestvami za dostop mora ustrezati predpisom varnosti in zdravja pri delu ter  zagotavljati varno delo delavcem kar dokazuje izvajalec z ustreznim potrdilom o pregledu in preizkusu. </w:t>
      </w: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jc w:val="both"/>
        <w:rPr>
          <w:rFonts w:ascii="Times New Roman" w:hAnsi="Times New Roman"/>
          <w:szCs w:val="20"/>
        </w:rPr>
      </w:pPr>
    </w:p>
    <w:p w:rsidR="00D377BD" w:rsidRPr="00A03EA6" w:rsidRDefault="00D377BD" w:rsidP="00603B52">
      <w:pPr>
        <w:numPr>
          <w:ilvl w:val="0"/>
          <w:numId w:val="26"/>
        </w:numPr>
        <w:tabs>
          <w:tab w:val="left" w:pos="1439"/>
          <w:tab w:val="left" w:pos="2159"/>
          <w:tab w:val="left" w:pos="2879"/>
          <w:tab w:val="left" w:pos="3599"/>
          <w:tab w:val="left" w:pos="4319"/>
          <w:tab w:val="left" w:pos="5039"/>
          <w:tab w:val="left" w:pos="5759"/>
          <w:tab w:val="left" w:pos="6479"/>
          <w:tab w:val="left" w:pos="7199"/>
          <w:tab w:val="left" w:pos="7919"/>
          <w:tab w:val="left" w:pos="8639"/>
        </w:tabs>
        <w:snapToGrid w:val="0"/>
        <w:spacing w:after="120"/>
        <w:jc w:val="both"/>
        <w:rPr>
          <w:rFonts w:ascii="Times New Roman" w:hAnsi="Times New Roman"/>
          <w:szCs w:val="20"/>
        </w:rPr>
      </w:pPr>
      <w:r w:rsidRPr="00F7439C">
        <w:rPr>
          <w:rFonts w:ascii="Times New Roman" w:hAnsi="Times New Roman"/>
          <w:szCs w:val="20"/>
        </w:rPr>
        <w:t>v kolikor bo obstajala nevarnost padcev predmetov (izdelava sidranj, prehodov…)  se v času teh del pod mestom dela  ne smejo izvajati nobena dela, prav tako je potrebno ustrezno zavarovati prostor pod mestom dela – nevar</w:t>
      </w:r>
      <w:r>
        <w:rPr>
          <w:rFonts w:ascii="Times New Roman" w:hAnsi="Times New Roman"/>
          <w:szCs w:val="20"/>
        </w:rPr>
        <w:t>nost padca predmetov na delavce</w:t>
      </w:r>
      <w:r w:rsidRPr="00F7439C">
        <w:rPr>
          <w:rFonts w:ascii="Times New Roman" w:hAnsi="Times New Roman"/>
          <w:szCs w:val="20"/>
        </w:rPr>
        <w:t xml:space="preserve">. </w:t>
      </w:r>
    </w:p>
    <w:p w:rsidR="00D377BD" w:rsidRDefault="00D377BD" w:rsidP="00603B52">
      <w:pPr>
        <w:numPr>
          <w:ilvl w:val="0"/>
          <w:numId w:val="26"/>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pri delu se je potrebno poleg splošnih zahtev varstva pri delu ravnati po varnostnih navodilih in predpisih za delo kjer se  bodo dela izvajala (varnostni načrt).</w:t>
      </w:r>
    </w:p>
    <w:p w:rsidR="00D377BD" w:rsidRPr="00494B77"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ind w:left="1069"/>
        <w:jc w:val="both"/>
        <w:rPr>
          <w:rFonts w:ascii="Times New Roman" w:hAnsi="Times New Roman"/>
          <w:szCs w:val="20"/>
        </w:rPr>
      </w:pPr>
    </w:p>
    <w:p w:rsidR="00D377BD" w:rsidRPr="00F7439C" w:rsidRDefault="00D377BD" w:rsidP="00603B52">
      <w:pPr>
        <w:numPr>
          <w:ilvl w:val="0"/>
          <w:numId w:val="26"/>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dovoz in odvoz materiala na delovišče se lahko izvaja le po  poti  dogovorjeni s predstavniki podjetja.</w:t>
      </w: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jc w:val="both"/>
        <w:rPr>
          <w:rFonts w:ascii="Times New Roman" w:hAnsi="Times New Roman"/>
          <w:szCs w:val="20"/>
        </w:rPr>
      </w:pPr>
    </w:p>
    <w:p w:rsidR="00D377BD" w:rsidRPr="00A03EA6" w:rsidRDefault="00D377BD" w:rsidP="00603B52">
      <w:pPr>
        <w:numPr>
          <w:ilvl w:val="0"/>
          <w:numId w:val="26"/>
        </w:numPr>
        <w:tabs>
          <w:tab w:val="left" w:pos="1439"/>
          <w:tab w:val="left" w:pos="2159"/>
          <w:tab w:val="left" w:pos="2879"/>
          <w:tab w:val="left" w:pos="3599"/>
          <w:tab w:val="left" w:pos="4319"/>
          <w:tab w:val="left" w:pos="5039"/>
          <w:tab w:val="left" w:pos="5759"/>
          <w:tab w:val="left" w:pos="6479"/>
          <w:tab w:val="left" w:pos="7199"/>
          <w:tab w:val="left" w:pos="7919"/>
          <w:tab w:val="left" w:pos="8639"/>
        </w:tabs>
        <w:snapToGrid w:val="0"/>
        <w:spacing w:after="120"/>
        <w:jc w:val="both"/>
        <w:rPr>
          <w:rFonts w:ascii="Times New Roman" w:hAnsi="Times New Roman"/>
          <w:szCs w:val="20"/>
        </w:rPr>
      </w:pPr>
      <w:r w:rsidRPr="00F7439C">
        <w:rPr>
          <w:rFonts w:ascii="Times New Roman" w:hAnsi="Times New Roman"/>
          <w:szCs w:val="20"/>
        </w:rPr>
        <w:t>pri transportu materiala mora biti naprava za dviganje  postavljena na takem mestu, da ne bo oviran transport po transportni poti ob objektu.</w:t>
      </w: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ind w:left="709"/>
        <w:jc w:val="both"/>
        <w:rPr>
          <w:rFonts w:ascii="Times New Roman" w:hAnsi="Times New Roman"/>
          <w:szCs w:val="20"/>
        </w:rPr>
      </w:pPr>
    </w:p>
    <w:p w:rsidR="00D377BD" w:rsidRPr="00F7439C" w:rsidRDefault="00D377BD" w:rsidP="00603B52">
      <w:pPr>
        <w:numPr>
          <w:ilvl w:val="0"/>
          <w:numId w:val="26"/>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lastRenderedPageBreak/>
        <w:t>za dostop na mesto dela  morajo delavci uporabljati fiksno nameščene kovinske lestve. V primeru uporabe prenosnih lestev je potrebno upoštevati navodila za uporabo lestev –maksimalna dolžina, naklon, postavitev.</w:t>
      </w: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p>
    <w:p w:rsidR="00D377BD" w:rsidRPr="00F7439C" w:rsidRDefault="00D377BD" w:rsidP="00603B52">
      <w:pPr>
        <w:numPr>
          <w:ilvl w:val="0"/>
          <w:numId w:val="26"/>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 xml:space="preserve">požarno varnost mora zagotoviti izvajalec z ustreznim številom gasilnikov (CO2) v primeru da je potrebna gasilska intervencija je potrebno takoj obvestiti gasilce na tel. Številko _112__ </w:t>
      </w: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p>
    <w:p w:rsidR="00D377BD" w:rsidRPr="00F7439C" w:rsidRDefault="00D377BD" w:rsidP="00603B52">
      <w:pPr>
        <w:numPr>
          <w:ilvl w:val="0"/>
          <w:numId w:val="26"/>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v primeru dela v bližini delov pod napetostjo se lahko to prične šele po odklopu električne napetosti,  ali ustrezni zaščiti pred neposrednim dotikom delov pod napetostjo z pregradami, izolacijskimi ponjavami.</w:t>
      </w: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p>
    <w:p w:rsidR="00D377BD" w:rsidRPr="00F7439C" w:rsidRDefault="00D377BD" w:rsidP="00603B52">
      <w:pPr>
        <w:numPr>
          <w:ilvl w:val="0"/>
          <w:numId w:val="26"/>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v primeru potrebe po nujni prvi pomoči je potrebno  klicati  tel. Številko _112__.</w:t>
      </w: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p>
    <w:p w:rsidR="00D377BD" w:rsidRPr="00F7439C" w:rsidRDefault="00D377BD" w:rsidP="00603B52">
      <w:pPr>
        <w:numPr>
          <w:ilvl w:val="0"/>
          <w:numId w:val="26"/>
        </w:num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r w:rsidRPr="00F7439C">
        <w:rPr>
          <w:rFonts w:ascii="Times New Roman" w:hAnsi="Times New Roman"/>
          <w:szCs w:val="20"/>
        </w:rPr>
        <w:t>izvajalec mora o teh ukrepih obvestiti svoje delavce.</w:t>
      </w:r>
    </w:p>
    <w:p w:rsidR="00D377BD" w:rsidRDefault="00D377BD" w:rsidP="00D377BD">
      <w:pPr>
        <w:pStyle w:val="Odstavekseznama"/>
        <w:rPr>
          <w:rFonts w:ascii="Times New Roman" w:hAnsi="Times New Roman"/>
          <w:szCs w:val="20"/>
        </w:rPr>
      </w:pP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szCs w:val="20"/>
        </w:rPr>
      </w:pP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b/>
          <w:szCs w:val="20"/>
        </w:rPr>
      </w:pPr>
      <w:r w:rsidRPr="00F7439C">
        <w:rPr>
          <w:rFonts w:ascii="Times New Roman" w:hAnsi="Times New Roman"/>
          <w:b/>
          <w:szCs w:val="20"/>
        </w:rPr>
        <w:t>V  NOBENEM  PRIMERU  SE  NE  SME  PRIČETI  Z  DELI   PREDEN  NISO ZAGOTOVLJENI VSI USTREZNI UKREPI ZA VARNO DELO.</w:t>
      </w: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b/>
          <w:szCs w:val="20"/>
        </w:rPr>
      </w:pPr>
    </w:p>
    <w:p w:rsidR="00D377BD" w:rsidRPr="00F7439C" w:rsidRDefault="00D377BD" w:rsidP="00D377BD">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napToGrid w:val="0"/>
        <w:jc w:val="both"/>
        <w:rPr>
          <w:rFonts w:ascii="Times New Roman" w:hAnsi="Times New Roman"/>
          <w:b/>
          <w:szCs w:val="20"/>
        </w:rPr>
      </w:pPr>
      <w:r w:rsidRPr="00F7439C">
        <w:rPr>
          <w:rFonts w:ascii="Times New Roman" w:hAnsi="Times New Roman"/>
          <w:b/>
          <w:szCs w:val="20"/>
        </w:rPr>
        <w:t>DELAVCA,  KI NE UPOŠTEVA PREDPISOV IZ VARSTVA PRI DELU  JE DOLŽAN KOORDINATOR OZ.  NEPOSREDNI VODJA DEL TAKOJ ODSTRANITI  Z DELA IN GA PRIJAVITI ZARADI KRŠITVE DELOVNIH OBVEZNOSTI.</w:t>
      </w:r>
    </w:p>
    <w:p w:rsidR="00D377BD" w:rsidRPr="00F7439C" w:rsidRDefault="00D377BD" w:rsidP="00D377BD">
      <w:pPr>
        <w:snapToGrid w:val="0"/>
        <w:jc w:val="both"/>
        <w:rPr>
          <w:rFonts w:ascii="Times New Roman" w:hAnsi="Times New Roman"/>
          <w:szCs w:val="20"/>
        </w:rPr>
      </w:pPr>
    </w:p>
    <w:p w:rsidR="00D377BD" w:rsidRPr="00F7439C" w:rsidRDefault="00D377BD" w:rsidP="00D377BD">
      <w:pPr>
        <w:snapToGrid w:val="0"/>
        <w:jc w:val="both"/>
        <w:rPr>
          <w:rFonts w:ascii="Times New Roman" w:hAnsi="Times New Roman"/>
          <w:szCs w:val="20"/>
        </w:rPr>
      </w:pPr>
      <w:r w:rsidRPr="00F7439C">
        <w:rPr>
          <w:rFonts w:ascii="Times New Roman" w:hAnsi="Times New Roman"/>
          <w:szCs w:val="20"/>
        </w:rPr>
        <w:t>Sporazum je napisan v dveh izvodih od katerega prejme vsaka stran po en izvod.</w:t>
      </w:r>
    </w:p>
    <w:p w:rsidR="00D377BD" w:rsidRPr="00F7439C" w:rsidRDefault="00D377BD" w:rsidP="00D377BD">
      <w:pPr>
        <w:snapToGrid w:val="0"/>
        <w:jc w:val="both"/>
        <w:outlineLvl w:val="0"/>
        <w:rPr>
          <w:rFonts w:ascii="Times New Roman" w:hAnsi="Times New Roman"/>
          <w:szCs w:val="20"/>
        </w:rPr>
      </w:pPr>
    </w:p>
    <w:p w:rsidR="00D377BD" w:rsidRPr="00F7439C" w:rsidRDefault="00D377BD" w:rsidP="00D377BD">
      <w:pPr>
        <w:snapToGrid w:val="0"/>
        <w:jc w:val="both"/>
        <w:outlineLvl w:val="0"/>
        <w:rPr>
          <w:rFonts w:ascii="Times New Roman" w:hAnsi="Times New Roman"/>
          <w:szCs w:val="20"/>
        </w:rPr>
      </w:pPr>
      <w:bookmarkStart w:id="108" w:name="_Toc456003839"/>
      <w:bookmarkStart w:id="109" w:name="_Toc456003974"/>
      <w:bookmarkStart w:id="110" w:name="_Toc456004148"/>
      <w:r>
        <w:rPr>
          <w:rFonts w:ascii="Times New Roman" w:hAnsi="Times New Roman"/>
          <w:szCs w:val="20"/>
        </w:rPr>
        <w:t>Slovenj Gradec,</w:t>
      </w:r>
      <w:bookmarkEnd w:id="108"/>
      <w:bookmarkEnd w:id="109"/>
      <w:bookmarkEnd w:id="110"/>
      <w:r>
        <w:rPr>
          <w:rFonts w:ascii="Times New Roman" w:hAnsi="Times New Roman"/>
          <w:szCs w:val="20"/>
        </w:rPr>
        <w:t xml:space="preserve"> </w:t>
      </w:r>
    </w:p>
    <w:p w:rsidR="00D377BD" w:rsidRPr="00F7439C" w:rsidRDefault="00D377BD" w:rsidP="00D377BD">
      <w:pPr>
        <w:snapToGrid w:val="0"/>
        <w:jc w:val="both"/>
        <w:outlineLvl w:val="0"/>
        <w:rPr>
          <w:rFonts w:ascii="Times New Roman" w:hAnsi="Times New Roman"/>
          <w:szCs w:val="20"/>
        </w:rPr>
      </w:pPr>
    </w:p>
    <w:p w:rsidR="00D377BD" w:rsidRPr="00F7439C" w:rsidRDefault="00D377BD" w:rsidP="00D377BD">
      <w:pPr>
        <w:snapToGrid w:val="0"/>
        <w:jc w:val="both"/>
        <w:outlineLvl w:val="0"/>
        <w:rPr>
          <w:rFonts w:ascii="Times New Roman" w:hAnsi="Times New Roman"/>
          <w:szCs w:val="20"/>
        </w:rPr>
      </w:pPr>
      <w:bookmarkStart w:id="111" w:name="_Toc456003840"/>
      <w:bookmarkStart w:id="112" w:name="_Toc456003975"/>
      <w:bookmarkStart w:id="113" w:name="_Toc456004149"/>
      <w:r w:rsidRPr="00F7439C">
        <w:rPr>
          <w:rFonts w:ascii="Times New Roman" w:hAnsi="Times New Roman"/>
          <w:szCs w:val="20"/>
        </w:rPr>
        <w:t>Naročnik Splošna bolnišnica Slovenj Gradec</w:t>
      </w:r>
      <w:r w:rsidRPr="00F7439C">
        <w:rPr>
          <w:rFonts w:ascii="Times New Roman" w:hAnsi="Times New Roman"/>
          <w:szCs w:val="20"/>
        </w:rPr>
        <w:tab/>
      </w:r>
      <w:r w:rsidRPr="00F7439C">
        <w:rPr>
          <w:rFonts w:ascii="Times New Roman" w:hAnsi="Times New Roman"/>
          <w:szCs w:val="20"/>
        </w:rPr>
        <w:tab/>
      </w:r>
      <w:r>
        <w:rPr>
          <w:rFonts w:ascii="Times New Roman" w:hAnsi="Times New Roman"/>
          <w:szCs w:val="20"/>
        </w:rPr>
        <w:t>v.d. d</w:t>
      </w:r>
      <w:r w:rsidRPr="00F7439C">
        <w:rPr>
          <w:rFonts w:ascii="Times New Roman" w:hAnsi="Times New Roman"/>
          <w:szCs w:val="20"/>
        </w:rPr>
        <w:t>irektor</w:t>
      </w:r>
      <w:r w:rsidR="00BA7C46">
        <w:rPr>
          <w:rFonts w:ascii="Times New Roman" w:hAnsi="Times New Roman"/>
          <w:szCs w:val="20"/>
        </w:rPr>
        <w:t>ja</w:t>
      </w:r>
      <w:r w:rsidRPr="00F7439C">
        <w:rPr>
          <w:rFonts w:ascii="Times New Roman" w:hAnsi="Times New Roman"/>
          <w:szCs w:val="20"/>
        </w:rPr>
        <w:t>:</w:t>
      </w:r>
      <w:bookmarkEnd w:id="111"/>
      <w:bookmarkEnd w:id="112"/>
      <w:bookmarkEnd w:id="113"/>
      <w:r w:rsidRPr="00F7439C">
        <w:rPr>
          <w:rFonts w:ascii="Times New Roman" w:hAnsi="Times New Roman"/>
          <w:szCs w:val="20"/>
        </w:rPr>
        <w:t xml:space="preserve"> </w:t>
      </w:r>
    </w:p>
    <w:p w:rsidR="00D377BD" w:rsidRPr="00F7439C" w:rsidRDefault="00D377BD" w:rsidP="00D377BD">
      <w:pPr>
        <w:snapToGrid w:val="0"/>
        <w:ind w:left="4956" w:firstLine="708"/>
        <w:jc w:val="both"/>
        <w:outlineLvl w:val="0"/>
        <w:rPr>
          <w:rFonts w:ascii="Times New Roman" w:hAnsi="Times New Roman"/>
          <w:szCs w:val="20"/>
        </w:rPr>
      </w:pPr>
      <w:bookmarkStart w:id="114" w:name="_Toc456003841"/>
      <w:bookmarkStart w:id="115" w:name="_Toc456003976"/>
      <w:bookmarkStart w:id="116" w:name="_Toc456004150"/>
      <w:r>
        <w:rPr>
          <w:rFonts w:ascii="Times New Roman" w:hAnsi="Times New Roman"/>
          <w:szCs w:val="20"/>
        </w:rPr>
        <w:t>Asist.dr. Jasna Uranjek</w:t>
      </w:r>
      <w:r w:rsidRPr="00F7439C">
        <w:rPr>
          <w:rFonts w:ascii="Times New Roman" w:hAnsi="Times New Roman"/>
          <w:szCs w:val="20"/>
        </w:rPr>
        <w:t>, dr.med.</w:t>
      </w:r>
      <w:bookmarkEnd w:id="114"/>
      <w:bookmarkEnd w:id="115"/>
      <w:bookmarkEnd w:id="116"/>
    </w:p>
    <w:p w:rsidR="00D377BD" w:rsidRPr="00F7439C" w:rsidRDefault="00D377BD" w:rsidP="00D377BD">
      <w:pPr>
        <w:snapToGrid w:val="0"/>
        <w:jc w:val="both"/>
        <w:outlineLvl w:val="0"/>
        <w:rPr>
          <w:rFonts w:ascii="Times New Roman" w:hAnsi="Times New Roman"/>
          <w:szCs w:val="20"/>
        </w:rPr>
      </w:pPr>
    </w:p>
    <w:p w:rsidR="00D377BD" w:rsidRPr="00F7439C" w:rsidRDefault="00D377BD" w:rsidP="00D377BD">
      <w:pPr>
        <w:snapToGrid w:val="0"/>
        <w:jc w:val="both"/>
        <w:outlineLvl w:val="0"/>
        <w:rPr>
          <w:rFonts w:ascii="Times New Roman" w:hAnsi="Times New Roman"/>
          <w:szCs w:val="20"/>
        </w:rPr>
      </w:pPr>
      <w:bookmarkStart w:id="117" w:name="_Toc456003842"/>
      <w:bookmarkStart w:id="118" w:name="_Toc456003977"/>
      <w:bookmarkStart w:id="119" w:name="_Toc456004151"/>
      <w:r>
        <w:rPr>
          <w:rFonts w:ascii="Times New Roman" w:hAnsi="Times New Roman"/>
          <w:szCs w:val="20"/>
        </w:rPr>
        <w:t>…</w:t>
      </w:r>
      <w:r w:rsidRPr="00F7439C">
        <w:rPr>
          <w:rFonts w:ascii="Times New Roman" w:hAnsi="Times New Roman"/>
          <w:szCs w:val="20"/>
        </w:rPr>
        <w:t>.........................................................</w:t>
      </w:r>
      <w:r w:rsidRPr="00F7439C">
        <w:rPr>
          <w:rFonts w:ascii="Times New Roman" w:hAnsi="Times New Roman"/>
          <w:szCs w:val="20"/>
        </w:rPr>
        <w:tab/>
      </w:r>
      <w:r w:rsidRPr="00F7439C">
        <w:rPr>
          <w:rFonts w:ascii="Times New Roman" w:hAnsi="Times New Roman"/>
          <w:szCs w:val="20"/>
        </w:rPr>
        <w:tab/>
      </w:r>
      <w:r w:rsidRPr="00F7439C">
        <w:rPr>
          <w:rFonts w:ascii="Times New Roman" w:hAnsi="Times New Roman"/>
          <w:szCs w:val="20"/>
        </w:rPr>
        <w:tab/>
      </w:r>
      <w:r>
        <w:rPr>
          <w:rFonts w:ascii="Times New Roman" w:hAnsi="Times New Roman"/>
          <w:szCs w:val="20"/>
        </w:rPr>
        <w:t>…</w:t>
      </w:r>
      <w:r w:rsidRPr="00F7439C">
        <w:rPr>
          <w:rFonts w:ascii="Times New Roman" w:hAnsi="Times New Roman"/>
          <w:szCs w:val="20"/>
        </w:rPr>
        <w:t>..............................................</w:t>
      </w:r>
      <w:bookmarkEnd w:id="117"/>
      <w:bookmarkEnd w:id="118"/>
      <w:bookmarkEnd w:id="119"/>
    </w:p>
    <w:p w:rsidR="00D377BD" w:rsidRPr="00F7439C" w:rsidRDefault="00D377BD" w:rsidP="00D377BD">
      <w:pPr>
        <w:snapToGrid w:val="0"/>
        <w:ind w:left="5664" w:hanging="5664"/>
        <w:jc w:val="both"/>
        <w:rPr>
          <w:rFonts w:ascii="Times New Roman" w:hAnsi="Times New Roman"/>
          <w:szCs w:val="20"/>
        </w:rPr>
      </w:pPr>
    </w:p>
    <w:p w:rsidR="00D377BD" w:rsidRPr="00F7439C" w:rsidRDefault="00D377BD" w:rsidP="00D377BD">
      <w:pPr>
        <w:snapToGrid w:val="0"/>
        <w:ind w:left="5664" w:hanging="5664"/>
        <w:jc w:val="both"/>
        <w:rPr>
          <w:rFonts w:ascii="Times New Roman" w:hAnsi="Times New Roman"/>
          <w:szCs w:val="20"/>
        </w:rPr>
      </w:pPr>
    </w:p>
    <w:p w:rsidR="00D377BD" w:rsidRPr="00F7439C" w:rsidRDefault="00D377BD" w:rsidP="00D377BD">
      <w:pPr>
        <w:snapToGrid w:val="0"/>
        <w:ind w:left="5664" w:hanging="5664"/>
        <w:jc w:val="both"/>
        <w:rPr>
          <w:rFonts w:ascii="Times New Roman" w:hAnsi="Times New Roman"/>
          <w:szCs w:val="20"/>
        </w:rPr>
      </w:pPr>
      <w:r w:rsidRPr="00F7439C">
        <w:rPr>
          <w:rFonts w:ascii="Times New Roman" w:hAnsi="Times New Roman"/>
          <w:szCs w:val="20"/>
        </w:rPr>
        <w:t>Pogodben</w:t>
      </w:r>
      <w:r>
        <w:rPr>
          <w:rFonts w:ascii="Times New Roman" w:hAnsi="Times New Roman"/>
          <w:szCs w:val="20"/>
        </w:rPr>
        <w:t xml:space="preserve">i izvajalec </w:t>
      </w:r>
      <w:r w:rsidRPr="00F7439C">
        <w:rPr>
          <w:rFonts w:ascii="Times New Roman" w:hAnsi="Times New Roman"/>
          <w:szCs w:val="20"/>
        </w:rPr>
        <w:t xml:space="preserve">                       </w:t>
      </w:r>
      <w:r w:rsidRPr="00F7439C">
        <w:rPr>
          <w:rFonts w:ascii="Times New Roman" w:hAnsi="Times New Roman"/>
          <w:szCs w:val="20"/>
        </w:rPr>
        <w:tab/>
        <w:t xml:space="preserve">Direktor: </w:t>
      </w:r>
    </w:p>
    <w:p w:rsidR="00D377BD" w:rsidRPr="00F7439C" w:rsidRDefault="00D377BD" w:rsidP="00D377BD">
      <w:pPr>
        <w:snapToGrid w:val="0"/>
        <w:jc w:val="both"/>
        <w:rPr>
          <w:rFonts w:ascii="Times New Roman" w:hAnsi="Times New Roman"/>
          <w:szCs w:val="20"/>
        </w:rPr>
      </w:pPr>
      <w:r w:rsidRPr="00F7439C">
        <w:rPr>
          <w:rFonts w:ascii="Times New Roman" w:hAnsi="Times New Roman"/>
          <w:szCs w:val="20"/>
        </w:rPr>
        <w:t xml:space="preserve">                                                                                               </w:t>
      </w:r>
    </w:p>
    <w:p w:rsidR="00D377BD" w:rsidRPr="00F7439C" w:rsidRDefault="00D377BD" w:rsidP="00D377BD">
      <w:pPr>
        <w:snapToGrid w:val="0"/>
        <w:jc w:val="both"/>
        <w:rPr>
          <w:rFonts w:ascii="Times New Roman" w:hAnsi="Times New Roman"/>
          <w:szCs w:val="20"/>
        </w:rPr>
      </w:pPr>
      <w:r>
        <w:rPr>
          <w:rFonts w:ascii="Times New Roman" w:hAnsi="Times New Roman"/>
          <w:szCs w:val="20"/>
        </w:rPr>
        <w:t>…</w:t>
      </w:r>
      <w:r w:rsidRPr="00F7439C">
        <w:rPr>
          <w:rFonts w:ascii="Times New Roman" w:hAnsi="Times New Roman"/>
          <w:szCs w:val="20"/>
        </w:rPr>
        <w:t>........................................................                                   ………………………………</w:t>
      </w:r>
    </w:p>
    <w:p w:rsidR="00D377BD" w:rsidRDefault="00D377BD" w:rsidP="00D377BD">
      <w:pPr>
        <w:widowControl w:val="0"/>
        <w:jc w:val="both"/>
        <w:rPr>
          <w:rFonts w:ascii="Times New Roman" w:hAnsi="Times New Roman"/>
          <w:bCs/>
          <w:color w:val="A6A6A6"/>
        </w:rPr>
      </w:pPr>
    </w:p>
    <w:p w:rsidR="00D377BD" w:rsidRDefault="00D377BD" w:rsidP="00D377BD">
      <w:pPr>
        <w:widowControl w:val="0"/>
        <w:jc w:val="both"/>
        <w:rPr>
          <w:rFonts w:ascii="Times New Roman" w:hAnsi="Times New Roman"/>
          <w:b/>
          <w:bCs/>
        </w:rPr>
      </w:pPr>
    </w:p>
    <w:p w:rsidR="002B0E01" w:rsidRDefault="002B0E01" w:rsidP="00064945">
      <w:pPr>
        <w:pStyle w:val="BodyText22"/>
        <w:ind w:left="0"/>
        <w:jc w:val="left"/>
        <w:rPr>
          <w:rFonts w:ascii="Calibri" w:hAnsi="Calibri" w:cs="Calibri"/>
          <w:sz w:val="24"/>
          <w:szCs w:val="24"/>
          <w:lang w:val="sl-SI"/>
        </w:rPr>
      </w:pPr>
    </w:p>
    <w:p w:rsidR="002B0E01" w:rsidRDefault="002B0E01" w:rsidP="00064945">
      <w:pPr>
        <w:pStyle w:val="BodyText22"/>
        <w:ind w:left="0"/>
        <w:jc w:val="left"/>
        <w:rPr>
          <w:rFonts w:ascii="Calibri" w:hAnsi="Calibri" w:cs="Calibri"/>
          <w:sz w:val="24"/>
          <w:szCs w:val="24"/>
          <w:lang w:val="sl-SI"/>
        </w:rPr>
      </w:pPr>
    </w:p>
    <w:p w:rsidR="002B0E01" w:rsidRDefault="002B0E01" w:rsidP="00064945">
      <w:pPr>
        <w:pStyle w:val="BodyText22"/>
        <w:ind w:left="0"/>
        <w:jc w:val="left"/>
        <w:rPr>
          <w:rFonts w:ascii="Calibri" w:hAnsi="Calibri" w:cs="Calibri"/>
          <w:sz w:val="24"/>
          <w:szCs w:val="24"/>
          <w:lang w:val="sl-SI"/>
        </w:rPr>
      </w:pPr>
    </w:p>
    <w:p w:rsidR="002B0E01" w:rsidRDefault="002B0E01" w:rsidP="00064945">
      <w:pPr>
        <w:pStyle w:val="BodyText22"/>
        <w:ind w:left="0"/>
        <w:jc w:val="left"/>
        <w:rPr>
          <w:rFonts w:ascii="Calibri" w:hAnsi="Calibri" w:cs="Calibri"/>
          <w:sz w:val="24"/>
          <w:szCs w:val="24"/>
          <w:lang w:val="sl-SI"/>
        </w:rPr>
      </w:pPr>
    </w:p>
    <w:p w:rsidR="002B0E01" w:rsidRDefault="002B0E01" w:rsidP="00064945">
      <w:pPr>
        <w:pStyle w:val="BodyText22"/>
        <w:ind w:left="0"/>
        <w:jc w:val="left"/>
        <w:rPr>
          <w:rFonts w:ascii="Calibri" w:hAnsi="Calibri" w:cs="Calibri"/>
          <w:sz w:val="24"/>
          <w:szCs w:val="24"/>
          <w:lang w:val="sl-SI"/>
        </w:rPr>
      </w:pPr>
    </w:p>
    <w:p w:rsidR="002B0E01" w:rsidRDefault="002B0E01" w:rsidP="00064945">
      <w:pPr>
        <w:pStyle w:val="BodyText22"/>
        <w:ind w:left="0"/>
        <w:jc w:val="left"/>
        <w:rPr>
          <w:rFonts w:ascii="Calibri" w:hAnsi="Calibri" w:cs="Calibri"/>
          <w:sz w:val="24"/>
          <w:szCs w:val="24"/>
          <w:lang w:val="sl-SI"/>
        </w:rPr>
      </w:pPr>
    </w:p>
    <w:p w:rsidR="002B0E01" w:rsidRDefault="002B0E01" w:rsidP="00064945">
      <w:pPr>
        <w:pStyle w:val="BodyText22"/>
        <w:ind w:left="0"/>
        <w:jc w:val="left"/>
        <w:rPr>
          <w:rFonts w:ascii="Calibri" w:hAnsi="Calibri" w:cs="Calibri"/>
          <w:sz w:val="24"/>
          <w:szCs w:val="24"/>
          <w:lang w:val="sl-SI"/>
        </w:rPr>
      </w:pPr>
    </w:p>
    <w:p w:rsidR="002B0E01" w:rsidRDefault="002B0E01" w:rsidP="00064945">
      <w:pPr>
        <w:pStyle w:val="BodyText22"/>
        <w:ind w:left="0"/>
        <w:jc w:val="left"/>
        <w:rPr>
          <w:rFonts w:ascii="Calibri" w:hAnsi="Calibri" w:cs="Calibri"/>
          <w:sz w:val="24"/>
          <w:szCs w:val="24"/>
          <w:lang w:val="sl-SI"/>
        </w:rPr>
      </w:pPr>
    </w:p>
    <w:p w:rsidR="002B0E01" w:rsidRDefault="002B0E01" w:rsidP="00064945">
      <w:pPr>
        <w:pStyle w:val="BodyText22"/>
        <w:ind w:left="0"/>
        <w:jc w:val="left"/>
        <w:rPr>
          <w:rFonts w:ascii="Calibri" w:hAnsi="Calibri" w:cs="Calibri"/>
          <w:sz w:val="24"/>
          <w:szCs w:val="24"/>
          <w:lang w:val="sl-SI"/>
        </w:rPr>
      </w:pPr>
    </w:p>
    <w:p w:rsidR="002B0E01" w:rsidRDefault="002B0E01" w:rsidP="00064945">
      <w:pPr>
        <w:pStyle w:val="BodyText22"/>
        <w:ind w:left="0"/>
        <w:jc w:val="left"/>
        <w:rPr>
          <w:rFonts w:ascii="Calibri" w:hAnsi="Calibri" w:cs="Calibri"/>
          <w:sz w:val="24"/>
          <w:szCs w:val="24"/>
          <w:lang w:val="sl-SI"/>
        </w:rPr>
      </w:pPr>
    </w:p>
    <w:p w:rsidR="002B0E01" w:rsidRPr="009D3E7D" w:rsidRDefault="002B0E01" w:rsidP="00064945">
      <w:pPr>
        <w:pStyle w:val="BodyText22"/>
        <w:ind w:left="0"/>
        <w:jc w:val="left"/>
        <w:rPr>
          <w:rFonts w:ascii="Calibri" w:hAnsi="Calibri" w:cs="Calibri"/>
          <w:sz w:val="24"/>
          <w:szCs w:val="24"/>
          <w:lang w:val="sl-SI"/>
        </w:rPr>
      </w:pPr>
    </w:p>
    <w:p w:rsidR="00D377BD" w:rsidRDefault="00D377BD" w:rsidP="004F1AC8">
      <w:pPr>
        <w:pStyle w:val="Telobesedila22"/>
        <w:ind w:left="0"/>
        <w:rPr>
          <w:rFonts w:ascii="Calibri" w:hAnsi="Calibri" w:cs="Calibri"/>
          <w:sz w:val="24"/>
          <w:szCs w:val="24"/>
          <w:lang w:val="sl-SI"/>
        </w:rPr>
      </w:pPr>
    </w:p>
    <w:p w:rsidR="00F711DF" w:rsidRDefault="00F711DF" w:rsidP="004F1AC8">
      <w:pPr>
        <w:pStyle w:val="Telobesedila22"/>
        <w:ind w:left="0"/>
        <w:rPr>
          <w:rFonts w:ascii="Calibri" w:hAnsi="Calibri" w:cs="Calibri"/>
          <w:sz w:val="24"/>
          <w:szCs w:val="24"/>
          <w:lang w:val="sl-SI"/>
        </w:rPr>
      </w:pPr>
    </w:p>
    <w:p w:rsidR="00F711DF" w:rsidRPr="00E609E0" w:rsidRDefault="00F711DF" w:rsidP="00F711D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OBR- 10</w:t>
      </w:r>
    </w:p>
    <w:p w:rsidR="00F711DF" w:rsidRPr="00E609E0" w:rsidRDefault="00F711DF" w:rsidP="00F711DF">
      <w:pPr>
        <w:jc w:val="both"/>
        <w:rPr>
          <w:rFonts w:ascii="Times New Roman" w:hAnsi="Times New Roman"/>
          <w:b/>
          <w:szCs w:val="20"/>
        </w:rPr>
      </w:pPr>
      <w:r w:rsidRPr="00E609E0">
        <w:rPr>
          <w:rFonts w:ascii="Times New Roman" w:hAnsi="Times New Roman"/>
          <w:b/>
          <w:szCs w:val="20"/>
        </w:rPr>
        <w:t>Splošna bolnišnica Slovenj Gradec</w:t>
      </w:r>
    </w:p>
    <w:p w:rsidR="00F711DF" w:rsidRPr="00E609E0" w:rsidRDefault="00F711DF" w:rsidP="00F711DF">
      <w:pPr>
        <w:jc w:val="both"/>
        <w:rPr>
          <w:rFonts w:ascii="Times New Roman" w:hAnsi="Times New Roman"/>
          <w:b/>
          <w:szCs w:val="20"/>
        </w:rPr>
      </w:pPr>
      <w:r>
        <w:rPr>
          <w:rFonts w:ascii="Times New Roman" w:hAnsi="Times New Roman"/>
          <w:b/>
          <w:szCs w:val="20"/>
        </w:rPr>
        <w:t>Štev . : 15/2016</w:t>
      </w:r>
    </w:p>
    <w:p w:rsidR="00F711DF" w:rsidRPr="00E609E0" w:rsidRDefault="00F711DF" w:rsidP="00F711DF">
      <w:pPr>
        <w:jc w:val="both"/>
        <w:rPr>
          <w:rFonts w:ascii="Times New Roman" w:hAnsi="Times New Roman"/>
          <w:b/>
          <w:szCs w:val="20"/>
        </w:rPr>
      </w:pPr>
      <w:r>
        <w:rPr>
          <w:rFonts w:ascii="Times New Roman" w:hAnsi="Times New Roman"/>
          <w:b/>
          <w:szCs w:val="20"/>
        </w:rPr>
        <w:t>Datum :  14.07.2016</w:t>
      </w:r>
    </w:p>
    <w:p w:rsidR="00F711DF" w:rsidRDefault="00F711DF" w:rsidP="00F711DF">
      <w:pPr>
        <w:widowControl w:val="0"/>
        <w:jc w:val="right"/>
        <w:rPr>
          <w:rFonts w:ascii="Calibri" w:hAnsi="Calibri" w:cs="Calibri"/>
          <w:sz w:val="22"/>
          <w:szCs w:val="22"/>
        </w:rPr>
      </w:pPr>
    </w:p>
    <w:p w:rsidR="00F711DF" w:rsidRPr="00E53653" w:rsidRDefault="00F711DF" w:rsidP="00F711DF">
      <w:pPr>
        <w:widowControl w:val="0"/>
        <w:jc w:val="right"/>
        <w:rPr>
          <w:rFonts w:ascii="Calibri" w:hAnsi="Calibri" w:cs="Calibri"/>
          <w:sz w:val="22"/>
          <w:szCs w:val="22"/>
        </w:rPr>
      </w:pPr>
    </w:p>
    <w:p w:rsidR="00F711DF" w:rsidRPr="00E53653" w:rsidRDefault="00F711DF" w:rsidP="00F711DF">
      <w:pPr>
        <w:widowControl w:val="0"/>
        <w:jc w:val="center"/>
        <w:rPr>
          <w:rFonts w:ascii="Times New Roman" w:hAnsi="Times New Roman"/>
          <w:b/>
          <w:bCs/>
        </w:rPr>
      </w:pPr>
      <w:r w:rsidRPr="00E53653">
        <w:rPr>
          <w:rFonts w:ascii="Times New Roman" w:hAnsi="Times New Roman"/>
          <w:b/>
          <w:bCs/>
        </w:rPr>
        <w:t>SOGLASJE ZA NEPOSREDNA PLAČILA PODIZVAJALCEM</w:t>
      </w:r>
    </w:p>
    <w:p w:rsidR="00F711DF" w:rsidRPr="00E53653" w:rsidRDefault="00F711DF" w:rsidP="00F711DF">
      <w:pPr>
        <w:widowControl w:val="0"/>
        <w:jc w:val="both"/>
        <w:rPr>
          <w:rFonts w:ascii="Times New Roman" w:hAnsi="Times New Roman"/>
        </w:rPr>
      </w:pPr>
    </w:p>
    <w:p w:rsidR="00F711DF" w:rsidRPr="009C0BB2" w:rsidRDefault="00F711DF" w:rsidP="00F711DF">
      <w:pPr>
        <w:jc w:val="center"/>
        <w:rPr>
          <w:rFonts w:ascii="Times New Roman" w:hAnsi="Times New Roman"/>
        </w:rPr>
      </w:pPr>
      <w:r w:rsidRPr="00A54055">
        <w:rPr>
          <w:rFonts w:ascii="Times New Roman" w:hAnsi="Times New Roman"/>
          <w:b/>
          <w:bCs/>
        </w:rPr>
        <w:t>»</w:t>
      </w:r>
      <w:r>
        <w:rPr>
          <w:rFonts w:ascii="Times New Roman" w:hAnsi="Times New Roman"/>
          <w:b/>
        </w:rPr>
        <w:t>Aparat za magnetno resonanco</w:t>
      </w:r>
      <w:r w:rsidRPr="00D616B9">
        <w:rPr>
          <w:rFonts w:ascii="Times New Roman" w:hAnsi="Times New Roman"/>
          <w:b/>
          <w:bCs/>
        </w:rPr>
        <w:t>«</w:t>
      </w:r>
    </w:p>
    <w:p w:rsidR="00F711DF" w:rsidRDefault="00F711DF" w:rsidP="00F711DF">
      <w:pPr>
        <w:widowControl w:val="0"/>
        <w:jc w:val="both"/>
        <w:rPr>
          <w:rFonts w:ascii="Times New Roman" w:hAnsi="Times New Roman"/>
        </w:rPr>
      </w:pPr>
    </w:p>
    <w:p w:rsidR="00F711DF" w:rsidRPr="00E53653" w:rsidRDefault="00F711DF" w:rsidP="00F711DF">
      <w:pPr>
        <w:widowControl w:val="0"/>
        <w:jc w:val="both"/>
        <w:rPr>
          <w:rFonts w:ascii="Times New Roman" w:hAnsi="Times New Roman"/>
        </w:rPr>
      </w:pPr>
    </w:p>
    <w:p w:rsidR="00F711DF" w:rsidRPr="00E53653" w:rsidRDefault="00F711DF" w:rsidP="00F711DF">
      <w:pPr>
        <w:widowControl w:val="0"/>
        <w:jc w:val="both"/>
        <w:rPr>
          <w:rFonts w:ascii="Times New Roman" w:hAnsi="Times New Roman"/>
          <w:b/>
          <w:bCs/>
        </w:rPr>
      </w:pPr>
      <w:r w:rsidRPr="00E53653">
        <w:rPr>
          <w:rFonts w:ascii="Times New Roman" w:hAnsi="Times New Roman"/>
          <w:b/>
          <w:bCs/>
        </w:rPr>
        <w:t>Naročnik: Splošna bolnišnica Slovenj Gradec, Gosposvetska c. 1, 2380 Slovenj Gradec</w:t>
      </w:r>
    </w:p>
    <w:p w:rsidR="00F711DF" w:rsidRPr="00E53653" w:rsidRDefault="00F711DF" w:rsidP="00F711DF">
      <w:pPr>
        <w:widowControl w:val="0"/>
        <w:jc w:val="both"/>
        <w:rPr>
          <w:rFonts w:ascii="Times New Roman" w:hAnsi="Times New Roman"/>
          <w:b/>
          <w:bCs/>
        </w:rPr>
      </w:pPr>
      <w:r>
        <w:rPr>
          <w:rFonts w:ascii="Times New Roman" w:hAnsi="Times New Roman"/>
          <w:b/>
          <w:bCs/>
        </w:rPr>
        <w:t>Številka: JN 02/2016</w:t>
      </w:r>
    </w:p>
    <w:p w:rsidR="00F711DF" w:rsidRPr="00E53653" w:rsidRDefault="00F711DF" w:rsidP="00F711DF">
      <w:pPr>
        <w:widowControl w:val="0"/>
        <w:jc w:val="both"/>
        <w:rPr>
          <w:rFonts w:ascii="Times New Roman" w:hAnsi="Times New Roman"/>
          <w:b/>
          <w:bCs/>
        </w:rPr>
      </w:pPr>
    </w:p>
    <w:p w:rsidR="00F711DF" w:rsidRPr="00E53653" w:rsidRDefault="00F711DF" w:rsidP="00F711DF">
      <w:pPr>
        <w:widowControl w:val="0"/>
        <w:jc w:val="both"/>
        <w:rPr>
          <w:rFonts w:ascii="Times New Roman" w:hAnsi="Times New Roman"/>
          <w:b/>
          <w:bCs/>
        </w:rPr>
      </w:pPr>
      <w:r w:rsidRPr="00E53653">
        <w:rPr>
          <w:rFonts w:ascii="Times New Roman" w:hAnsi="Times New Roman"/>
          <w:b/>
          <w:bCs/>
        </w:rPr>
        <w:t>Ponudnik (naziv in naslov):____________________________________________________</w:t>
      </w:r>
    </w:p>
    <w:p w:rsidR="00F711DF" w:rsidRPr="00E53653" w:rsidRDefault="00F711DF" w:rsidP="00F711DF">
      <w:pPr>
        <w:widowControl w:val="0"/>
        <w:jc w:val="both"/>
        <w:rPr>
          <w:rFonts w:ascii="Times New Roman" w:hAnsi="Times New Roman"/>
          <w:b/>
          <w:bCs/>
        </w:rPr>
      </w:pPr>
    </w:p>
    <w:p w:rsidR="00F711DF" w:rsidRPr="00E53653" w:rsidRDefault="00F711DF" w:rsidP="00F711DF">
      <w:pPr>
        <w:widowControl w:val="0"/>
        <w:jc w:val="both"/>
        <w:rPr>
          <w:rFonts w:ascii="Times New Roman" w:hAnsi="Times New Roman"/>
          <w:b/>
          <w:bCs/>
        </w:rPr>
      </w:pPr>
      <w:r w:rsidRPr="00E53653">
        <w:rPr>
          <w:rFonts w:ascii="Times New Roman" w:hAnsi="Times New Roman"/>
          <w:b/>
          <w:bCs/>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F711DF" w:rsidRPr="00E53653" w:rsidTr="001C2A9D">
        <w:trPr>
          <w:cantSplit/>
          <w:trHeight w:hRule="exact" w:val="480"/>
        </w:trPr>
        <w:tc>
          <w:tcPr>
            <w:tcW w:w="3331" w:type="dxa"/>
            <w:tcBorders>
              <w:top w:val="single" w:sz="24" w:space="0" w:color="auto"/>
            </w:tcBorders>
          </w:tcPr>
          <w:p w:rsidR="00F711DF" w:rsidRPr="00E53653" w:rsidRDefault="00F711DF" w:rsidP="001C2A9D">
            <w:pPr>
              <w:widowControl w:val="0"/>
              <w:rPr>
                <w:rFonts w:ascii="Times New Roman" w:hAnsi="Times New Roman"/>
              </w:rPr>
            </w:pPr>
            <w:r w:rsidRPr="00E53653">
              <w:rPr>
                <w:rFonts w:ascii="Times New Roman" w:hAnsi="Times New Roman"/>
              </w:rPr>
              <w:t>Naziv</w:t>
            </w:r>
          </w:p>
        </w:tc>
        <w:tc>
          <w:tcPr>
            <w:tcW w:w="5811" w:type="dxa"/>
            <w:tcBorders>
              <w:top w:val="single" w:sz="24" w:space="0" w:color="auto"/>
              <w:left w:val="nil"/>
            </w:tcBorders>
          </w:tcPr>
          <w:p w:rsidR="00F711DF" w:rsidRPr="00E53653" w:rsidRDefault="00F711DF" w:rsidP="001C2A9D">
            <w:pPr>
              <w:widowControl w:val="0"/>
              <w:jc w:val="both"/>
              <w:rPr>
                <w:rFonts w:ascii="Times New Roman" w:hAnsi="Times New Roman"/>
              </w:rPr>
            </w:pPr>
          </w:p>
        </w:tc>
      </w:tr>
      <w:tr w:rsidR="00F711DF" w:rsidRPr="00E53653" w:rsidTr="001C2A9D">
        <w:trPr>
          <w:cantSplit/>
          <w:trHeight w:hRule="exact" w:val="480"/>
        </w:trPr>
        <w:tc>
          <w:tcPr>
            <w:tcW w:w="3331" w:type="dxa"/>
          </w:tcPr>
          <w:p w:rsidR="00F711DF" w:rsidRPr="00E53653" w:rsidRDefault="00F711DF" w:rsidP="001C2A9D">
            <w:pPr>
              <w:widowControl w:val="0"/>
              <w:rPr>
                <w:rFonts w:ascii="Times New Roman" w:hAnsi="Times New Roman"/>
              </w:rPr>
            </w:pPr>
            <w:r w:rsidRPr="00E53653">
              <w:rPr>
                <w:rFonts w:ascii="Times New Roman" w:hAnsi="Times New Roman"/>
              </w:rPr>
              <w:t>Naslov in sedež</w:t>
            </w:r>
          </w:p>
        </w:tc>
        <w:tc>
          <w:tcPr>
            <w:tcW w:w="5811" w:type="dxa"/>
            <w:tcBorders>
              <w:left w:val="nil"/>
            </w:tcBorders>
          </w:tcPr>
          <w:p w:rsidR="00F711DF" w:rsidRPr="00E53653" w:rsidRDefault="00F711DF" w:rsidP="001C2A9D">
            <w:pPr>
              <w:widowControl w:val="0"/>
              <w:jc w:val="both"/>
              <w:rPr>
                <w:rFonts w:ascii="Times New Roman" w:hAnsi="Times New Roman"/>
              </w:rPr>
            </w:pPr>
          </w:p>
        </w:tc>
      </w:tr>
      <w:tr w:rsidR="00F711DF" w:rsidRPr="00E53653" w:rsidTr="001C2A9D">
        <w:trPr>
          <w:cantSplit/>
          <w:trHeight w:hRule="exact" w:val="453"/>
        </w:trPr>
        <w:tc>
          <w:tcPr>
            <w:tcW w:w="3331" w:type="dxa"/>
          </w:tcPr>
          <w:p w:rsidR="00F711DF" w:rsidRPr="00E53653" w:rsidRDefault="00F711DF" w:rsidP="001C2A9D">
            <w:pPr>
              <w:widowControl w:val="0"/>
              <w:rPr>
                <w:rFonts w:ascii="Times New Roman" w:hAnsi="Times New Roman"/>
              </w:rPr>
            </w:pPr>
            <w:r w:rsidRPr="00E53653">
              <w:rPr>
                <w:rFonts w:ascii="Times New Roman" w:hAnsi="Times New Roman"/>
              </w:rPr>
              <w:t>Davčna številka</w:t>
            </w:r>
          </w:p>
        </w:tc>
        <w:tc>
          <w:tcPr>
            <w:tcW w:w="5811" w:type="dxa"/>
            <w:tcBorders>
              <w:left w:val="nil"/>
            </w:tcBorders>
          </w:tcPr>
          <w:p w:rsidR="00F711DF" w:rsidRPr="00E53653" w:rsidRDefault="00F711DF" w:rsidP="001C2A9D">
            <w:pPr>
              <w:widowControl w:val="0"/>
              <w:jc w:val="both"/>
              <w:rPr>
                <w:rFonts w:ascii="Times New Roman" w:hAnsi="Times New Roman"/>
              </w:rPr>
            </w:pPr>
          </w:p>
        </w:tc>
      </w:tr>
      <w:tr w:rsidR="00F711DF" w:rsidRPr="00E53653" w:rsidTr="001C2A9D">
        <w:trPr>
          <w:cantSplit/>
          <w:trHeight w:hRule="exact" w:val="480"/>
        </w:trPr>
        <w:tc>
          <w:tcPr>
            <w:tcW w:w="3331" w:type="dxa"/>
          </w:tcPr>
          <w:p w:rsidR="00F711DF" w:rsidRPr="00E53653" w:rsidRDefault="00F711DF" w:rsidP="001C2A9D">
            <w:pPr>
              <w:widowControl w:val="0"/>
              <w:rPr>
                <w:rFonts w:ascii="Times New Roman" w:hAnsi="Times New Roman"/>
              </w:rPr>
            </w:pPr>
            <w:r w:rsidRPr="00E53653">
              <w:rPr>
                <w:rFonts w:ascii="Times New Roman" w:hAnsi="Times New Roman"/>
              </w:rPr>
              <w:t>Matična številka</w:t>
            </w:r>
          </w:p>
        </w:tc>
        <w:tc>
          <w:tcPr>
            <w:tcW w:w="5811" w:type="dxa"/>
            <w:tcBorders>
              <w:left w:val="nil"/>
            </w:tcBorders>
          </w:tcPr>
          <w:p w:rsidR="00F711DF" w:rsidRPr="00E53653" w:rsidRDefault="00F711DF" w:rsidP="001C2A9D">
            <w:pPr>
              <w:widowControl w:val="0"/>
              <w:jc w:val="both"/>
              <w:rPr>
                <w:rFonts w:ascii="Times New Roman" w:hAnsi="Times New Roman"/>
              </w:rPr>
            </w:pPr>
          </w:p>
        </w:tc>
      </w:tr>
      <w:tr w:rsidR="00F711DF" w:rsidRPr="00E53653" w:rsidTr="001C2A9D">
        <w:trPr>
          <w:cantSplit/>
          <w:trHeight w:hRule="exact" w:val="480"/>
        </w:trPr>
        <w:tc>
          <w:tcPr>
            <w:tcW w:w="3331" w:type="dxa"/>
          </w:tcPr>
          <w:p w:rsidR="00F711DF" w:rsidRPr="00E53653" w:rsidRDefault="00F711DF" w:rsidP="001C2A9D">
            <w:pPr>
              <w:widowControl w:val="0"/>
              <w:rPr>
                <w:rFonts w:ascii="Times New Roman" w:hAnsi="Times New Roman"/>
              </w:rPr>
            </w:pPr>
            <w:r w:rsidRPr="00E53653">
              <w:rPr>
                <w:rFonts w:ascii="Times New Roman" w:hAnsi="Times New Roman"/>
              </w:rPr>
              <w:t>Zakoniti zastopnik</w:t>
            </w:r>
          </w:p>
        </w:tc>
        <w:tc>
          <w:tcPr>
            <w:tcW w:w="5811" w:type="dxa"/>
            <w:tcBorders>
              <w:left w:val="nil"/>
            </w:tcBorders>
          </w:tcPr>
          <w:p w:rsidR="00F711DF" w:rsidRPr="00E53653" w:rsidRDefault="00F711DF" w:rsidP="001C2A9D">
            <w:pPr>
              <w:widowControl w:val="0"/>
              <w:jc w:val="both"/>
              <w:rPr>
                <w:rFonts w:ascii="Times New Roman" w:hAnsi="Times New Roman"/>
              </w:rPr>
            </w:pPr>
          </w:p>
        </w:tc>
      </w:tr>
      <w:tr w:rsidR="00F711DF" w:rsidRPr="00E53653" w:rsidTr="001C2A9D">
        <w:trPr>
          <w:cantSplit/>
          <w:trHeight w:hRule="exact" w:val="480"/>
        </w:trPr>
        <w:tc>
          <w:tcPr>
            <w:tcW w:w="3331" w:type="dxa"/>
          </w:tcPr>
          <w:p w:rsidR="00F711DF" w:rsidRPr="00E53653" w:rsidRDefault="00F711DF" w:rsidP="001C2A9D">
            <w:pPr>
              <w:widowControl w:val="0"/>
              <w:rPr>
                <w:rFonts w:ascii="Times New Roman" w:hAnsi="Times New Roman"/>
              </w:rPr>
            </w:pPr>
            <w:r w:rsidRPr="00E53653">
              <w:rPr>
                <w:rFonts w:ascii="Times New Roman" w:hAnsi="Times New Roman"/>
              </w:rPr>
              <w:t>Transakcijski račun in banka</w:t>
            </w:r>
          </w:p>
        </w:tc>
        <w:tc>
          <w:tcPr>
            <w:tcW w:w="5811" w:type="dxa"/>
            <w:tcBorders>
              <w:left w:val="nil"/>
            </w:tcBorders>
          </w:tcPr>
          <w:p w:rsidR="00F711DF" w:rsidRPr="00E53653" w:rsidRDefault="00F711DF" w:rsidP="001C2A9D">
            <w:pPr>
              <w:widowControl w:val="0"/>
              <w:jc w:val="both"/>
              <w:rPr>
                <w:rFonts w:ascii="Times New Roman" w:hAnsi="Times New Roman"/>
              </w:rPr>
            </w:pPr>
          </w:p>
        </w:tc>
      </w:tr>
      <w:tr w:rsidR="00F711DF" w:rsidRPr="00E53653" w:rsidTr="001C2A9D">
        <w:trPr>
          <w:cantSplit/>
          <w:trHeight w:hRule="exact" w:val="456"/>
        </w:trPr>
        <w:tc>
          <w:tcPr>
            <w:tcW w:w="3331" w:type="dxa"/>
          </w:tcPr>
          <w:p w:rsidR="00F711DF" w:rsidRPr="00E53653" w:rsidRDefault="00F711DF" w:rsidP="001C2A9D">
            <w:pPr>
              <w:widowControl w:val="0"/>
              <w:rPr>
                <w:rFonts w:ascii="Times New Roman" w:hAnsi="Times New Roman"/>
              </w:rPr>
            </w:pPr>
            <w:r w:rsidRPr="00E53653">
              <w:rPr>
                <w:rFonts w:ascii="Times New Roman" w:hAnsi="Times New Roman"/>
              </w:rPr>
              <w:t>Vodja del</w:t>
            </w:r>
          </w:p>
        </w:tc>
        <w:tc>
          <w:tcPr>
            <w:tcW w:w="5811" w:type="dxa"/>
            <w:tcBorders>
              <w:left w:val="nil"/>
            </w:tcBorders>
          </w:tcPr>
          <w:p w:rsidR="00F711DF" w:rsidRPr="00E53653" w:rsidRDefault="00F711DF" w:rsidP="001C2A9D">
            <w:pPr>
              <w:widowControl w:val="0"/>
              <w:jc w:val="both"/>
              <w:rPr>
                <w:rFonts w:ascii="Times New Roman" w:hAnsi="Times New Roman"/>
              </w:rPr>
            </w:pPr>
          </w:p>
        </w:tc>
      </w:tr>
      <w:tr w:rsidR="00F711DF" w:rsidRPr="00E53653" w:rsidTr="001C2A9D">
        <w:trPr>
          <w:cantSplit/>
          <w:trHeight w:hRule="exact" w:val="480"/>
        </w:trPr>
        <w:tc>
          <w:tcPr>
            <w:tcW w:w="3331" w:type="dxa"/>
          </w:tcPr>
          <w:p w:rsidR="00F711DF" w:rsidRPr="00E53653" w:rsidRDefault="00F711DF" w:rsidP="001C2A9D">
            <w:pPr>
              <w:widowControl w:val="0"/>
              <w:rPr>
                <w:rFonts w:ascii="Times New Roman" w:hAnsi="Times New Roman"/>
              </w:rPr>
            </w:pPr>
            <w:r w:rsidRPr="00E53653">
              <w:rPr>
                <w:rFonts w:ascii="Times New Roman" w:hAnsi="Times New Roman"/>
              </w:rPr>
              <w:t xml:space="preserve">Prevzeta dela </w:t>
            </w:r>
          </w:p>
        </w:tc>
        <w:tc>
          <w:tcPr>
            <w:tcW w:w="5811" w:type="dxa"/>
            <w:tcBorders>
              <w:left w:val="nil"/>
            </w:tcBorders>
          </w:tcPr>
          <w:p w:rsidR="00F711DF" w:rsidRPr="00E53653" w:rsidRDefault="00F711DF" w:rsidP="001C2A9D">
            <w:pPr>
              <w:widowControl w:val="0"/>
              <w:jc w:val="both"/>
              <w:rPr>
                <w:rFonts w:ascii="Times New Roman" w:hAnsi="Times New Roman"/>
              </w:rPr>
            </w:pPr>
          </w:p>
        </w:tc>
      </w:tr>
      <w:tr w:rsidR="00F711DF" w:rsidRPr="00E53653" w:rsidTr="001C2A9D">
        <w:trPr>
          <w:cantSplit/>
          <w:trHeight w:hRule="exact" w:val="480"/>
        </w:trPr>
        <w:tc>
          <w:tcPr>
            <w:tcW w:w="3331" w:type="dxa"/>
            <w:tcBorders>
              <w:bottom w:val="single" w:sz="24" w:space="0" w:color="auto"/>
            </w:tcBorders>
          </w:tcPr>
          <w:p w:rsidR="00F711DF" w:rsidRPr="00E53653" w:rsidRDefault="00F711DF" w:rsidP="001C2A9D">
            <w:pPr>
              <w:widowControl w:val="0"/>
              <w:rPr>
                <w:rFonts w:ascii="Times New Roman" w:hAnsi="Times New Roman"/>
              </w:rPr>
            </w:pPr>
            <w:r w:rsidRPr="00E53653">
              <w:rPr>
                <w:rFonts w:ascii="Times New Roman" w:hAnsi="Times New Roman"/>
              </w:rPr>
              <w:t>Vrednost prevzetih del</w:t>
            </w:r>
          </w:p>
        </w:tc>
        <w:tc>
          <w:tcPr>
            <w:tcW w:w="5811" w:type="dxa"/>
            <w:tcBorders>
              <w:left w:val="nil"/>
              <w:bottom w:val="single" w:sz="24" w:space="0" w:color="auto"/>
            </w:tcBorders>
          </w:tcPr>
          <w:p w:rsidR="00F711DF" w:rsidRPr="00E53653" w:rsidRDefault="00F711DF" w:rsidP="001C2A9D">
            <w:pPr>
              <w:widowControl w:val="0"/>
              <w:jc w:val="both"/>
              <w:rPr>
                <w:rFonts w:ascii="Times New Roman" w:hAnsi="Times New Roman"/>
              </w:rPr>
            </w:pPr>
          </w:p>
        </w:tc>
      </w:tr>
    </w:tbl>
    <w:p w:rsidR="00F711DF" w:rsidRPr="00E53653" w:rsidRDefault="00F711DF" w:rsidP="00F711DF">
      <w:pPr>
        <w:widowControl w:val="0"/>
        <w:jc w:val="both"/>
        <w:rPr>
          <w:rFonts w:ascii="Times New Roman" w:hAnsi="Times New Roman"/>
        </w:rPr>
      </w:pPr>
    </w:p>
    <w:p w:rsidR="00F711DF" w:rsidRPr="00E53653" w:rsidRDefault="00F711DF" w:rsidP="00F711DF">
      <w:pPr>
        <w:widowControl w:val="0"/>
        <w:jc w:val="both"/>
        <w:rPr>
          <w:rFonts w:ascii="Times New Roman" w:hAnsi="Times New Roman"/>
        </w:rPr>
      </w:pPr>
      <w:r w:rsidRPr="00E53653">
        <w:rPr>
          <w:rFonts w:ascii="Times New Roman" w:hAnsi="Times New Roman"/>
        </w:rPr>
        <w:t xml:space="preserve">Spodaj podpisani zakoniti zastopnik podizvajalca potrjujem, da pri izvedbi predmetnega javnega naročila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 </w:t>
      </w:r>
    </w:p>
    <w:p w:rsidR="00F711DF" w:rsidRPr="00E53653" w:rsidRDefault="00F711DF" w:rsidP="00F711DF">
      <w:pPr>
        <w:widowControl w:val="0"/>
        <w:jc w:val="both"/>
        <w:rPr>
          <w:rFonts w:ascii="Times New Roman" w:hAnsi="Times New Roman"/>
        </w:rPr>
      </w:pPr>
    </w:p>
    <w:p w:rsidR="00F711DF" w:rsidRPr="00E53653" w:rsidRDefault="00F711DF" w:rsidP="00F711DF">
      <w:pPr>
        <w:widowControl w:val="0"/>
        <w:jc w:val="both"/>
        <w:rPr>
          <w:rFonts w:ascii="Times New Roman" w:hAnsi="Times New Roman"/>
          <w:b/>
          <w:bCs/>
        </w:rPr>
      </w:pPr>
      <w:r w:rsidRPr="00E53653">
        <w:rPr>
          <w:rFonts w:ascii="Times New Roman" w:hAnsi="Times New Roman"/>
          <w:b/>
          <w:bCs/>
        </w:rPr>
        <w:t>Podizvajalec:</w:t>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t>Ponudnik:</w:t>
      </w:r>
    </w:p>
    <w:p w:rsidR="00F711DF" w:rsidRPr="00E53653" w:rsidRDefault="00F711DF" w:rsidP="00F711DF">
      <w:pPr>
        <w:widowControl w:val="0"/>
        <w:jc w:val="both"/>
        <w:rPr>
          <w:rFonts w:ascii="Times New Roman" w:hAnsi="Times New Roman"/>
          <w:b/>
          <w:bCs/>
        </w:rPr>
      </w:pPr>
    </w:p>
    <w:p w:rsidR="00F711DF" w:rsidRPr="00E53653" w:rsidRDefault="00F711DF" w:rsidP="00F711DF">
      <w:pPr>
        <w:widowControl w:val="0"/>
        <w:jc w:val="both"/>
        <w:rPr>
          <w:rFonts w:ascii="Times New Roman" w:hAnsi="Times New Roman"/>
          <w:b/>
          <w:bCs/>
        </w:rPr>
      </w:pPr>
      <w:r w:rsidRPr="00E53653">
        <w:rPr>
          <w:rFonts w:ascii="Times New Roman" w:hAnsi="Times New Roman"/>
          <w:b/>
          <w:bCs/>
        </w:rPr>
        <w:t>Datum:</w:t>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t>Datum:</w:t>
      </w:r>
    </w:p>
    <w:p w:rsidR="00F711DF" w:rsidRPr="00E53653" w:rsidRDefault="00F711DF" w:rsidP="00F711DF">
      <w:pPr>
        <w:widowControl w:val="0"/>
        <w:jc w:val="both"/>
        <w:rPr>
          <w:rFonts w:ascii="Times New Roman" w:hAnsi="Times New Roman"/>
          <w:b/>
          <w:bCs/>
        </w:rPr>
      </w:pPr>
    </w:p>
    <w:p w:rsidR="00F711DF" w:rsidRPr="00E53653" w:rsidRDefault="00F711DF" w:rsidP="00F711DF">
      <w:pPr>
        <w:widowControl w:val="0"/>
        <w:jc w:val="both"/>
        <w:rPr>
          <w:rFonts w:ascii="Times New Roman" w:hAnsi="Times New Roman"/>
          <w:b/>
          <w:bCs/>
        </w:rPr>
      </w:pPr>
      <w:r w:rsidRPr="00E53653">
        <w:rPr>
          <w:rFonts w:ascii="Times New Roman" w:hAnsi="Times New Roman"/>
          <w:b/>
          <w:bCs/>
        </w:rPr>
        <w:t>Podpis:</w:t>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t>Podpis:</w:t>
      </w:r>
    </w:p>
    <w:p w:rsidR="00F711DF" w:rsidRPr="00E53653" w:rsidRDefault="00F711DF" w:rsidP="00F711DF">
      <w:pPr>
        <w:widowControl w:val="0"/>
        <w:jc w:val="both"/>
        <w:rPr>
          <w:rFonts w:ascii="Times New Roman" w:hAnsi="Times New Roman"/>
          <w:b/>
          <w:bCs/>
        </w:rPr>
      </w:pPr>
    </w:p>
    <w:p w:rsidR="00F711DF" w:rsidRDefault="00F711DF" w:rsidP="00F711DF">
      <w:pPr>
        <w:widowControl w:val="0"/>
        <w:jc w:val="both"/>
        <w:rPr>
          <w:rFonts w:ascii="Times New Roman" w:hAnsi="Times New Roman"/>
          <w:b/>
          <w:bCs/>
        </w:rPr>
      </w:pPr>
      <w:r w:rsidRPr="00E53653">
        <w:rPr>
          <w:rFonts w:ascii="Times New Roman" w:hAnsi="Times New Roman"/>
          <w:b/>
          <w:bCs/>
        </w:rPr>
        <w:t>Žig:</w:t>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r>
      <w:r w:rsidRPr="00E53653">
        <w:rPr>
          <w:rFonts w:ascii="Times New Roman" w:hAnsi="Times New Roman"/>
          <w:b/>
          <w:bCs/>
        </w:rPr>
        <w:tab/>
        <w:t>Žig:</w:t>
      </w:r>
    </w:p>
    <w:p w:rsidR="00F711DF" w:rsidRDefault="00F711DF" w:rsidP="00F711DF">
      <w:pPr>
        <w:widowControl w:val="0"/>
        <w:jc w:val="both"/>
        <w:rPr>
          <w:rFonts w:ascii="Times New Roman" w:hAnsi="Times New Roman"/>
          <w:b/>
          <w:bCs/>
        </w:rPr>
      </w:pPr>
      <w:r>
        <w:rPr>
          <w:rFonts w:ascii="Times New Roman" w:hAnsi="Times New Roman"/>
          <w:b/>
          <w:bCs/>
        </w:rPr>
        <w:tab/>
      </w:r>
    </w:p>
    <w:p w:rsidR="00F711DF" w:rsidRDefault="00F711DF" w:rsidP="00F711DF">
      <w:pPr>
        <w:widowControl w:val="0"/>
        <w:jc w:val="both"/>
        <w:rPr>
          <w:rFonts w:ascii="Times New Roman" w:hAnsi="Times New Roman"/>
          <w:b/>
          <w:bCs/>
        </w:rPr>
      </w:pPr>
    </w:p>
    <w:p w:rsidR="00F711DF" w:rsidRDefault="00F711DF" w:rsidP="004F1AC8">
      <w:pPr>
        <w:pStyle w:val="Telobesedila22"/>
        <w:ind w:left="0"/>
        <w:rPr>
          <w:rFonts w:ascii="Calibri" w:hAnsi="Calibri" w:cs="Calibri"/>
          <w:sz w:val="24"/>
          <w:szCs w:val="24"/>
          <w:lang w:val="sl-SI"/>
        </w:rPr>
      </w:pPr>
    </w:p>
    <w:p w:rsidR="00F711DF" w:rsidRDefault="00F711DF" w:rsidP="004F1AC8">
      <w:pPr>
        <w:pStyle w:val="Telobesedila22"/>
        <w:ind w:left="0"/>
        <w:rPr>
          <w:rFonts w:ascii="Calibri" w:hAnsi="Calibri" w:cs="Calibri"/>
          <w:sz w:val="24"/>
          <w:szCs w:val="24"/>
          <w:lang w:val="sl-SI"/>
        </w:rPr>
      </w:pPr>
    </w:p>
    <w:p w:rsidR="00F711DF" w:rsidRDefault="00F711DF" w:rsidP="004F1AC8">
      <w:pPr>
        <w:pStyle w:val="Telobesedila22"/>
        <w:ind w:left="0"/>
        <w:rPr>
          <w:rFonts w:ascii="Calibri" w:hAnsi="Calibri" w:cs="Calibri"/>
          <w:sz w:val="24"/>
          <w:szCs w:val="24"/>
          <w:lang w:val="sl-SI"/>
        </w:rPr>
      </w:pPr>
    </w:p>
    <w:p w:rsidR="00F711DF" w:rsidRDefault="00F711DF" w:rsidP="004F1AC8">
      <w:pPr>
        <w:pStyle w:val="Telobesedila22"/>
        <w:ind w:left="0"/>
        <w:rPr>
          <w:rFonts w:ascii="Calibri" w:hAnsi="Calibri" w:cs="Calibri"/>
          <w:sz w:val="24"/>
          <w:szCs w:val="24"/>
          <w:lang w:val="sl-SI"/>
        </w:rPr>
      </w:pPr>
    </w:p>
    <w:p w:rsidR="00064945" w:rsidRPr="007113CA" w:rsidRDefault="00064945" w:rsidP="00064945">
      <w:pPr>
        <w:pStyle w:val="BodyText22"/>
        <w:ind w:left="0"/>
        <w:jc w:val="left"/>
        <w:rPr>
          <w:rFonts w:ascii="Times New Roman" w:hAnsi="Times New Roman"/>
          <w:sz w:val="24"/>
          <w:szCs w:val="24"/>
          <w:lang w:val="sl-SI"/>
        </w:rPr>
      </w:pPr>
    </w:p>
    <w:p w:rsidR="00064945" w:rsidRPr="007113CA" w:rsidRDefault="00064945" w:rsidP="00064945">
      <w:pPr>
        <w:pStyle w:val="BodyText22"/>
        <w:ind w:left="0"/>
        <w:jc w:val="left"/>
        <w:rPr>
          <w:rFonts w:ascii="Times New Roman" w:hAnsi="Times New Roman"/>
          <w:sz w:val="24"/>
          <w:szCs w:val="24"/>
          <w:lang w:val="sl-SI"/>
        </w:rPr>
      </w:pPr>
    </w:p>
    <w:p w:rsidR="00064945" w:rsidRPr="007113CA" w:rsidRDefault="00064945" w:rsidP="00064945">
      <w:pPr>
        <w:pStyle w:val="BodyText22"/>
        <w:ind w:left="0"/>
        <w:jc w:val="left"/>
        <w:rPr>
          <w:rFonts w:ascii="Times New Roman" w:hAnsi="Times New Roman"/>
          <w:sz w:val="24"/>
          <w:szCs w:val="24"/>
          <w:lang w:val="sl-SI"/>
        </w:rPr>
      </w:pPr>
    </w:p>
    <w:p w:rsidR="00064945" w:rsidRPr="00ED2498" w:rsidRDefault="00064945" w:rsidP="00064945">
      <w:pPr>
        <w:pStyle w:val="Naslov"/>
        <w:rPr>
          <w:sz w:val="28"/>
          <w:szCs w:val="28"/>
        </w:rPr>
      </w:pPr>
      <w:r w:rsidRPr="00ED2498">
        <w:rPr>
          <w:sz w:val="28"/>
          <w:szCs w:val="28"/>
        </w:rPr>
        <w:t xml:space="preserve">PRIJAVA ODDAJE PONUDBE </w:t>
      </w:r>
    </w:p>
    <w:p w:rsidR="00064945" w:rsidRPr="007113CA" w:rsidRDefault="00064945" w:rsidP="00064945">
      <w:pPr>
        <w:jc w:val="center"/>
        <w:rPr>
          <w:rFonts w:ascii="Times New Roman" w:hAnsi="Times New Roman"/>
        </w:rPr>
      </w:pPr>
      <w:r w:rsidRPr="007113CA">
        <w:rPr>
          <w:rFonts w:ascii="Times New Roman" w:hAnsi="Times New Roman"/>
        </w:rPr>
        <w:t>(izpolni vložnik ponudbe in nalepi na zunanjo ovojnico ponudbe)</w:t>
      </w:r>
    </w:p>
    <w:p w:rsidR="00064945" w:rsidRPr="007113CA" w:rsidRDefault="00064945" w:rsidP="00064945">
      <w:pPr>
        <w:rPr>
          <w:rFonts w:ascii="Times New Roman" w:hAnsi="Times New Roman"/>
        </w:rPr>
      </w:pPr>
    </w:p>
    <w:p w:rsidR="00064945" w:rsidRPr="007113CA" w:rsidRDefault="00064945" w:rsidP="00064945">
      <w:pPr>
        <w:pBdr>
          <w:top w:val="single" w:sz="4" w:space="1" w:color="auto"/>
          <w:left w:val="single" w:sz="4" w:space="4" w:color="auto"/>
          <w:bottom w:val="single" w:sz="4" w:space="1" w:color="auto"/>
          <w:right w:val="single" w:sz="4" w:space="4" w:color="auto"/>
        </w:pBdr>
        <w:jc w:val="center"/>
        <w:rPr>
          <w:rFonts w:ascii="Times New Roman" w:hAnsi="Times New Roman"/>
          <w:i/>
          <w:iCs/>
        </w:rPr>
      </w:pPr>
      <w:r w:rsidRPr="007113CA">
        <w:rPr>
          <w:rFonts w:ascii="Times New Roman" w:hAnsi="Times New Roman"/>
        </w:rPr>
        <w:t xml:space="preserve">Pošiljatelj (oz. ponudnik):  </w:t>
      </w:r>
      <w:r w:rsidRPr="007113CA">
        <w:rPr>
          <w:rFonts w:ascii="Times New Roman" w:hAnsi="Times New Roman"/>
          <w:i/>
          <w:iCs/>
        </w:rPr>
        <w:t>(točen naslov)</w:t>
      </w:r>
    </w:p>
    <w:p w:rsidR="00064945" w:rsidRPr="007113CA" w:rsidRDefault="00064945" w:rsidP="00064945">
      <w:pPr>
        <w:pBdr>
          <w:top w:val="single" w:sz="4" w:space="1" w:color="auto"/>
          <w:left w:val="single" w:sz="4" w:space="4" w:color="auto"/>
          <w:bottom w:val="single" w:sz="4" w:space="1" w:color="auto"/>
          <w:right w:val="single" w:sz="4" w:space="4" w:color="auto"/>
        </w:pBdr>
        <w:jc w:val="center"/>
        <w:rPr>
          <w:rFonts w:ascii="Times New Roman" w:hAnsi="Times New Roman"/>
        </w:rPr>
      </w:pPr>
    </w:p>
    <w:p w:rsidR="00064945" w:rsidRPr="007113CA" w:rsidRDefault="00064945" w:rsidP="00064945">
      <w:pPr>
        <w:pBdr>
          <w:top w:val="single" w:sz="4" w:space="1" w:color="auto"/>
          <w:left w:val="single" w:sz="4" w:space="4" w:color="auto"/>
          <w:bottom w:val="single" w:sz="4" w:space="1" w:color="auto"/>
          <w:right w:val="single" w:sz="4" w:space="4" w:color="auto"/>
        </w:pBdr>
        <w:jc w:val="center"/>
        <w:rPr>
          <w:rFonts w:ascii="Times New Roman" w:hAnsi="Times New Roman"/>
        </w:rPr>
      </w:pPr>
      <w:r w:rsidRPr="007113CA">
        <w:rPr>
          <w:rFonts w:ascii="Times New Roman" w:hAnsi="Times New Roman"/>
        </w:rPr>
        <w:t>_______________________________________________________________________</w:t>
      </w:r>
    </w:p>
    <w:p w:rsidR="00064945" w:rsidRPr="007113CA" w:rsidRDefault="00064945" w:rsidP="00064945">
      <w:pPr>
        <w:pBdr>
          <w:top w:val="single" w:sz="4" w:space="1" w:color="auto"/>
          <w:left w:val="single" w:sz="4" w:space="4" w:color="auto"/>
          <w:bottom w:val="single" w:sz="4" w:space="1" w:color="auto"/>
          <w:right w:val="single" w:sz="4" w:space="4" w:color="auto"/>
        </w:pBdr>
        <w:rPr>
          <w:rFonts w:ascii="Times New Roman" w:hAnsi="Times New Roman"/>
        </w:rPr>
      </w:pPr>
    </w:p>
    <w:p w:rsidR="00064945" w:rsidRPr="007113CA" w:rsidRDefault="00064945" w:rsidP="00064945">
      <w:pPr>
        <w:pBdr>
          <w:top w:val="single" w:sz="4" w:space="1" w:color="auto"/>
          <w:left w:val="single" w:sz="4" w:space="4" w:color="auto"/>
          <w:bottom w:val="single" w:sz="4" w:space="1" w:color="auto"/>
          <w:right w:val="single" w:sz="4" w:space="4" w:color="auto"/>
        </w:pBdr>
        <w:rPr>
          <w:rFonts w:ascii="Times New Roman" w:hAnsi="Times New Roman"/>
        </w:rPr>
      </w:pPr>
      <w:r w:rsidRPr="007113CA">
        <w:rPr>
          <w:rFonts w:ascii="Times New Roman" w:hAnsi="Times New Roman"/>
        </w:rPr>
        <w:t>Označi:</w:t>
      </w:r>
    </w:p>
    <w:p w:rsidR="00064945" w:rsidRPr="007113CA" w:rsidRDefault="00615AAF" w:rsidP="00064945">
      <w:pPr>
        <w:pBdr>
          <w:top w:val="single" w:sz="4" w:space="1" w:color="auto"/>
          <w:left w:val="single" w:sz="4" w:space="4" w:color="auto"/>
          <w:bottom w:val="single" w:sz="4" w:space="1" w:color="auto"/>
          <w:right w:val="single" w:sz="4" w:space="4" w:color="auto"/>
        </w:pBdr>
        <w:rPr>
          <w:rFonts w:ascii="Times New Roman" w:hAnsi="Times New Roman"/>
        </w:rPr>
      </w:pPr>
      <w:r w:rsidRPr="007113CA">
        <w:rPr>
          <w:rFonts w:ascii="Times New Roman" w:hAnsi="Times New Roman"/>
        </w:rPr>
        <w:fldChar w:fldCharType="begin">
          <w:ffData>
            <w:name w:val="Check1"/>
            <w:enabled/>
            <w:calcOnExit w:val="0"/>
            <w:checkBox>
              <w:sizeAuto/>
              <w:default w:val="0"/>
              <w:checked w:val="0"/>
            </w:checkBox>
          </w:ffData>
        </w:fldChar>
      </w:r>
      <w:r w:rsidR="00064945" w:rsidRPr="007113CA">
        <w:rPr>
          <w:rFonts w:ascii="Times New Roman" w:hAnsi="Times New Roman"/>
        </w:rPr>
        <w:instrText xml:space="preserve"> FORMCHECKBOX </w:instrText>
      </w:r>
      <w:r w:rsidRPr="007113CA">
        <w:rPr>
          <w:rFonts w:ascii="Times New Roman" w:hAnsi="Times New Roman"/>
        </w:rPr>
      </w:r>
      <w:r w:rsidRPr="007113CA">
        <w:rPr>
          <w:rFonts w:ascii="Times New Roman" w:hAnsi="Times New Roman"/>
        </w:rPr>
        <w:fldChar w:fldCharType="end"/>
      </w:r>
      <w:r w:rsidR="00064945" w:rsidRPr="007113CA">
        <w:rPr>
          <w:rFonts w:ascii="Times New Roman" w:hAnsi="Times New Roman"/>
        </w:rPr>
        <w:t xml:space="preserve"> Ponudba            (s podizvajalci)          (skupna ponudba)</w:t>
      </w:r>
    </w:p>
    <w:p w:rsidR="00064945" w:rsidRPr="007113CA" w:rsidRDefault="00064945" w:rsidP="00064945">
      <w:pPr>
        <w:pBdr>
          <w:top w:val="single" w:sz="4" w:space="1" w:color="auto"/>
          <w:left w:val="single" w:sz="4" w:space="4" w:color="auto"/>
          <w:bottom w:val="single" w:sz="4" w:space="1" w:color="auto"/>
          <w:right w:val="single" w:sz="4" w:space="4" w:color="auto"/>
        </w:pBdr>
        <w:rPr>
          <w:rFonts w:ascii="Times New Roman" w:hAnsi="Times New Roman"/>
        </w:rPr>
      </w:pPr>
      <w:r w:rsidRPr="007113CA">
        <w:rPr>
          <w:rFonts w:ascii="Times New Roman" w:hAnsi="Times New Roman"/>
        </w:rPr>
        <w:t xml:space="preserve">                                                      /prečrtaj neustrezno/</w:t>
      </w:r>
    </w:p>
    <w:p w:rsidR="00064945" w:rsidRPr="007113CA" w:rsidRDefault="00615AAF" w:rsidP="00064945">
      <w:pPr>
        <w:pBdr>
          <w:top w:val="single" w:sz="4" w:space="1" w:color="auto"/>
          <w:left w:val="single" w:sz="4" w:space="4" w:color="auto"/>
          <w:bottom w:val="single" w:sz="4" w:space="1" w:color="auto"/>
          <w:right w:val="single" w:sz="4" w:space="4" w:color="auto"/>
        </w:pBdr>
        <w:rPr>
          <w:rFonts w:ascii="Times New Roman" w:hAnsi="Times New Roman"/>
          <w:i/>
          <w:iCs/>
        </w:rPr>
      </w:pPr>
      <w:r w:rsidRPr="007113CA">
        <w:rPr>
          <w:rFonts w:ascii="Times New Roman" w:hAnsi="Times New Roman"/>
        </w:rPr>
        <w:fldChar w:fldCharType="begin">
          <w:ffData>
            <w:name w:val="Check1"/>
            <w:enabled/>
            <w:calcOnExit w:val="0"/>
            <w:checkBox>
              <w:sizeAuto/>
              <w:default w:val="0"/>
            </w:checkBox>
          </w:ffData>
        </w:fldChar>
      </w:r>
      <w:r w:rsidR="00064945" w:rsidRPr="007113CA">
        <w:rPr>
          <w:rFonts w:ascii="Times New Roman" w:hAnsi="Times New Roman"/>
        </w:rPr>
        <w:instrText xml:space="preserve"> FORMCHECKBOX </w:instrText>
      </w:r>
      <w:r w:rsidRPr="007113CA">
        <w:rPr>
          <w:rFonts w:ascii="Times New Roman" w:hAnsi="Times New Roman"/>
        </w:rPr>
      </w:r>
      <w:r w:rsidRPr="007113CA">
        <w:rPr>
          <w:rFonts w:ascii="Times New Roman" w:hAnsi="Times New Roman"/>
        </w:rPr>
        <w:fldChar w:fldCharType="end"/>
      </w:r>
      <w:r w:rsidR="00064945" w:rsidRPr="007113CA">
        <w:rPr>
          <w:rFonts w:ascii="Times New Roman" w:hAnsi="Times New Roman"/>
        </w:rPr>
        <w:t xml:space="preserve"> Sprememba            </w:t>
      </w:r>
    </w:p>
    <w:bookmarkStart w:id="120" w:name="Check1"/>
    <w:p w:rsidR="00064945" w:rsidRPr="007113CA" w:rsidRDefault="00615AAF" w:rsidP="00064945">
      <w:pPr>
        <w:pBdr>
          <w:top w:val="single" w:sz="4" w:space="1" w:color="auto"/>
          <w:left w:val="single" w:sz="4" w:space="4" w:color="auto"/>
          <w:bottom w:val="single" w:sz="4" w:space="1" w:color="auto"/>
          <w:right w:val="single" w:sz="4" w:space="4" w:color="auto"/>
        </w:pBdr>
        <w:rPr>
          <w:rFonts w:ascii="Times New Roman" w:hAnsi="Times New Roman"/>
        </w:rPr>
      </w:pPr>
      <w:r w:rsidRPr="007113CA">
        <w:rPr>
          <w:rFonts w:ascii="Times New Roman" w:hAnsi="Times New Roman"/>
        </w:rPr>
        <w:fldChar w:fldCharType="begin">
          <w:ffData>
            <w:name w:val="Check1"/>
            <w:enabled/>
            <w:calcOnExit w:val="0"/>
            <w:checkBox>
              <w:sizeAuto/>
              <w:default w:val="0"/>
              <w:checked w:val="0"/>
            </w:checkBox>
          </w:ffData>
        </w:fldChar>
      </w:r>
      <w:r w:rsidR="00064945" w:rsidRPr="007113CA">
        <w:rPr>
          <w:rFonts w:ascii="Times New Roman" w:hAnsi="Times New Roman"/>
        </w:rPr>
        <w:instrText xml:space="preserve"> FORMCHECKBOX </w:instrText>
      </w:r>
      <w:r w:rsidRPr="007113CA">
        <w:rPr>
          <w:rFonts w:ascii="Times New Roman" w:hAnsi="Times New Roman"/>
        </w:rPr>
      </w:r>
      <w:r w:rsidRPr="007113CA">
        <w:rPr>
          <w:rFonts w:ascii="Times New Roman" w:hAnsi="Times New Roman"/>
        </w:rPr>
        <w:fldChar w:fldCharType="end"/>
      </w:r>
      <w:bookmarkEnd w:id="120"/>
      <w:r w:rsidR="00064945" w:rsidRPr="007113CA">
        <w:rPr>
          <w:rFonts w:ascii="Times New Roman" w:hAnsi="Times New Roman"/>
        </w:rPr>
        <w:t xml:space="preserve"> Umik</w:t>
      </w:r>
    </w:p>
    <w:p w:rsidR="00064945" w:rsidRPr="007113CA" w:rsidRDefault="00064945" w:rsidP="00064945">
      <w:pPr>
        <w:pBdr>
          <w:top w:val="single" w:sz="4" w:space="1" w:color="auto"/>
          <w:left w:val="single" w:sz="4" w:space="4" w:color="auto"/>
          <w:bottom w:val="single" w:sz="4" w:space="1" w:color="auto"/>
          <w:right w:val="single" w:sz="4" w:space="4" w:color="auto"/>
        </w:pBdr>
        <w:rPr>
          <w:rFonts w:ascii="Times New Roman" w:hAnsi="Times New Roman"/>
        </w:rPr>
      </w:pPr>
    </w:p>
    <w:p w:rsidR="00064945" w:rsidRPr="007113CA" w:rsidRDefault="00064945" w:rsidP="00064945">
      <w:pPr>
        <w:pStyle w:val="Naslov"/>
        <w:rPr>
          <w:sz w:val="24"/>
          <w:szCs w:val="24"/>
        </w:rPr>
      </w:pPr>
    </w:p>
    <w:p w:rsidR="00064945" w:rsidRPr="007113CA" w:rsidRDefault="00064945" w:rsidP="00064945">
      <w:pPr>
        <w:pStyle w:val="Naslov"/>
        <w:rPr>
          <w:sz w:val="24"/>
          <w:szCs w:val="24"/>
        </w:rPr>
      </w:pPr>
      <w:r w:rsidRPr="007113CA">
        <w:rPr>
          <w:sz w:val="24"/>
          <w:szCs w:val="24"/>
        </w:rPr>
        <w:t>Oznaka javnega razpisa:</w:t>
      </w:r>
    </w:p>
    <w:p w:rsidR="00064945" w:rsidRPr="007113CA" w:rsidRDefault="00064945" w:rsidP="00064945">
      <w:pPr>
        <w:pStyle w:val="Naslov"/>
        <w:rPr>
          <w:b w:val="0"/>
          <w:bCs/>
          <w:sz w:val="24"/>
          <w:szCs w:val="24"/>
        </w:rPr>
      </w:pPr>
      <w:r w:rsidRPr="007113CA">
        <w:rPr>
          <w:sz w:val="24"/>
          <w:szCs w:val="24"/>
        </w:rPr>
        <w:t xml:space="preserve"> </w:t>
      </w:r>
    </w:p>
    <w:p w:rsidR="00064945" w:rsidRPr="007113CA" w:rsidRDefault="007113CA" w:rsidP="00064945">
      <w:pPr>
        <w:pStyle w:val="Telobesedila22"/>
        <w:pBdr>
          <w:bottom w:val="single" w:sz="12" w:space="1" w:color="auto"/>
        </w:pBdr>
        <w:ind w:left="0"/>
        <w:jc w:val="center"/>
        <w:rPr>
          <w:rFonts w:ascii="Times New Roman" w:hAnsi="Times New Roman"/>
          <w:b/>
          <w:sz w:val="24"/>
          <w:szCs w:val="24"/>
          <w:lang w:val="sl-SI"/>
        </w:rPr>
      </w:pPr>
      <w:r>
        <w:rPr>
          <w:rFonts w:ascii="Times New Roman" w:hAnsi="Times New Roman"/>
          <w:b/>
          <w:sz w:val="24"/>
          <w:szCs w:val="24"/>
          <w:lang w:val="sl-SI"/>
        </w:rPr>
        <w:t>IZVEDBA GOI DEL – OKVIRNI SPORAZUM</w:t>
      </w:r>
    </w:p>
    <w:p w:rsidR="00064945" w:rsidRPr="007113CA" w:rsidRDefault="00064945" w:rsidP="00064945">
      <w:pPr>
        <w:pStyle w:val="Naslov"/>
        <w:rPr>
          <w:sz w:val="24"/>
          <w:szCs w:val="24"/>
        </w:rPr>
      </w:pPr>
    </w:p>
    <w:p w:rsidR="00064945" w:rsidRDefault="00064945" w:rsidP="00064945">
      <w:pPr>
        <w:pStyle w:val="Naslov"/>
        <w:jc w:val="both"/>
        <w:rPr>
          <w:sz w:val="24"/>
          <w:szCs w:val="24"/>
        </w:rPr>
      </w:pPr>
    </w:p>
    <w:p w:rsidR="007113CA" w:rsidRPr="007113CA" w:rsidRDefault="007113CA" w:rsidP="00064945">
      <w:pPr>
        <w:pStyle w:val="Naslov"/>
        <w:jc w:val="both"/>
        <w:rPr>
          <w:sz w:val="24"/>
          <w:szCs w:val="24"/>
        </w:rPr>
      </w:pPr>
    </w:p>
    <w:p w:rsidR="00064945" w:rsidRPr="007113CA" w:rsidRDefault="00064945" w:rsidP="00064945">
      <w:pPr>
        <w:pBdr>
          <w:top w:val="single" w:sz="4" w:space="1" w:color="auto"/>
          <w:left w:val="single" w:sz="4" w:space="1" w:color="auto"/>
          <w:bottom w:val="single" w:sz="4" w:space="1" w:color="auto"/>
          <w:right w:val="single" w:sz="4" w:space="1" w:color="auto"/>
        </w:pBdr>
        <w:jc w:val="center"/>
        <w:rPr>
          <w:rFonts w:ascii="Times New Roman" w:hAnsi="Times New Roman"/>
        </w:rPr>
      </w:pPr>
      <w:r w:rsidRPr="007113CA">
        <w:rPr>
          <w:rFonts w:ascii="Times New Roman" w:hAnsi="Times New Roman"/>
        </w:rPr>
        <w:t>Prejemnik:</w:t>
      </w:r>
    </w:p>
    <w:p w:rsidR="00064945" w:rsidRPr="007113CA" w:rsidRDefault="00064945" w:rsidP="00064945">
      <w:pPr>
        <w:pBdr>
          <w:top w:val="single" w:sz="4" w:space="1" w:color="auto"/>
          <w:left w:val="single" w:sz="4" w:space="1" w:color="auto"/>
          <w:bottom w:val="single" w:sz="4" w:space="1" w:color="auto"/>
          <w:right w:val="single" w:sz="4" w:space="1" w:color="auto"/>
        </w:pBdr>
        <w:jc w:val="center"/>
        <w:rPr>
          <w:rFonts w:ascii="Times New Roman" w:hAnsi="Times New Roman"/>
          <w:b/>
          <w:bCs/>
        </w:rPr>
      </w:pPr>
      <w:r w:rsidRPr="007113CA">
        <w:rPr>
          <w:rFonts w:ascii="Times New Roman" w:hAnsi="Times New Roman"/>
          <w:b/>
          <w:bCs/>
        </w:rPr>
        <w:t>Splošna bolnišnica Slovenj Gradec</w:t>
      </w:r>
    </w:p>
    <w:p w:rsidR="00064945" w:rsidRPr="007113CA" w:rsidRDefault="00064945" w:rsidP="00064945">
      <w:pPr>
        <w:pBdr>
          <w:top w:val="single" w:sz="4" w:space="1" w:color="auto"/>
          <w:left w:val="single" w:sz="4" w:space="1" w:color="auto"/>
          <w:bottom w:val="single" w:sz="4" w:space="1" w:color="auto"/>
          <w:right w:val="single" w:sz="4" w:space="1" w:color="auto"/>
        </w:pBdr>
        <w:jc w:val="center"/>
        <w:rPr>
          <w:rFonts w:ascii="Times New Roman" w:hAnsi="Times New Roman"/>
          <w:b/>
          <w:bCs/>
        </w:rPr>
      </w:pPr>
      <w:r w:rsidRPr="007113CA">
        <w:rPr>
          <w:rFonts w:ascii="Times New Roman" w:hAnsi="Times New Roman"/>
          <w:b/>
          <w:bCs/>
        </w:rPr>
        <w:t>Gosposvetska cesta 1, 2380 Slovenj Gradec</w:t>
      </w:r>
    </w:p>
    <w:p w:rsidR="00064945" w:rsidRPr="007113CA" w:rsidRDefault="00064945" w:rsidP="00064945">
      <w:pPr>
        <w:jc w:val="center"/>
        <w:rPr>
          <w:rFonts w:ascii="Times New Roman" w:hAnsi="Times New Roman"/>
          <w:b/>
          <w:bCs/>
        </w:rPr>
      </w:pPr>
      <w:r w:rsidRPr="007113CA">
        <w:rPr>
          <w:rFonts w:ascii="Times New Roman" w:hAnsi="Times New Roman"/>
          <w:b/>
          <w:bCs/>
        </w:rPr>
        <w:t>NE ODPIRAJ, PONUDBA!</w:t>
      </w:r>
    </w:p>
    <w:p w:rsidR="00064945" w:rsidRDefault="00064945" w:rsidP="00064945">
      <w:pPr>
        <w:rPr>
          <w:rFonts w:ascii="Times New Roman" w:hAnsi="Times New Roman"/>
          <w:b/>
          <w:bCs/>
        </w:rPr>
      </w:pPr>
    </w:p>
    <w:p w:rsidR="007113CA" w:rsidRPr="007113CA" w:rsidRDefault="007113CA" w:rsidP="00064945">
      <w:pPr>
        <w:rPr>
          <w:rFonts w:ascii="Times New Roman" w:hAnsi="Times New Roman"/>
          <w:b/>
          <w:bCs/>
        </w:rPr>
      </w:pPr>
    </w:p>
    <w:p w:rsidR="00064945" w:rsidRPr="007113CA" w:rsidRDefault="00064945" w:rsidP="00064945">
      <w:pPr>
        <w:pBdr>
          <w:top w:val="single" w:sz="4" w:space="1" w:color="auto"/>
          <w:left w:val="single" w:sz="4" w:space="4" w:color="auto"/>
          <w:bottom w:val="single" w:sz="4" w:space="1" w:color="auto"/>
          <w:right w:val="single" w:sz="4" w:space="4" w:color="auto"/>
        </w:pBdr>
        <w:jc w:val="center"/>
        <w:rPr>
          <w:rFonts w:ascii="Times New Roman" w:hAnsi="Times New Roman"/>
          <w:i/>
          <w:iCs/>
        </w:rPr>
      </w:pPr>
      <w:r w:rsidRPr="007113CA">
        <w:rPr>
          <w:rFonts w:ascii="Times New Roman" w:hAnsi="Times New Roman"/>
          <w:i/>
          <w:iCs/>
        </w:rPr>
        <w:t>(izpolni vložišče)</w:t>
      </w:r>
    </w:p>
    <w:p w:rsidR="00064945" w:rsidRPr="007113CA" w:rsidRDefault="00064945" w:rsidP="00064945">
      <w:pPr>
        <w:pBdr>
          <w:top w:val="single" w:sz="4" w:space="1" w:color="auto"/>
          <w:left w:val="single" w:sz="4" w:space="4" w:color="auto"/>
          <w:bottom w:val="single" w:sz="4" w:space="1" w:color="auto"/>
          <w:right w:val="single" w:sz="4" w:space="4" w:color="auto"/>
        </w:pBdr>
        <w:rPr>
          <w:rFonts w:ascii="Times New Roman" w:hAnsi="Times New Roman"/>
        </w:rPr>
      </w:pPr>
      <w:r w:rsidRPr="007113CA">
        <w:rPr>
          <w:rFonts w:ascii="Times New Roman" w:hAnsi="Times New Roman"/>
        </w:rPr>
        <w:t>Ponudba prispela: __________________</w:t>
      </w:r>
    </w:p>
    <w:p w:rsidR="00064945" w:rsidRPr="007113CA" w:rsidRDefault="00064945" w:rsidP="007113CA">
      <w:pPr>
        <w:pBdr>
          <w:top w:val="single" w:sz="4" w:space="1" w:color="auto"/>
          <w:left w:val="single" w:sz="4" w:space="4" w:color="auto"/>
          <w:bottom w:val="single" w:sz="4" w:space="1" w:color="auto"/>
          <w:right w:val="single" w:sz="4" w:space="4" w:color="auto"/>
        </w:pBdr>
        <w:rPr>
          <w:rFonts w:ascii="Times New Roman" w:hAnsi="Times New Roman"/>
        </w:rPr>
      </w:pPr>
      <w:r w:rsidRPr="007113CA">
        <w:rPr>
          <w:rFonts w:ascii="Times New Roman" w:hAnsi="Times New Roman"/>
        </w:rPr>
        <w:t xml:space="preserve">Datum: </w:t>
      </w:r>
      <w:r w:rsidR="00615AAF" w:rsidRPr="007113CA">
        <w:rPr>
          <w:rFonts w:ascii="Times New Roman" w:hAnsi="Times New Roman"/>
        </w:rPr>
        <w:fldChar w:fldCharType="begin">
          <w:ffData>
            <w:name w:val="Text2"/>
            <w:enabled/>
            <w:calcOnExit w:val="0"/>
            <w:textInput/>
          </w:ffData>
        </w:fldChar>
      </w:r>
      <w:r w:rsidRPr="007113CA">
        <w:rPr>
          <w:rFonts w:ascii="Times New Roman" w:hAnsi="Times New Roman"/>
        </w:rPr>
        <w:instrText xml:space="preserve"> FORMTEXT </w:instrText>
      </w:r>
      <w:r w:rsidR="00615AAF" w:rsidRPr="007113CA">
        <w:rPr>
          <w:rFonts w:ascii="Times New Roman" w:hAnsi="Times New Roman"/>
        </w:rPr>
      </w:r>
      <w:r w:rsidR="00615AAF" w:rsidRPr="007113CA">
        <w:rPr>
          <w:rFonts w:ascii="Times New Roman" w:hAnsi="Times New Roman"/>
        </w:rPr>
        <w:fldChar w:fldCharType="separate"/>
      </w:r>
      <w:r w:rsidRPr="007113CA">
        <w:rPr>
          <w:rFonts w:ascii="Times New Roman" w:eastAsia="MS Mincho" w:hAnsi="Times New Roman"/>
          <w:noProof/>
        </w:rPr>
        <w:t> </w:t>
      </w:r>
      <w:r w:rsidRPr="007113CA">
        <w:rPr>
          <w:rFonts w:ascii="Times New Roman" w:eastAsia="MS Mincho" w:hAnsi="Times New Roman"/>
          <w:noProof/>
        </w:rPr>
        <w:t> </w:t>
      </w:r>
      <w:r w:rsidRPr="007113CA">
        <w:rPr>
          <w:rFonts w:ascii="Times New Roman" w:eastAsia="MS Mincho" w:hAnsi="Times New Roman"/>
          <w:noProof/>
        </w:rPr>
        <w:t> </w:t>
      </w:r>
      <w:r w:rsidRPr="007113CA">
        <w:rPr>
          <w:rFonts w:ascii="Times New Roman" w:eastAsia="MS Mincho" w:hAnsi="Times New Roman"/>
          <w:noProof/>
        </w:rPr>
        <w:t> </w:t>
      </w:r>
      <w:r w:rsidRPr="007113CA">
        <w:rPr>
          <w:rFonts w:ascii="Times New Roman" w:eastAsia="MS Mincho" w:hAnsi="Times New Roman"/>
          <w:noProof/>
        </w:rPr>
        <w:t> </w:t>
      </w:r>
      <w:r w:rsidR="00615AAF" w:rsidRPr="007113CA">
        <w:rPr>
          <w:rFonts w:ascii="Times New Roman" w:hAnsi="Times New Roman"/>
        </w:rPr>
        <w:fldChar w:fldCharType="end"/>
      </w:r>
    </w:p>
    <w:p w:rsidR="00064945" w:rsidRPr="007113CA" w:rsidRDefault="00064945" w:rsidP="007113CA">
      <w:pPr>
        <w:pBdr>
          <w:top w:val="single" w:sz="4" w:space="1" w:color="auto"/>
          <w:left w:val="single" w:sz="4" w:space="4" w:color="auto"/>
          <w:bottom w:val="single" w:sz="4" w:space="1" w:color="auto"/>
          <w:right w:val="single" w:sz="4" w:space="4" w:color="auto"/>
        </w:pBdr>
        <w:rPr>
          <w:rFonts w:ascii="Times New Roman" w:hAnsi="Times New Roman"/>
        </w:rPr>
      </w:pPr>
      <w:r w:rsidRPr="007113CA">
        <w:rPr>
          <w:rFonts w:ascii="Times New Roman" w:hAnsi="Times New Roman"/>
        </w:rPr>
        <w:t xml:space="preserve">Čas prispetja (ura, minuta): </w:t>
      </w:r>
      <w:r w:rsidR="00615AAF" w:rsidRPr="007113CA">
        <w:rPr>
          <w:rFonts w:ascii="Times New Roman" w:hAnsi="Times New Roman"/>
        </w:rPr>
        <w:fldChar w:fldCharType="begin">
          <w:ffData>
            <w:name w:val="Text2"/>
            <w:enabled/>
            <w:calcOnExit w:val="0"/>
            <w:textInput/>
          </w:ffData>
        </w:fldChar>
      </w:r>
      <w:r w:rsidRPr="007113CA">
        <w:rPr>
          <w:rFonts w:ascii="Times New Roman" w:hAnsi="Times New Roman"/>
        </w:rPr>
        <w:instrText xml:space="preserve"> FORMTEXT </w:instrText>
      </w:r>
      <w:r w:rsidR="00615AAF" w:rsidRPr="007113CA">
        <w:rPr>
          <w:rFonts w:ascii="Times New Roman" w:hAnsi="Times New Roman"/>
        </w:rPr>
      </w:r>
      <w:r w:rsidR="00615AAF" w:rsidRPr="007113CA">
        <w:rPr>
          <w:rFonts w:ascii="Times New Roman" w:hAnsi="Times New Roman"/>
        </w:rPr>
        <w:fldChar w:fldCharType="separate"/>
      </w:r>
      <w:r w:rsidRPr="007113CA">
        <w:rPr>
          <w:rFonts w:ascii="Times New Roman" w:eastAsia="MS Mincho" w:hAnsi="Times New Roman"/>
          <w:noProof/>
        </w:rPr>
        <w:t> </w:t>
      </w:r>
      <w:r w:rsidRPr="007113CA">
        <w:rPr>
          <w:rFonts w:ascii="Times New Roman" w:eastAsia="MS Mincho" w:hAnsi="Times New Roman"/>
          <w:noProof/>
        </w:rPr>
        <w:t> </w:t>
      </w:r>
      <w:r w:rsidRPr="007113CA">
        <w:rPr>
          <w:rFonts w:ascii="Times New Roman" w:eastAsia="MS Mincho" w:hAnsi="Times New Roman"/>
          <w:noProof/>
        </w:rPr>
        <w:t> </w:t>
      </w:r>
      <w:r w:rsidRPr="007113CA">
        <w:rPr>
          <w:rFonts w:ascii="Times New Roman" w:eastAsia="MS Mincho" w:hAnsi="Times New Roman"/>
          <w:noProof/>
        </w:rPr>
        <w:t> </w:t>
      </w:r>
      <w:r w:rsidRPr="007113CA">
        <w:rPr>
          <w:rFonts w:ascii="Times New Roman" w:eastAsia="MS Mincho" w:hAnsi="Times New Roman"/>
          <w:noProof/>
        </w:rPr>
        <w:t> </w:t>
      </w:r>
      <w:r w:rsidR="00615AAF" w:rsidRPr="007113CA">
        <w:rPr>
          <w:rFonts w:ascii="Times New Roman" w:hAnsi="Times New Roman"/>
        </w:rPr>
        <w:fldChar w:fldCharType="end"/>
      </w:r>
    </w:p>
    <w:p w:rsidR="00064945" w:rsidRPr="007113CA" w:rsidRDefault="00064945" w:rsidP="00064945">
      <w:pPr>
        <w:pBdr>
          <w:top w:val="single" w:sz="4" w:space="1" w:color="auto"/>
          <w:left w:val="single" w:sz="4" w:space="4" w:color="auto"/>
          <w:bottom w:val="single" w:sz="4" w:space="1" w:color="auto"/>
          <w:right w:val="single" w:sz="4" w:space="4" w:color="auto"/>
        </w:pBdr>
        <w:rPr>
          <w:rFonts w:ascii="Times New Roman" w:hAnsi="Times New Roman"/>
        </w:rPr>
      </w:pPr>
      <w:r w:rsidRPr="007113CA">
        <w:rPr>
          <w:rFonts w:ascii="Times New Roman" w:hAnsi="Times New Roman"/>
        </w:rPr>
        <w:t xml:space="preserve">Zaporedna številka ponudbe: </w:t>
      </w:r>
      <w:r w:rsidR="00615AAF" w:rsidRPr="007113CA">
        <w:rPr>
          <w:rFonts w:ascii="Times New Roman" w:hAnsi="Times New Roman"/>
        </w:rPr>
        <w:fldChar w:fldCharType="begin">
          <w:ffData>
            <w:name w:val="Text2"/>
            <w:enabled/>
            <w:calcOnExit w:val="0"/>
            <w:textInput/>
          </w:ffData>
        </w:fldChar>
      </w:r>
      <w:r w:rsidRPr="007113CA">
        <w:rPr>
          <w:rFonts w:ascii="Times New Roman" w:hAnsi="Times New Roman"/>
        </w:rPr>
        <w:instrText xml:space="preserve"> FORMTEXT </w:instrText>
      </w:r>
      <w:r w:rsidR="00615AAF" w:rsidRPr="007113CA">
        <w:rPr>
          <w:rFonts w:ascii="Times New Roman" w:hAnsi="Times New Roman"/>
        </w:rPr>
      </w:r>
      <w:r w:rsidR="00615AAF" w:rsidRPr="007113CA">
        <w:rPr>
          <w:rFonts w:ascii="Times New Roman" w:hAnsi="Times New Roman"/>
        </w:rPr>
        <w:fldChar w:fldCharType="separate"/>
      </w:r>
      <w:r w:rsidRPr="007113CA">
        <w:rPr>
          <w:rFonts w:ascii="Times New Roman" w:eastAsia="MS Mincho" w:hAnsi="Times New Roman"/>
          <w:noProof/>
        </w:rPr>
        <w:t> </w:t>
      </w:r>
      <w:r w:rsidRPr="007113CA">
        <w:rPr>
          <w:rFonts w:ascii="Times New Roman" w:eastAsia="MS Mincho" w:hAnsi="Times New Roman"/>
          <w:noProof/>
        </w:rPr>
        <w:t> </w:t>
      </w:r>
      <w:r w:rsidRPr="007113CA">
        <w:rPr>
          <w:rFonts w:ascii="Times New Roman" w:eastAsia="MS Mincho" w:hAnsi="Times New Roman"/>
          <w:noProof/>
        </w:rPr>
        <w:t> </w:t>
      </w:r>
      <w:r w:rsidRPr="007113CA">
        <w:rPr>
          <w:rFonts w:ascii="Times New Roman" w:eastAsia="MS Mincho" w:hAnsi="Times New Roman"/>
          <w:noProof/>
        </w:rPr>
        <w:t> </w:t>
      </w:r>
      <w:r w:rsidRPr="007113CA">
        <w:rPr>
          <w:rFonts w:ascii="Times New Roman" w:eastAsia="MS Mincho" w:hAnsi="Times New Roman"/>
          <w:noProof/>
        </w:rPr>
        <w:t> </w:t>
      </w:r>
      <w:r w:rsidR="00615AAF" w:rsidRPr="007113CA">
        <w:rPr>
          <w:rFonts w:ascii="Times New Roman" w:hAnsi="Times New Roman"/>
        </w:rPr>
        <w:fldChar w:fldCharType="end"/>
      </w:r>
    </w:p>
    <w:p w:rsidR="00064945" w:rsidRPr="007113CA" w:rsidRDefault="00064945" w:rsidP="00064945">
      <w:pPr>
        <w:pBdr>
          <w:top w:val="single" w:sz="4" w:space="1" w:color="auto"/>
          <w:left w:val="single" w:sz="4" w:space="4" w:color="auto"/>
          <w:bottom w:val="single" w:sz="4" w:space="1" w:color="auto"/>
          <w:right w:val="single" w:sz="4" w:space="4" w:color="auto"/>
        </w:pBdr>
        <w:rPr>
          <w:rFonts w:ascii="Times New Roman" w:hAnsi="Times New Roman"/>
        </w:rPr>
      </w:pPr>
      <w:r w:rsidRPr="007113CA">
        <w:rPr>
          <w:rFonts w:ascii="Times New Roman" w:hAnsi="Times New Roman"/>
        </w:rPr>
        <w:t>Podpis: _____________</w:t>
      </w:r>
      <w:r w:rsidRPr="007113CA">
        <w:rPr>
          <w:rFonts w:ascii="Times New Roman" w:hAnsi="Times New Roman"/>
        </w:rPr>
        <w:tab/>
      </w:r>
    </w:p>
    <w:p w:rsidR="00064945" w:rsidRPr="007113CA" w:rsidRDefault="00064945" w:rsidP="00064945">
      <w:pPr>
        <w:pBdr>
          <w:top w:val="single" w:sz="4" w:space="1" w:color="auto"/>
          <w:left w:val="single" w:sz="4" w:space="4" w:color="auto"/>
          <w:bottom w:val="single" w:sz="4" w:space="1" w:color="auto"/>
          <w:right w:val="single" w:sz="4" w:space="4" w:color="auto"/>
        </w:pBdr>
        <w:rPr>
          <w:rFonts w:ascii="Times New Roman" w:hAnsi="Times New Roman"/>
        </w:rPr>
      </w:pPr>
      <w:r w:rsidRPr="007113CA">
        <w:rPr>
          <w:rFonts w:ascii="Times New Roman" w:hAnsi="Times New Roman"/>
        </w:rPr>
        <w:tab/>
      </w:r>
      <w:r w:rsidRPr="007113CA">
        <w:rPr>
          <w:rFonts w:ascii="Times New Roman" w:hAnsi="Times New Roman"/>
        </w:rPr>
        <w:tab/>
      </w:r>
      <w:r w:rsidRPr="007113CA">
        <w:rPr>
          <w:rFonts w:ascii="Times New Roman" w:hAnsi="Times New Roman"/>
        </w:rPr>
        <w:tab/>
      </w:r>
      <w:r w:rsidRPr="007113CA">
        <w:rPr>
          <w:rFonts w:ascii="Times New Roman" w:hAnsi="Times New Roman"/>
        </w:rPr>
        <w:tab/>
      </w:r>
      <w:r w:rsidRPr="007113CA">
        <w:rPr>
          <w:rFonts w:ascii="Times New Roman" w:hAnsi="Times New Roman"/>
        </w:rPr>
        <w:tab/>
      </w:r>
      <w:r w:rsidRPr="007113CA">
        <w:rPr>
          <w:rFonts w:ascii="Times New Roman" w:hAnsi="Times New Roman"/>
        </w:rPr>
        <w:tab/>
      </w:r>
      <w:r w:rsidRPr="007113CA">
        <w:rPr>
          <w:rFonts w:ascii="Times New Roman" w:hAnsi="Times New Roman"/>
        </w:rPr>
        <w:tab/>
      </w:r>
    </w:p>
    <w:p w:rsidR="00064945" w:rsidRPr="007113CA" w:rsidRDefault="00064945" w:rsidP="00064945">
      <w:pPr>
        <w:pStyle w:val="BodyText22"/>
        <w:ind w:left="0"/>
        <w:jc w:val="left"/>
        <w:rPr>
          <w:rFonts w:ascii="Times New Roman" w:hAnsi="Times New Roman"/>
          <w:sz w:val="24"/>
          <w:szCs w:val="24"/>
          <w:lang w:val="sl-SI"/>
        </w:rPr>
      </w:pPr>
    </w:p>
    <w:p w:rsidR="00064945" w:rsidRPr="007113CA" w:rsidRDefault="00064945" w:rsidP="00064945">
      <w:pPr>
        <w:pStyle w:val="BodyText22"/>
        <w:ind w:left="0"/>
        <w:jc w:val="left"/>
        <w:rPr>
          <w:rFonts w:ascii="Times New Roman" w:hAnsi="Times New Roman"/>
          <w:sz w:val="24"/>
          <w:szCs w:val="24"/>
          <w:lang w:val="sl-SI"/>
        </w:rPr>
      </w:pPr>
    </w:p>
    <w:p w:rsidR="006D17ED" w:rsidRPr="007113CA" w:rsidRDefault="006D17ED" w:rsidP="00064945">
      <w:pPr>
        <w:rPr>
          <w:rFonts w:ascii="Times New Roman" w:hAnsi="Times New Roman"/>
        </w:rPr>
      </w:pPr>
    </w:p>
    <w:sectPr w:rsidR="006D17ED" w:rsidRPr="007113CA" w:rsidSect="001C296D">
      <w:headerReference w:type="default" r:id="rId13"/>
      <w:footerReference w:type="default" r:id="rId14"/>
      <w:headerReference w:type="first" r:id="rId15"/>
      <w:footerReference w:type="first" r:id="rId16"/>
      <w:pgSz w:w="11906" w:h="16838" w:code="9"/>
      <w:pgMar w:top="1134" w:right="1134" w:bottom="964" w:left="1418"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ABC" w:rsidRDefault="00507ABC">
      <w:r>
        <w:separator/>
      </w:r>
    </w:p>
  </w:endnote>
  <w:endnote w:type="continuationSeparator" w:id="0">
    <w:p w:rsidR="00507ABC" w:rsidRDefault="00507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tarSymbol">
    <w:altName w:val="Arial Unicode MS"/>
    <w:charset w:val="80"/>
    <w:family w:val="auto"/>
    <w:pitch w:val="default"/>
  </w:font>
  <w:font w:name="OpenSymbol">
    <w:altName w:val="Arial Unicode MS"/>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Arial,Bold">
    <w:panose1 w:val="00000000000000000000"/>
    <w:charset w:val="EE"/>
    <w:family w:val="auto"/>
    <w:notTrueType/>
    <w:pitch w:val="default"/>
    <w:sig w:usb0="00000005" w:usb1="00000000" w:usb2="00000000" w:usb3="00000000" w:csb0="00000002"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216" w:rsidRDefault="00C61216" w:rsidP="005B688F">
    <w:pPr>
      <w:pStyle w:val="Noga"/>
      <w:jc w:val="center"/>
    </w:pPr>
  </w:p>
  <w:p w:rsidR="00C61216" w:rsidRDefault="00C61216">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216" w:rsidRDefault="00C61216" w:rsidP="00DD6C81">
    <w:pPr>
      <w:pStyle w:val="Noga"/>
      <w:jc w:val="center"/>
    </w:pPr>
    <w:r>
      <w:rPr>
        <w:noProof/>
      </w:rPr>
      <w:drawing>
        <wp:inline distT="0" distB="0" distL="0" distR="0">
          <wp:extent cx="5772785" cy="652145"/>
          <wp:effectExtent l="19050" t="0" r="0" b="0"/>
          <wp:docPr id="2" name="Slika 2" descr="Dopisni-Bolnica-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ni-Bolnica-noga"/>
                  <pic:cNvPicPr>
                    <a:picLocks noChangeAspect="1" noChangeArrowheads="1"/>
                  </pic:cNvPicPr>
                </pic:nvPicPr>
                <pic:blipFill>
                  <a:blip r:embed="rId1"/>
                  <a:srcRect/>
                  <a:stretch>
                    <a:fillRect/>
                  </a:stretch>
                </pic:blipFill>
                <pic:spPr bwMode="auto">
                  <a:xfrm>
                    <a:off x="0" y="0"/>
                    <a:ext cx="5772785" cy="652145"/>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ABC" w:rsidRDefault="00507ABC">
      <w:r>
        <w:separator/>
      </w:r>
    </w:p>
  </w:footnote>
  <w:footnote w:type="continuationSeparator" w:id="0">
    <w:p w:rsidR="00507ABC" w:rsidRDefault="00507A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216" w:rsidRPr="00DD6C81" w:rsidRDefault="00C61216" w:rsidP="005B688F">
    <w:pPr>
      <w:pStyle w:val="Glava"/>
    </w:pPr>
    <w:r>
      <w:rPr>
        <w:noProof/>
      </w:rPr>
      <mc:AlternateContent>
        <mc:Choice Requires="wps">
          <w:drawing>
            <wp:anchor distT="0" distB="0" distL="114300" distR="114300" simplePos="0" relativeHeight="251657728" behindDoc="0" locked="0" layoutInCell="0" allowOverlap="1">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C61216" w:rsidRDefault="00C61216">
                          <w:pPr>
                            <w:pBdr>
                              <w:bottom w:val="single" w:sz="4" w:space="1" w:color="auto"/>
                            </w:pBdr>
                          </w:pPr>
                          <w:r>
                            <w:fldChar w:fldCharType="begin"/>
                          </w:r>
                          <w:r>
                            <w:instrText>PAGE   \* MERGEFORMAT</w:instrText>
                          </w:r>
                          <w:r>
                            <w:fldChar w:fldCharType="separate"/>
                          </w:r>
                          <w:r w:rsidR="005E20A1">
                            <w:rPr>
                              <w:noProof/>
                            </w:rPr>
                            <w:t>36</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rsidR="00C61216" w:rsidRDefault="00C61216">
                    <w:pPr>
                      <w:pBdr>
                        <w:bottom w:val="single" w:sz="4" w:space="1" w:color="auto"/>
                      </w:pBdr>
                    </w:pPr>
                    <w:r>
                      <w:fldChar w:fldCharType="begin"/>
                    </w:r>
                    <w:r>
                      <w:instrText>PAGE   \* MERGEFORMAT</w:instrText>
                    </w:r>
                    <w:r>
                      <w:fldChar w:fldCharType="separate"/>
                    </w:r>
                    <w:r w:rsidR="005E20A1">
                      <w:rPr>
                        <w:noProof/>
                      </w:rPr>
                      <w:t>36</w:t>
                    </w:r>
                    <w:r>
                      <w:rPr>
                        <w:noProof/>
                      </w:rPr>
                      <w:fldChar w:fldCharType="end"/>
                    </w:r>
                  </w:p>
                </w:txbxContent>
              </v:textbox>
              <w10:wrap anchorx="page" anchory="page"/>
            </v:rect>
          </w:pict>
        </mc:Fallback>
      </mc:AlternateContent>
    </w:r>
    <w:r>
      <w:t xml:space="preserve">                </w:t>
    </w:r>
  </w:p>
  <w:p w:rsidR="00C61216" w:rsidRPr="001C296D" w:rsidRDefault="00C61216" w:rsidP="00D24035">
    <w:pPr>
      <w:pStyle w:val="Glava"/>
      <w:jc w:val="right"/>
      <w:rPr>
        <w:i/>
        <w:sz w:val="16"/>
        <w:szCs w:val="16"/>
      </w:rPr>
    </w:pPr>
    <w:r w:rsidRPr="001C296D">
      <w:rPr>
        <w:i/>
        <w:sz w:val="16"/>
        <w:szCs w:val="16"/>
      </w:rPr>
      <w:t>Izvedba GOI del – okvirni sporazum</w:t>
    </w:r>
  </w:p>
  <w:p w:rsidR="00C61216" w:rsidRPr="000D467A" w:rsidRDefault="00C61216" w:rsidP="000913AB">
    <w:pPr>
      <w:pStyle w:val="Glava"/>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216" w:rsidRPr="00DD6C81" w:rsidRDefault="00C61216" w:rsidP="00DD6C81">
    <w:pPr>
      <w:pStyle w:val="Glava"/>
    </w:pPr>
    <w:r>
      <w:rPr>
        <w:noProof/>
      </w:rPr>
      <w:drawing>
        <wp:inline distT="0" distB="0" distL="0" distR="0">
          <wp:extent cx="5772785" cy="858520"/>
          <wp:effectExtent l="19050" t="0" r="0" b="0"/>
          <wp:docPr id="1" name="Slika 1" descr="Dopisni-Bolnica-gl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ni-Bolnica-glava"/>
                  <pic:cNvPicPr>
                    <a:picLocks noChangeAspect="1" noChangeArrowheads="1"/>
                  </pic:cNvPicPr>
                </pic:nvPicPr>
                <pic:blipFill>
                  <a:blip r:embed="rId1"/>
                  <a:srcRect/>
                  <a:stretch>
                    <a:fillRect/>
                  </a:stretch>
                </pic:blipFill>
                <pic:spPr bwMode="auto">
                  <a:xfrm>
                    <a:off x="0" y="0"/>
                    <a:ext cx="5772785" cy="858520"/>
                  </a:xfrm>
                  <a:prstGeom prst="rect">
                    <a:avLst/>
                  </a:prstGeom>
                  <a:noFill/>
                  <a:ln w="9525">
                    <a:noFill/>
                    <a:miter lim="800000"/>
                    <a:headEnd/>
                    <a:tailEnd/>
                  </a:ln>
                  <a:effec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1">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2">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3">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4">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5">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6">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7">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8">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9">
    <w:nsid w:val="02423C7E"/>
    <w:multiLevelType w:val="hybridMultilevel"/>
    <w:tmpl w:val="DE94655A"/>
    <w:lvl w:ilvl="0" w:tplc="0424000F">
      <w:start w:val="1"/>
      <w:numFmt w:val="decimal"/>
      <w:lvlText w:val="%1."/>
      <w:lvlJc w:val="left"/>
      <w:pPr>
        <w:ind w:left="720" w:hanging="360"/>
      </w:pPr>
      <w:rPr>
        <w:rFonts w:hint="default"/>
      </w:rPr>
    </w:lvl>
    <w:lvl w:ilvl="1" w:tplc="CC9CFD98">
      <w:start w:val="4"/>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063A0A95"/>
    <w:multiLevelType w:val="multilevel"/>
    <w:tmpl w:val="9E9A05DE"/>
    <w:lvl w:ilvl="0">
      <w:start w:val="1"/>
      <w:numFmt w:val="upperLetter"/>
      <w:lvlText w:val="%1.  "/>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862"/>
        </w:tabs>
        <w:ind w:left="862" w:hanging="720"/>
      </w:pPr>
      <w:rPr>
        <w:rFonts w:cs="Times New Roman" w:hint="default"/>
        <w:lang w:val="sl-SI"/>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368"/>
        </w:tabs>
        <w:ind w:left="136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0FE8739D"/>
    <w:multiLevelType w:val="hybridMultilevel"/>
    <w:tmpl w:val="616A7EAE"/>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2">
    <w:nsid w:val="11243D6F"/>
    <w:multiLevelType w:val="hybridMultilevel"/>
    <w:tmpl w:val="0DE8D6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3A71A9D"/>
    <w:multiLevelType w:val="hybridMultilevel"/>
    <w:tmpl w:val="DDF21DC2"/>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1503597E"/>
    <w:multiLevelType w:val="hybridMultilevel"/>
    <w:tmpl w:val="28360E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15353CB3"/>
    <w:multiLevelType w:val="hybridMultilevel"/>
    <w:tmpl w:val="761685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7">
    <w:nsid w:val="1684773F"/>
    <w:multiLevelType w:val="hybridMultilevel"/>
    <w:tmpl w:val="7550F112"/>
    <w:lvl w:ilvl="0" w:tplc="04240011">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19">
    <w:nsid w:val="1BEA07A6"/>
    <w:multiLevelType w:val="hybridMultilevel"/>
    <w:tmpl w:val="CD3AB6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21404F76"/>
    <w:multiLevelType w:val="hybridMultilevel"/>
    <w:tmpl w:val="337467E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252C5566"/>
    <w:multiLevelType w:val="singleLevel"/>
    <w:tmpl w:val="D4EACA08"/>
    <w:lvl w:ilvl="0">
      <w:numFmt w:val="bullet"/>
      <w:lvlText w:val="-"/>
      <w:lvlJc w:val="left"/>
      <w:pPr>
        <w:tabs>
          <w:tab w:val="num" w:pos="360"/>
        </w:tabs>
        <w:ind w:left="360" w:hanging="360"/>
      </w:pPr>
      <w:rPr>
        <w:rFonts w:hint="default"/>
      </w:rPr>
    </w:lvl>
  </w:abstractNum>
  <w:abstractNum w:abstractNumId="22">
    <w:nsid w:val="27F76CCF"/>
    <w:multiLevelType w:val="hybridMultilevel"/>
    <w:tmpl w:val="2EF24426"/>
    <w:lvl w:ilvl="0" w:tplc="86500E90">
      <w:start w:val="1"/>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ECB566A"/>
    <w:multiLevelType w:val="singleLevel"/>
    <w:tmpl w:val="DE16859E"/>
    <w:lvl w:ilvl="0">
      <w:numFmt w:val="bullet"/>
      <w:lvlText w:val="-"/>
      <w:lvlJc w:val="left"/>
      <w:pPr>
        <w:tabs>
          <w:tab w:val="num" w:pos="360"/>
        </w:tabs>
        <w:ind w:left="360" w:hanging="360"/>
      </w:pPr>
      <w:rPr>
        <w:rFonts w:hint="default"/>
      </w:rPr>
    </w:lvl>
  </w:abstractNum>
  <w:abstractNum w:abstractNumId="24">
    <w:nsid w:val="34D50225"/>
    <w:multiLevelType w:val="hybridMultilevel"/>
    <w:tmpl w:val="A9349C54"/>
    <w:lvl w:ilvl="0" w:tplc="F11EBA2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A4D5C37"/>
    <w:multiLevelType w:val="singleLevel"/>
    <w:tmpl w:val="D4EACA08"/>
    <w:lvl w:ilvl="0">
      <w:numFmt w:val="bullet"/>
      <w:lvlText w:val="-"/>
      <w:lvlJc w:val="left"/>
      <w:pPr>
        <w:tabs>
          <w:tab w:val="num" w:pos="360"/>
        </w:tabs>
        <w:ind w:left="360" w:hanging="360"/>
      </w:pPr>
      <w:rPr>
        <w:rFonts w:hint="default"/>
      </w:rPr>
    </w:lvl>
  </w:abstractNum>
  <w:abstractNum w:abstractNumId="26">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C677566"/>
    <w:multiLevelType w:val="hybridMultilevel"/>
    <w:tmpl w:val="424E353C"/>
    <w:lvl w:ilvl="0" w:tplc="28B4F18E">
      <w:numFmt w:val="bullet"/>
      <w:lvlText w:val="-"/>
      <w:lvlJc w:val="left"/>
      <w:pPr>
        <w:ind w:left="1440" w:hanging="360"/>
      </w:pPr>
      <w:rPr>
        <w:rFonts w:ascii="Garamond" w:eastAsia="Times New Roman" w:hAnsi="Garamond" w:hint="default"/>
        <w:strike w:val="0"/>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nsid w:val="42463472"/>
    <w:multiLevelType w:val="hybridMultilevel"/>
    <w:tmpl w:val="4F20EF60"/>
    <w:lvl w:ilvl="0" w:tplc="507E6034">
      <w:start w:val="3"/>
      <w:numFmt w:val="bullet"/>
      <w:lvlText w:val="-"/>
      <w:lvlJc w:val="left"/>
      <w:pPr>
        <w:tabs>
          <w:tab w:val="num" w:pos="1069"/>
        </w:tabs>
        <w:ind w:left="1069" w:hanging="360"/>
      </w:pPr>
      <w:rPr>
        <w:rFonts w:ascii="Arial" w:eastAsia="Times New Roman" w:hAnsi="Arial" w:cs="Arial" w:hint="default"/>
      </w:rPr>
    </w:lvl>
    <w:lvl w:ilvl="1" w:tplc="04240003" w:tentative="1">
      <w:start w:val="1"/>
      <w:numFmt w:val="bullet"/>
      <w:lvlText w:val="o"/>
      <w:lvlJc w:val="left"/>
      <w:pPr>
        <w:tabs>
          <w:tab w:val="num" w:pos="1789"/>
        </w:tabs>
        <w:ind w:left="1789" w:hanging="360"/>
      </w:pPr>
      <w:rPr>
        <w:rFonts w:ascii="Courier New" w:hAnsi="Courier New" w:cs="Courier New" w:hint="default"/>
      </w:rPr>
    </w:lvl>
    <w:lvl w:ilvl="2" w:tplc="04240005" w:tentative="1">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30">
    <w:nsid w:val="43857F5C"/>
    <w:multiLevelType w:val="hybridMultilevel"/>
    <w:tmpl w:val="A0FC7BE6"/>
    <w:lvl w:ilvl="0" w:tplc="86500E90">
      <w:start w:val="1"/>
      <w:numFmt w:val="bullet"/>
      <w:lvlText w:val="-"/>
      <w:lvlJc w:val="left"/>
      <w:pPr>
        <w:tabs>
          <w:tab w:val="num" w:pos="360"/>
        </w:tabs>
        <w:ind w:left="360" w:hanging="360"/>
      </w:pPr>
      <w:rPr>
        <w:rFonts w:ascii="Arial" w:eastAsia="Times New Roman" w:hAnsi="Arial" w:cs="Arial" w:hint="default"/>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4B5B2879"/>
    <w:multiLevelType w:val="singleLevel"/>
    <w:tmpl w:val="D4EACA08"/>
    <w:lvl w:ilvl="0">
      <w:numFmt w:val="bullet"/>
      <w:lvlText w:val="-"/>
      <w:lvlJc w:val="left"/>
      <w:pPr>
        <w:tabs>
          <w:tab w:val="num" w:pos="360"/>
        </w:tabs>
        <w:ind w:left="360" w:hanging="360"/>
      </w:pPr>
      <w:rPr>
        <w:rFonts w:hint="default"/>
      </w:rPr>
    </w:lvl>
  </w:abstractNum>
  <w:abstractNum w:abstractNumId="33">
    <w:nsid w:val="4CF651C4"/>
    <w:multiLevelType w:val="hybridMultilevel"/>
    <w:tmpl w:val="1D9AFF50"/>
    <w:lvl w:ilvl="0" w:tplc="FFFFFFFF">
      <w:start w:val="6"/>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52292A33"/>
    <w:multiLevelType w:val="hybridMultilevel"/>
    <w:tmpl w:val="3350D99E"/>
    <w:lvl w:ilvl="0" w:tplc="E780D860">
      <w:start w:val="1"/>
      <w:numFmt w:val="decimal"/>
      <w:lvlText w:val="%1."/>
      <w:lvlJc w:val="left"/>
      <w:pPr>
        <w:tabs>
          <w:tab w:val="num" w:pos="5040"/>
        </w:tabs>
        <w:ind w:left="5040" w:hanging="360"/>
      </w:pPr>
      <w:rPr>
        <w:rFonts w:hint="default"/>
        <w:b/>
      </w:rPr>
    </w:lvl>
    <w:lvl w:ilvl="1" w:tplc="0424000F">
      <w:start w:val="1"/>
      <w:numFmt w:val="decimal"/>
      <w:lvlText w:val="%2."/>
      <w:lvlJc w:val="left"/>
      <w:pPr>
        <w:tabs>
          <w:tab w:val="num" w:pos="1440"/>
        </w:tabs>
        <w:ind w:left="1440" w:hanging="360"/>
      </w:pPr>
      <w:rPr>
        <w:rFonts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6">
    <w:nsid w:val="546315E9"/>
    <w:multiLevelType w:val="singleLevel"/>
    <w:tmpl w:val="6BA89E38"/>
    <w:lvl w:ilvl="0">
      <w:numFmt w:val="bullet"/>
      <w:lvlText w:val="-"/>
      <w:lvlJc w:val="left"/>
      <w:pPr>
        <w:tabs>
          <w:tab w:val="num" w:pos="360"/>
        </w:tabs>
        <w:ind w:left="360" w:hanging="360"/>
      </w:pPr>
      <w:rPr>
        <w:rFonts w:hint="default"/>
      </w:rPr>
    </w:lvl>
  </w:abstractNum>
  <w:abstractNum w:abstractNumId="37">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nsid w:val="5C01490A"/>
    <w:multiLevelType w:val="singleLevel"/>
    <w:tmpl w:val="A6EE8842"/>
    <w:lvl w:ilvl="0">
      <w:numFmt w:val="bullet"/>
      <w:lvlText w:val="-"/>
      <w:lvlJc w:val="left"/>
      <w:pPr>
        <w:tabs>
          <w:tab w:val="num" w:pos="360"/>
        </w:tabs>
        <w:ind w:left="360" w:hanging="360"/>
      </w:pPr>
      <w:rPr>
        <w:rFonts w:hint="default"/>
      </w:rPr>
    </w:lvl>
  </w:abstractNum>
  <w:abstractNum w:abstractNumId="40">
    <w:nsid w:val="5F673615"/>
    <w:multiLevelType w:val="hybridMultilevel"/>
    <w:tmpl w:val="37B8EAB8"/>
    <w:lvl w:ilvl="0" w:tplc="0424000F">
      <w:start w:val="11"/>
      <w:numFmt w:val="decimal"/>
      <w:lvlText w:val="%1."/>
      <w:lvlJc w:val="left"/>
      <w:pPr>
        <w:tabs>
          <w:tab w:val="num" w:pos="720"/>
        </w:tabs>
        <w:ind w:left="720" w:hanging="360"/>
      </w:pPr>
      <w:rPr>
        <w:rFonts w:hint="default"/>
      </w:rPr>
    </w:lvl>
    <w:lvl w:ilvl="1" w:tplc="04240007">
      <w:start w:val="1"/>
      <w:numFmt w:val="bullet"/>
      <w:lvlText w:val=""/>
      <w:lvlJc w:val="left"/>
      <w:pPr>
        <w:tabs>
          <w:tab w:val="num" w:pos="1440"/>
        </w:tabs>
        <w:ind w:left="1440" w:hanging="360"/>
      </w:pPr>
      <w:rPr>
        <w:rFonts w:ascii="Wingdings" w:hAnsi="Wingdings" w:hint="default"/>
        <w:sz w:val="16"/>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nsid w:val="62AD5438"/>
    <w:multiLevelType w:val="hybridMultilevel"/>
    <w:tmpl w:val="9A72B51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63921FCE"/>
    <w:multiLevelType w:val="hybridMultilevel"/>
    <w:tmpl w:val="761685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6DE82973"/>
    <w:multiLevelType w:val="hybridMultilevel"/>
    <w:tmpl w:val="11122B04"/>
    <w:lvl w:ilvl="0" w:tplc="86C8195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6EF87880"/>
    <w:multiLevelType w:val="hybridMultilevel"/>
    <w:tmpl w:val="54BAF04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nsid w:val="723E7377"/>
    <w:multiLevelType w:val="hybridMultilevel"/>
    <w:tmpl w:val="81DEBF94"/>
    <w:lvl w:ilvl="0" w:tplc="AAB216EA">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737F280B"/>
    <w:multiLevelType w:val="hybridMultilevel"/>
    <w:tmpl w:val="E02C8222"/>
    <w:lvl w:ilvl="0" w:tplc="FFFFFFFF">
      <w:start w:val="6"/>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nsid w:val="78BC0700"/>
    <w:multiLevelType w:val="hybridMultilevel"/>
    <w:tmpl w:val="4E267368"/>
    <w:lvl w:ilvl="0" w:tplc="B2CE31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nsid w:val="7A7703F6"/>
    <w:multiLevelType w:val="singleLevel"/>
    <w:tmpl w:val="2C620BC6"/>
    <w:lvl w:ilvl="0">
      <w:start w:val="6"/>
      <w:numFmt w:val="bullet"/>
      <w:lvlText w:val="-"/>
      <w:lvlJc w:val="left"/>
      <w:pPr>
        <w:tabs>
          <w:tab w:val="num" w:pos="360"/>
        </w:tabs>
        <w:ind w:left="360" w:hanging="360"/>
      </w:pPr>
      <w:rPr>
        <w:rFonts w:hint="default"/>
      </w:rPr>
    </w:lvl>
  </w:abstractNum>
  <w:abstractNum w:abstractNumId="52">
    <w:nsid w:val="7AD06226"/>
    <w:multiLevelType w:val="hybridMultilevel"/>
    <w:tmpl w:val="305CBEB2"/>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53">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8"/>
  </w:num>
  <w:num w:numId="2">
    <w:abstractNumId w:val="49"/>
  </w:num>
  <w:num w:numId="3">
    <w:abstractNumId w:val="26"/>
  </w:num>
  <w:num w:numId="4">
    <w:abstractNumId w:val="31"/>
  </w:num>
  <w:num w:numId="5">
    <w:abstractNumId w:val="53"/>
  </w:num>
  <w:num w:numId="6">
    <w:abstractNumId w:val="35"/>
  </w:num>
  <w:num w:numId="7">
    <w:abstractNumId w:val="16"/>
  </w:num>
  <w:num w:numId="8">
    <w:abstractNumId w:val="34"/>
  </w:num>
  <w:num w:numId="9">
    <w:abstractNumId w:val="40"/>
    <w:lvlOverride w:ilvl="0">
      <w:startOverride w:val="1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2"/>
  </w:num>
  <w:num w:numId="12">
    <w:abstractNumId w:val="33"/>
  </w:num>
  <w:num w:numId="13">
    <w:abstractNumId w:val="12"/>
  </w:num>
  <w:num w:numId="14">
    <w:abstractNumId w:val="17"/>
  </w:num>
  <w:num w:numId="15">
    <w:abstractNumId w:val="13"/>
  </w:num>
  <w:num w:numId="16">
    <w:abstractNumId w:val="47"/>
  </w:num>
  <w:num w:numId="17">
    <w:abstractNumId w:val="21"/>
  </w:num>
  <w:num w:numId="18">
    <w:abstractNumId w:val="32"/>
  </w:num>
  <w:num w:numId="19">
    <w:abstractNumId w:val="23"/>
  </w:num>
  <w:num w:numId="20">
    <w:abstractNumId w:val="36"/>
  </w:num>
  <w:num w:numId="21">
    <w:abstractNumId w:val="25"/>
  </w:num>
  <w:num w:numId="22">
    <w:abstractNumId w:val="51"/>
  </w:num>
  <w:num w:numId="23">
    <w:abstractNumId w:val="39"/>
  </w:num>
  <w:num w:numId="24">
    <w:abstractNumId w:val="42"/>
  </w:num>
  <w:num w:numId="25">
    <w:abstractNumId w:val="44"/>
  </w:num>
  <w:num w:numId="26">
    <w:abstractNumId w:val="29"/>
  </w:num>
  <w:num w:numId="27">
    <w:abstractNumId w:val="9"/>
  </w:num>
  <w:num w:numId="28">
    <w:abstractNumId w:val="14"/>
  </w:num>
  <w:num w:numId="29">
    <w:abstractNumId w:val="24"/>
  </w:num>
  <w:num w:numId="30">
    <w:abstractNumId w:val="15"/>
  </w:num>
  <w:num w:numId="31">
    <w:abstractNumId w:val="30"/>
  </w:num>
  <w:num w:numId="32">
    <w:abstractNumId w:val="45"/>
  </w:num>
  <w:num w:numId="33">
    <w:abstractNumId w:val="37"/>
  </w:num>
  <w:num w:numId="34">
    <w:abstractNumId w:val="28"/>
  </w:num>
  <w:num w:numId="35">
    <w:abstractNumId w:val="20"/>
  </w:num>
  <w:num w:numId="36">
    <w:abstractNumId w:val="38"/>
  </w:num>
  <w:num w:numId="37">
    <w:abstractNumId w:val="46"/>
  </w:num>
  <w:num w:numId="38">
    <w:abstractNumId w:val="50"/>
  </w:num>
  <w:num w:numId="39">
    <w:abstractNumId w:val="41"/>
  </w:num>
  <w:num w:numId="40">
    <w:abstractNumId w:val="48"/>
  </w:num>
  <w:num w:numId="41">
    <w:abstractNumId w:val="43"/>
  </w:num>
  <w:num w:numId="42">
    <w:abstractNumId w:val="40"/>
  </w:num>
  <w:num w:numId="43">
    <w:abstractNumId w:val="22"/>
  </w:num>
  <w:num w:numId="44">
    <w:abstractNumId w:val="10"/>
  </w:num>
  <w:num w:numId="45">
    <w:abstractNumId w:val="19"/>
  </w:num>
  <w:num w:numId="46">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EBD"/>
    <w:rsid w:val="000004E2"/>
    <w:rsid w:val="000011FF"/>
    <w:rsid w:val="00001AC1"/>
    <w:rsid w:val="00001FCA"/>
    <w:rsid w:val="0000498B"/>
    <w:rsid w:val="00005994"/>
    <w:rsid w:val="00005B73"/>
    <w:rsid w:val="00007CEC"/>
    <w:rsid w:val="00007F0C"/>
    <w:rsid w:val="00012B44"/>
    <w:rsid w:val="00012F10"/>
    <w:rsid w:val="000136B2"/>
    <w:rsid w:val="0001589A"/>
    <w:rsid w:val="00016675"/>
    <w:rsid w:val="00017967"/>
    <w:rsid w:val="00020559"/>
    <w:rsid w:val="00021398"/>
    <w:rsid w:val="000213A7"/>
    <w:rsid w:val="00021A1C"/>
    <w:rsid w:val="000252D8"/>
    <w:rsid w:val="00025FF8"/>
    <w:rsid w:val="000268AA"/>
    <w:rsid w:val="00027B70"/>
    <w:rsid w:val="000312EB"/>
    <w:rsid w:val="00031F36"/>
    <w:rsid w:val="00032E68"/>
    <w:rsid w:val="00033898"/>
    <w:rsid w:val="00034077"/>
    <w:rsid w:val="00034DC4"/>
    <w:rsid w:val="000350F0"/>
    <w:rsid w:val="000370F0"/>
    <w:rsid w:val="00040C95"/>
    <w:rsid w:val="0004271D"/>
    <w:rsid w:val="000432F3"/>
    <w:rsid w:val="000447F1"/>
    <w:rsid w:val="000461B7"/>
    <w:rsid w:val="000503D6"/>
    <w:rsid w:val="00050995"/>
    <w:rsid w:val="00050FFC"/>
    <w:rsid w:val="0005127A"/>
    <w:rsid w:val="00051FA8"/>
    <w:rsid w:val="00052B66"/>
    <w:rsid w:val="00053556"/>
    <w:rsid w:val="000558C0"/>
    <w:rsid w:val="0005602F"/>
    <w:rsid w:val="000572B5"/>
    <w:rsid w:val="00057ADB"/>
    <w:rsid w:val="00060B46"/>
    <w:rsid w:val="00060FEE"/>
    <w:rsid w:val="0006176A"/>
    <w:rsid w:val="00061E28"/>
    <w:rsid w:val="0006370D"/>
    <w:rsid w:val="00063D17"/>
    <w:rsid w:val="0006458A"/>
    <w:rsid w:val="00064945"/>
    <w:rsid w:val="00065EF7"/>
    <w:rsid w:val="000667EB"/>
    <w:rsid w:val="000669B9"/>
    <w:rsid w:val="00066BB9"/>
    <w:rsid w:val="00070E06"/>
    <w:rsid w:val="00071ABA"/>
    <w:rsid w:val="00072197"/>
    <w:rsid w:val="00072534"/>
    <w:rsid w:val="00073626"/>
    <w:rsid w:val="000757EF"/>
    <w:rsid w:val="00077FD3"/>
    <w:rsid w:val="00082914"/>
    <w:rsid w:val="00087555"/>
    <w:rsid w:val="00091220"/>
    <w:rsid w:val="000913AB"/>
    <w:rsid w:val="0009212C"/>
    <w:rsid w:val="000A0B42"/>
    <w:rsid w:val="000A35AF"/>
    <w:rsid w:val="000A381C"/>
    <w:rsid w:val="000A3CA7"/>
    <w:rsid w:val="000A6BE1"/>
    <w:rsid w:val="000A6C1C"/>
    <w:rsid w:val="000A6E2A"/>
    <w:rsid w:val="000B0E7C"/>
    <w:rsid w:val="000B1ADC"/>
    <w:rsid w:val="000B57E7"/>
    <w:rsid w:val="000B5C1F"/>
    <w:rsid w:val="000B60FC"/>
    <w:rsid w:val="000B6936"/>
    <w:rsid w:val="000C089A"/>
    <w:rsid w:val="000C28C2"/>
    <w:rsid w:val="000C2948"/>
    <w:rsid w:val="000C36A0"/>
    <w:rsid w:val="000C3740"/>
    <w:rsid w:val="000C4042"/>
    <w:rsid w:val="000C45C2"/>
    <w:rsid w:val="000D09B4"/>
    <w:rsid w:val="000D0E36"/>
    <w:rsid w:val="000D1809"/>
    <w:rsid w:val="000D1BFC"/>
    <w:rsid w:val="000D2B4B"/>
    <w:rsid w:val="000D35E0"/>
    <w:rsid w:val="000D3C3D"/>
    <w:rsid w:val="000D467A"/>
    <w:rsid w:val="000D660F"/>
    <w:rsid w:val="000D67BB"/>
    <w:rsid w:val="000E1566"/>
    <w:rsid w:val="000E1A5C"/>
    <w:rsid w:val="000E1BFC"/>
    <w:rsid w:val="000E3F10"/>
    <w:rsid w:val="000E447F"/>
    <w:rsid w:val="000E74A9"/>
    <w:rsid w:val="000E7819"/>
    <w:rsid w:val="000E7C20"/>
    <w:rsid w:val="000F1155"/>
    <w:rsid w:val="000F3B88"/>
    <w:rsid w:val="000F58F3"/>
    <w:rsid w:val="000F5AF4"/>
    <w:rsid w:val="000F7959"/>
    <w:rsid w:val="00101993"/>
    <w:rsid w:val="00102BAB"/>
    <w:rsid w:val="00103849"/>
    <w:rsid w:val="001065CC"/>
    <w:rsid w:val="001078A1"/>
    <w:rsid w:val="001114EF"/>
    <w:rsid w:val="0011412B"/>
    <w:rsid w:val="001141DC"/>
    <w:rsid w:val="00114946"/>
    <w:rsid w:val="0011798F"/>
    <w:rsid w:val="00120EEA"/>
    <w:rsid w:val="0012361A"/>
    <w:rsid w:val="00123767"/>
    <w:rsid w:val="00123D2A"/>
    <w:rsid w:val="001241B8"/>
    <w:rsid w:val="001243F1"/>
    <w:rsid w:val="00125ECD"/>
    <w:rsid w:val="00126198"/>
    <w:rsid w:val="001306E8"/>
    <w:rsid w:val="00131CEB"/>
    <w:rsid w:val="00132125"/>
    <w:rsid w:val="00134F73"/>
    <w:rsid w:val="00135AFB"/>
    <w:rsid w:val="001367BF"/>
    <w:rsid w:val="0013758D"/>
    <w:rsid w:val="00137928"/>
    <w:rsid w:val="0014045E"/>
    <w:rsid w:val="001416F0"/>
    <w:rsid w:val="00141A74"/>
    <w:rsid w:val="00143207"/>
    <w:rsid w:val="00143729"/>
    <w:rsid w:val="00143A79"/>
    <w:rsid w:val="00146EED"/>
    <w:rsid w:val="00147FC8"/>
    <w:rsid w:val="0015033A"/>
    <w:rsid w:val="0015246F"/>
    <w:rsid w:val="00153420"/>
    <w:rsid w:val="00154499"/>
    <w:rsid w:val="001547E4"/>
    <w:rsid w:val="00156848"/>
    <w:rsid w:val="00160781"/>
    <w:rsid w:val="00161117"/>
    <w:rsid w:val="00161355"/>
    <w:rsid w:val="00161D3A"/>
    <w:rsid w:val="00162560"/>
    <w:rsid w:val="00162816"/>
    <w:rsid w:val="00162D81"/>
    <w:rsid w:val="001644F5"/>
    <w:rsid w:val="001648E4"/>
    <w:rsid w:val="00164F49"/>
    <w:rsid w:val="001653E4"/>
    <w:rsid w:val="00165979"/>
    <w:rsid w:val="00166AC3"/>
    <w:rsid w:val="00166C93"/>
    <w:rsid w:val="00167C85"/>
    <w:rsid w:val="00172566"/>
    <w:rsid w:val="0017586D"/>
    <w:rsid w:val="00175B36"/>
    <w:rsid w:val="00180759"/>
    <w:rsid w:val="00181336"/>
    <w:rsid w:val="0018146E"/>
    <w:rsid w:val="001832DA"/>
    <w:rsid w:val="0018340A"/>
    <w:rsid w:val="0018369F"/>
    <w:rsid w:val="00183D43"/>
    <w:rsid w:val="00183F9B"/>
    <w:rsid w:val="00185140"/>
    <w:rsid w:val="00185A88"/>
    <w:rsid w:val="00185DA8"/>
    <w:rsid w:val="00187523"/>
    <w:rsid w:val="001913F5"/>
    <w:rsid w:val="00191D9A"/>
    <w:rsid w:val="00192D58"/>
    <w:rsid w:val="00194A26"/>
    <w:rsid w:val="001961B0"/>
    <w:rsid w:val="0019640C"/>
    <w:rsid w:val="00197888"/>
    <w:rsid w:val="001A0CAB"/>
    <w:rsid w:val="001A4CA5"/>
    <w:rsid w:val="001A6831"/>
    <w:rsid w:val="001A7197"/>
    <w:rsid w:val="001A72AA"/>
    <w:rsid w:val="001B11BF"/>
    <w:rsid w:val="001B2471"/>
    <w:rsid w:val="001B6AF5"/>
    <w:rsid w:val="001B7348"/>
    <w:rsid w:val="001C0E88"/>
    <w:rsid w:val="001C182A"/>
    <w:rsid w:val="001C1A08"/>
    <w:rsid w:val="001C25A0"/>
    <w:rsid w:val="001C296D"/>
    <w:rsid w:val="001C5F8A"/>
    <w:rsid w:val="001C651D"/>
    <w:rsid w:val="001D0070"/>
    <w:rsid w:val="001D09DD"/>
    <w:rsid w:val="001D179B"/>
    <w:rsid w:val="001D4BE2"/>
    <w:rsid w:val="001D4E7E"/>
    <w:rsid w:val="001D6F1A"/>
    <w:rsid w:val="001E02BD"/>
    <w:rsid w:val="001E0C0F"/>
    <w:rsid w:val="001E2B82"/>
    <w:rsid w:val="001E4356"/>
    <w:rsid w:val="001E6551"/>
    <w:rsid w:val="001E678A"/>
    <w:rsid w:val="001E7EE5"/>
    <w:rsid w:val="001F0AA7"/>
    <w:rsid w:val="001F141F"/>
    <w:rsid w:val="001F28EF"/>
    <w:rsid w:val="001F2B4F"/>
    <w:rsid w:val="001F3AE1"/>
    <w:rsid w:val="00201C4F"/>
    <w:rsid w:val="002027E2"/>
    <w:rsid w:val="00203EA1"/>
    <w:rsid w:val="002064FE"/>
    <w:rsid w:val="00213063"/>
    <w:rsid w:val="00214B50"/>
    <w:rsid w:val="0021506B"/>
    <w:rsid w:val="002159FA"/>
    <w:rsid w:val="002173B7"/>
    <w:rsid w:val="00217E30"/>
    <w:rsid w:val="002203A3"/>
    <w:rsid w:val="00220404"/>
    <w:rsid w:val="002243AB"/>
    <w:rsid w:val="00224F17"/>
    <w:rsid w:val="002269B4"/>
    <w:rsid w:val="002304E2"/>
    <w:rsid w:val="002306D2"/>
    <w:rsid w:val="002320A8"/>
    <w:rsid w:val="00234093"/>
    <w:rsid w:val="0023448D"/>
    <w:rsid w:val="00236EF4"/>
    <w:rsid w:val="00237045"/>
    <w:rsid w:val="00240F08"/>
    <w:rsid w:val="002432A7"/>
    <w:rsid w:val="0024341B"/>
    <w:rsid w:val="00243C63"/>
    <w:rsid w:val="00244F10"/>
    <w:rsid w:val="00247CEA"/>
    <w:rsid w:val="002502EA"/>
    <w:rsid w:val="002516FC"/>
    <w:rsid w:val="00251B55"/>
    <w:rsid w:val="002527D7"/>
    <w:rsid w:val="00253605"/>
    <w:rsid w:val="0025429E"/>
    <w:rsid w:val="002553FA"/>
    <w:rsid w:val="00255C55"/>
    <w:rsid w:val="002619FA"/>
    <w:rsid w:val="00264B4E"/>
    <w:rsid w:val="00264E00"/>
    <w:rsid w:val="00265DD0"/>
    <w:rsid w:val="0027086E"/>
    <w:rsid w:val="00270E0D"/>
    <w:rsid w:val="0027537E"/>
    <w:rsid w:val="002779A5"/>
    <w:rsid w:val="00280675"/>
    <w:rsid w:val="002819C8"/>
    <w:rsid w:val="002822EE"/>
    <w:rsid w:val="002840CB"/>
    <w:rsid w:val="002919E8"/>
    <w:rsid w:val="002925B5"/>
    <w:rsid w:val="0029361F"/>
    <w:rsid w:val="002940A1"/>
    <w:rsid w:val="002940E9"/>
    <w:rsid w:val="00295B48"/>
    <w:rsid w:val="0029673C"/>
    <w:rsid w:val="002A074D"/>
    <w:rsid w:val="002A1D85"/>
    <w:rsid w:val="002A2569"/>
    <w:rsid w:val="002B051F"/>
    <w:rsid w:val="002B0E01"/>
    <w:rsid w:val="002B1216"/>
    <w:rsid w:val="002B2912"/>
    <w:rsid w:val="002B2E56"/>
    <w:rsid w:val="002B304B"/>
    <w:rsid w:val="002B352C"/>
    <w:rsid w:val="002B3902"/>
    <w:rsid w:val="002B6E67"/>
    <w:rsid w:val="002B7363"/>
    <w:rsid w:val="002C0A43"/>
    <w:rsid w:val="002C1206"/>
    <w:rsid w:val="002C1269"/>
    <w:rsid w:val="002C1911"/>
    <w:rsid w:val="002C4668"/>
    <w:rsid w:val="002C4AC4"/>
    <w:rsid w:val="002C4F6D"/>
    <w:rsid w:val="002C62E8"/>
    <w:rsid w:val="002C6DA1"/>
    <w:rsid w:val="002C6F4C"/>
    <w:rsid w:val="002D102E"/>
    <w:rsid w:val="002D2172"/>
    <w:rsid w:val="002D3D4B"/>
    <w:rsid w:val="002D4BEE"/>
    <w:rsid w:val="002D5729"/>
    <w:rsid w:val="002E108A"/>
    <w:rsid w:val="002E39F7"/>
    <w:rsid w:val="002E6088"/>
    <w:rsid w:val="002E6948"/>
    <w:rsid w:val="002E74CC"/>
    <w:rsid w:val="002F15A8"/>
    <w:rsid w:val="002F1AC5"/>
    <w:rsid w:val="002F4AB2"/>
    <w:rsid w:val="002F54BC"/>
    <w:rsid w:val="003005EE"/>
    <w:rsid w:val="00301519"/>
    <w:rsid w:val="0030185F"/>
    <w:rsid w:val="00301BBC"/>
    <w:rsid w:val="00305748"/>
    <w:rsid w:val="00305BA9"/>
    <w:rsid w:val="00307635"/>
    <w:rsid w:val="00307E3C"/>
    <w:rsid w:val="003101F9"/>
    <w:rsid w:val="0031066F"/>
    <w:rsid w:val="00311127"/>
    <w:rsid w:val="00313A5F"/>
    <w:rsid w:val="00314386"/>
    <w:rsid w:val="0031475C"/>
    <w:rsid w:val="003153D6"/>
    <w:rsid w:val="003155A0"/>
    <w:rsid w:val="00316475"/>
    <w:rsid w:val="003165D0"/>
    <w:rsid w:val="003179E0"/>
    <w:rsid w:val="00320A81"/>
    <w:rsid w:val="00320ED6"/>
    <w:rsid w:val="0032193C"/>
    <w:rsid w:val="0032217D"/>
    <w:rsid w:val="00324D5D"/>
    <w:rsid w:val="003277C2"/>
    <w:rsid w:val="00330F15"/>
    <w:rsid w:val="003328FE"/>
    <w:rsid w:val="00332CF2"/>
    <w:rsid w:val="00334B43"/>
    <w:rsid w:val="00335987"/>
    <w:rsid w:val="00335CD1"/>
    <w:rsid w:val="00336061"/>
    <w:rsid w:val="00337615"/>
    <w:rsid w:val="0034187E"/>
    <w:rsid w:val="00341FE6"/>
    <w:rsid w:val="00343C68"/>
    <w:rsid w:val="003451FF"/>
    <w:rsid w:val="00345A17"/>
    <w:rsid w:val="00350CA2"/>
    <w:rsid w:val="00353ED7"/>
    <w:rsid w:val="00353FA1"/>
    <w:rsid w:val="003549A4"/>
    <w:rsid w:val="00357449"/>
    <w:rsid w:val="003612D4"/>
    <w:rsid w:val="00361C50"/>
    <w:rsid w:val="00365BC9"/>
    <w:rsid w:val="00365C77"/>
    <w:rsid w:val="00367274"/>
    <w:rsid w:val="003733F0"/>
    <w:rsid w:val="00373FBC"/>
    <w:rsid w:val="003766ED"/>
    <w:rsid w:val="00377180"/>
    <w:rsid w:val="003800F2"/>
    <w:rsid w:val="003801E7"/>
    <w:rsid w:val="003810B4"/>
    <w:rsid w:val="00382913"/>
    <w:rsid w:val="00383579"/>
    <w:rsid w:val="003846B7"/>
    <w:rsid w:val="00384F0F"/>
    <w:rsid w:val="003852B4"/>
    <w:rsid w:val="003863D4"/>
    <w:rsid w:val="003874AE"/>
    <w:rsid w:val="003879D3"/>
    <w:rsid w:val="00390D8D"/>
    <w:rsid w:val="00392AD5"/>
    <w:rsid w:val="003940A2"/>
    <w:rsid w:val="003940CE"/>
    <w:rsid w:val="003944F1"/>
    <w:rsid w:val="00394756"/>
    <w:rsid w:val="00395A68"/>
    <w:rsid w:val="003A0928"/>
    <w:rsid w:val="003A27BA"/>
    <w:rsid w:val="003A2C23"/>
    <w:rsid w:val="003A352A"/>
    <w:rsid w:val="003A3786"/>
    <w:rsid w:val="003A4E1E"/>
    <w:rsid w:val="003A5573"/>
    <w:rsid w:val="003A7B37"/>
    <w:rsid w:val="003B232A"/>
    <w:rsid w:val="003B3474"/>
    <w:rsid w:val="003B4D5C"/>
    <w:rsid w:val="003B6CBB"/>
    <w:rsid w:val="003B7510"/>
    <w:rsid w:val="003C1528"/>
    <w:rsid w:val="003C195E"/>
    <w:rsid w:val="003C2528"/>
    <w:rsid w:val="003C2B63"/>
    <w:rsid w:val="003C6D60"/>
    <w:rsid w:val="003D0B09"/>
    <w:rsid w:val="003D1707"/>
    <w:rsid w:val="003D1727"/>
    <w:rsid w:val="003D227E"/>
    <w:rsid w:val="003D4CC9"/>
    <w:rsid w:val="003D5292"/>
    <w:rsid w:val="003D75EE"/>
    <w:rsid w:val="003D762A"/>
    <w:rsid w:val="003D798D"/>
    <w:rsid w:val="003E06AD"/>
    <w:rsid w:val="003E2DE0"/>
    <w:rsid w:val="003E2F5D"/>
    <w:rsid w:val="003E31C3"/>
    <w:rsid w:val="003E3375"/>
    <w:rsid w:val="003E4E72"/>
    <w:rsid w:val="003E6482"/>
    <w:rsid w:val="003F03DB"/>
    <w:rsid w:val="003F1140"/>
    <w:rsid w:val="003F1AA9"/>
    <w:rsid w:val="003F1BC6"/>
    <w:rsid w:val="003F23F4"/>
    <w:rsid w:val="003F23FA"/>
    <w:rsid w:val="003F2A2E"/>
    <w:rsid w:val="003F2E34"/>
    <w:rsid w:val="003F3988"/>
    <w:rsid w:val="003F4572"/>
    <w:rsid w:val="003F4870"/>
    <w:rsid w:val="003F4EF7"/>
    <w:rsid w:val="003F5005"/>
    <w:rsid w:val="003F5346"/>
    <w:rsid w:val="003F5A8B"/>
    <w:rsid w:val="003F6966"/>
    <w:rsid w:val="003F6DAC"/>
    <w:rsid w:val="00402BBA"/>
    <w:rsid w:val="0040312A"/>
    <w:rsid w:val="004043A9"/>
    <w:rsid w:val="004046CA"/>
    <w:rsid w:val="00404890"/>
    <w:rsid w:val="0040494E"/>
    <w:rsid w:val="0040619A"/>
    <w:rsid w:val="004069F0"/>
    <w:rsid w:val="0040793C"/>
    <w:rsid w:val="00407F1A"/>
    <w:rsid w:val="00411576"/>
    <w:rsid w:val="004115F6"/>
    <w:rsid w:val="00411F7E"/>
    <w:rsid w:val="0041468B"/>
    <w:rsid w:val="00414B86"/>
    <w:rsid w:val="00416C9D"/>
    <w:rsid w:val="004215C2"/>
    <w:rsid w:val="004223EA"/>
    <w:rsid w:val="00422BB1"/>
    <w:rsid w:val="004244C8"/>
    <w:rsid w:val="00425F61"/>
    <w:rsid w:val="00427E38"/>
    <w:rsid w:val="00430EC5"/>
    <w:rsid w:val="004314A7"/>
    <w:rsid w:val="00431A18"/>
    <w:rsid w:val="004326D7"/>
    <w:rsid w:val="004338A3"/>
    <w:rsid w:val="0043454B"/>
    <w:rsid w:val="004350DD"/>
    <w:rsid w:val="00436259"/>
    <w:rsid w:val="00436A36"/>
    <w:rsid w:val="00436AD5"/>
    <w:rsid w:val="00436D27"/>
    <w:rsid w:val="004405E4"/>
    <w:rsid w:val="0044148D"/>
    <w:rsid w:val="00441C1E"/>
    <w:rsid w:val="004425B5"/>
    <w:rsid w:val="00442655"/>
    <w:rsid w:val="00446B2F"/>
    <w:rsid w:val="00450878"/>
    <w:rsid w:val="00451D71"/>
    <w:rsid w:val="00452957"/>
    <w:rsid w:val="00455872"/>
    <w:rsid w:val="004568D4"/>
    <w:rsid w:val="0045796F"/>
    <w:rsid w:val="00457D35"/>
    <w:rsid w:val="00457D7C"/>
    <w:rsid w:val="00464177"/>
    <w:rsid w:val="00465B88"/>
    <w:rsid w:val="004678CC"/>
    <w:rsid w:val="004716E5"/>
    <w:rsid w:val="00472A81"/>
    <w:rsid w:val="004758D2"/>
    <w:rsid w:val="00476084"/>
    <w:rsid w:val="00477F0A"/>
    <w:rsid w:val="00480977"/>
    <w:rsid w:val="00481D5B"/>
    <w:rsid w:val="0048208D"/>
    <w:rsid w:val="00482108"/>
    <w:rsid w:val="00483D13"/>
    <w:rsid w:val="004840E6"/>
    <w:rsid w:val="00487D0F"/>
    <w:rsid w:val="004902FE"/>
    <w:rsid w:val="0049228D"/>
    <w:rsid w:val="004928EA"/>
    <w:rsid w:val="00492982"/>
    <w:rsid w:val="00494373"/>
    <w:rsid w:val="004967BB"/>
    <w:rsid w:val="00496BF5"/>
    <w:rsid w:val="004A082E"/>
    <w:rsid w:val="004A23B2"/>
    <w:rsid w:val="004A29FC"/>
    <w:rsid w:val="004A2C00"/>
    <w:rsid w:val="004A2E46"/>
    <w:rsid w:val="004A534A"/>
    <w:rsid w:val="004A6600"/>
    <w:rsid w:val="004A6B75"/>
    <w:rsid w:val="004A72DE"/>
    <w:rsid w:val="004A76D5"/>
    <w:rsid w:val="004B5735"/>
    <w:rsid w:val="004B6560"/>
    <w:rsid w:val="004B67A9"/>
    <w:rsid w:val="004B7B0B"/>
    <w:rsid w:val="004C08E3"/>
    <w:rsid w:val="004C0D1F"/>
    <w:rsid w:val="004C168A"/>
    <w:rsid w:val="004C201D"/>
    <w:rsid w:val="004C2E8C"/>
    <w:rsid w:val="004C416B"/>
    <w:rsid w:val="004C48C2"/>
    <w:rsid w:val="004C570E"/>
    <w:rsid w:val="004C6969"/>
    <w:rsid w:val="004D24B2"/>
    <w:rsid w:val="004D3DB0"/>
    <w:rsid w:val="004D4F21"/>
    <w:rsid w:val="004D5FC7"/>
    <w:rsid w:val="004D6252"/>
    <w:rsid w:val="004D6FB8"/>
    <w:rsid w:val="004E0868"/>
    <w:rsid w:val="004E0E16"/>
    <w:rsid w:val="004E2653"/>
    <w:rsid w:val="004E3697"/>
    <w:rsid w:val="004E37B8"/>
    <w:rsid w:val="004E4507"/>
    <w:rsid w:val="004E5BE4"/>
    <w:rsid w:val="004E6A49"/>
    <w:rsid w:val="004E7F23"/>
    <w:rsid w:val="004F0189"/>
    <w:rsid w:val="004F1AC8"/>
    <w:rsid w:val="004F344C"/>
    <w:rsid w:val="004F6366"/>
    <w:rsid w:val="004F76B3"/>
    <w:rsid w:val="004F7736"/>
    <w:rsid w:val="004F79CC"/>
    <w:rsid w:val="00500030"/>
    <w:rsid w:val="005002A7"/>
    <w:rsid w:val="005004D2"/>
    <w:rsid w:val="005010BB"/>
    <w:rsid w:val="00501249"/>
    <w:rsid w:val="0050149A"/>
    <w:rsid w:val="00502EC2"/>
    <w:rsid w:val="0050326D"/>
    <w:rsid w:val="00503540"/>
    <w:rsid w:val="00503588"/>
    <w:rsid w:val="00503829"/>
    <w:rsid w:val="005049A9"/>
    <w:rsid w:val="00504D30"/>
    <w:rsid w:val="0050607A"/>
    <w:rsid w:val="005065C9"/>
    <w:rsid w:val="005074B7"/>
    <w:rsid w:val="00507832"/>
    <w:rsid w:val="00507ABC"/>
    <w:rsid w:val="00511436"/>
    <w:rsid w:val="00511947"/>
    <w:rsid w:val="005139DC"/>
    <w:rsid w:val="005145FD"/>
    <w:rsid w:val="00516C03"/>
    <w:rsid w:val="0051739C"/>
    <w:rsid w:val="0052199F"/>
    <w:rsid w:val="005239AB"/>
    <w:rsid w:val="00525327"/>
    <w:rsid w:val="00525426"/>
    <w:rsid w:val="005254AE"/>
    <w:rsid w:val="0052593A"/>
    <w:rsid w:val="0052599F"/>
    <w:rsid w:val="00525DA3"/>
    <w:rsid w:val="005272E8"/>
    <w:rsid w:val="005275E0"/>
    <w:rsid w:val="00530BDA"/>
    <w:rsid w:val="00532705"/>
    <w:rsid w:val="00532742"/>
    <w:rsid w:val="00532BB3"/>
    <w:rsid w:val="00537AB7"/>
    <w:rsid w:val="00540A7A"/>
    <w:rsid w:val="00540F2B"/>
    <w:rsid w:val="0054133C"/>
    <w:rsid w:val="00541E70"/>
    <w:rsid w:val="00544295"/>
    <w:rsid w:val="00544D57"/>
    <w:rsid w:val="00546693"/>
    <w:rsid w:val="005515D9"/>
    <w:rsid w:val="005526A0"/>
    <w:rsid w:val="00554219"/>
    <w:rsid w:val="005567FB"/>
    <w:rsid w:val="00563919"/>
    <w:rsid w:val="00563B18"/>
    <w:rsid w:val="005651C8"/>
    <w:rsid w:val="00565340"/>
    <w:rsid w:val="005665F3"/>
    <w:rsid w:val="00573747"/>
    <w:rsid w:val="0057394C"/>
    <w:rsid w:val="00576CCB"/>
    <w:rsid w:val="005779E9"/>
    <w:rsid w:val="00580761"/>
    <w:rsid w:val="0058380A"/>
    <w:rsid w:val="00583D98"/>
    <w:rsid w:val="00584AE9"/>
    <w:rsid w:val="00585813"/>
    <w:rsid w:val="00586D5F"/>
    <w:rsid w:val="005907F3"/>
    <w:rsid w:val="0059206D"/>
    <w:rsid w:val="00593E75"/>
    <w:rsid w:val="0059430F"/>
    <w:rsid w:val="00594533"/>
    <w:rsid w:val="00597704"/>
    <w:rsid w:val="0059794F"/>
    <w:rsid w:val="005A0ED9"/>
    <w:rsid w:val="005A1A11"/>
    <w:rsid w:val="005A1A32"/>
    <w:rsid w:val="005A2115"/>
    <w:rsid w:val="005A2C1B"/>
    <w:rsid w:val="005A365C"/>
    <w:rsid w:val="005A3E23"/>
    <w:rsid w:val="005A4327"/>
    <w:rsid w:val="005A6E40"/>
    <w:rsid w:val="005A707F"/>
    <w:rsid w:val="005B16B3"/>
    <w:rsid w:val="005B250E"/>
    <w:rsid w:val="005B37D1"/>
    <w:rsid w:val="005B4C67"/>
    <w:rsid w:val="005B517E"/>
    <w:rsid w:val="005B5307"/>
    <w:rsid w:val="005B688F"/>
    <w:rsid w:val="005B79ED"/>
    <w:rsid w:val="005C002E"/>
    <w:rsid w:val="005C0A12"/>
    <w:rsid w:val="005C1576"/>
    <w:rsid w:val="005C33CB"/>
    <w:rsid w:val="005C3B4C"/>
    <w:rsid w:val="005C4201"/>
    <w:rsid w:val="005C4C65"/>
    <w:rsid w:val="005C6795"/>
    <w:rsid w:val="005D0DB9"/>
    <w:rsid w:val="005D1E72"/>
    <w:rsid w:val="005D2B0C"/>
    <w:rsid w:val="005D3896"/>
    <w:rsid w:val="005D4253"/>
    <w:rsid w:val="005D57F9"/>
    <w:rsid w:val="005D7C1C"/>
    <w:rsid w:val="005E11BA"/>
    <w:rsid w:val="005E20A1"/>
    <w:rsid w:val="005E2E98"/>
    <w:rsid w:val="005E46A3"/>
    <w:rsid w:val="005F01EC"/>
    <w:rsid w:val="005F0429"/>
    <w:rsid w:val="005F0878"/>
    <w:rsid w:val="005F2826"/>
    <w:rsid w:val="006001A8"/>
    <w:rsid w:val="006004AE"/>
    <w:rsid w:val="0060359B"/>
    <w:rsid w:val="00603B52"/>
    <w:rsid w:val="00604EF0"/>
    <w:rsid w:val="006059EE"/>
    <w:rsid w:val="00605F26"/>
    <w:rsid w:val="006072C2"/>
    <w:rsid w:val="00607FDB"/>
    <w:rsid w:val="0061053F"/>
    <w:rsid w:val="00611CEB"/>
    <w:rsid w:val="00612579"/>
    <w:rsid w:val="006125EC"/>
    <w:rsid w:val="00612FEB"/>
    <w:rsid w:val="00613450"/>
    <w:rsid w:val="00614827"/>
    <w:rsid w:val="00615732"/>
    <w:rsid w:val="00615AAF"/>
    <w:rsid w:val="00615FC9"/>
    <w:rsid w:val="00616A5A"/>
    <w:rsid w:val="00616E0B"/>
    <w:rsid w:val="0061742A"/>
    <w:rsid w:val="00620E7F"/>
    <w:rsid w:val="00621B63"/>
    <w:rsid w:val="006224A4"/>
    <w:rsid w:val="00624420"/>
    <w:rsid w:val="006316A8"/>
    <w:rsid w:val="0063368D"/>
    <w:rsid w:val="00635D92"/>
    <w:rsid w:val="006366A2"/>
    <w:rsid w:val="00637F6E"/>
    <w:rsid w:val="00641D46"/>
    <w:rsid w:val="0064568E"/>
    <w:rsid w:val="00646CFF"/>
    <w:rsid w:val="00646E44"/>
    <w:rsid w:val="006477D6"/>
    <w:rsid w:val="00652BFF"/>
    <w:rsid w:val="00654B52"/>
    <w:rsid w:val="00655E45"/>
    <w:rsid w:val="006560B6"/>
    <w:rsid w:val="006563D2"/>
    <w:rsid w:val="0065770F"/>
    <w:rsid w:val="0066168A"/>
    <w:rsid w:val="00662CC3"/>
    <w:rsid w:val="006647B1"/>
    <w:rsid w:val="00664E76"/>
    <w:rsid w:val="00664EDE"/>
    <w:rsid w:val="00665147"/>
    <w:rsid w:val="00665EB2"/>
    <w:rsid w:val="006663DD"/>
    <w:rsid w:val="00671A1B"/>
    <w:rsid w:val="006726CC"/>
    <w:rsid w:val="00672A2C"/>
    <w:rsid w:val="006732C6"/>
    <w:rsid w:val="00674F00"/>
    <w:rsid w:val="006758EF"/>
    <w:rsid w:val="00677D34"/>
    <w:rsid w:val="00680730"/>
    <w:rsid w:val="00681553"/>
    <w:rsid w:val="0068383C"/>
    <w:rsid w:val="0068387A"/>
    <w:rsid w:val="006839FC"/>
    <w:rsid w:val="00685381"/>
    <w:rsid w:val="00685C25"/>
    <w:rsid w:val="00686382"/>
    <w:rsid w:val="00686AD7"/>
    <w:rsid w:val="00686E25"/>
    <w:rsid w:val="00692293"/>
    <w:rsid w:val="00693F96"/>
    <w:rsid w:val="006943F0"/>
    <w:rsid w:val="00694507"/>
    <w:rsid w:val="00694771"/>
    <w:rsid w:val="00695411"/>
    <w:rsid w:val="0069614E"/>
    <w:rsid w:val="006A0512"/>
    <w:rsid w:val="006A3E27"/>
    <w:rsid w:val="006B0D9D"/>
    <w:rsid w:val="006B11DC"/>
    <w:rsid w:val="006B14E2"/>
    <w:rsid w:val="006B1D09"/>
    <w:rsid w:val="006B3905"/>
    <w:rsid w:val="006B507F"/>
    <w:rsid w:val="006B51AB"/>
    <w:rsid w:val="006B7532"/>
    <w:rsid w:val="006C028A"/>
    <w:rsid w:val="006C1E2F"/>
    <w:rsid w:val="006C1EC8"/>
    <w:rsid w:val="006C41C7"/>
    <w:rsid w:val="006C496D"/>
    <w:rsid w:val="006C4BE7"/>
    <w:rsid w:val="006C6ED6"/>
    <w:rsid w:val="006C72FE"/>
    <w:rsid w:val="006C7D2D"/>
    <w:rsid w:val="006D17ED"/>
    <w:rsid w:val="006D2704"/>
    <w:rsid w:val="006D57FF"/>
    <w:rsid w:val="006D60C9"/>
    <w:rsid w:val="006D61AB"/>
    <w:rsid w:val="006D73D1"/>
    <w:rsid w:val="006E0616"/>
    <w:rsid w:val="006E5C1F"/>
    <w:rsid w:val="006E7DED"/>
    <w:rsid w:val="006F029E"/>
    <w:rsid w:val="006F1408"/>
    <w:rsid w:val="006F2C27"/>
    <w:rsid w:val="006F2CC6"/>
    <w:rsid w:val="006F3566"/>
    <w:rsid w:val="006F3801"/>
    <w:rsid w:val="006F5D25"/>
    <w:rsid w:val="0070056F"/>
    <w:rsid w:val="00701E0E"/>
    <w:rsid w:val="007025E8"/>
    <w:rsid w:val="00703EC0"/>
    <w:rsid w:val="007077A6"/>
    <w:rsid w:val="007113CA"/>
    <w:rsid w:val="00711450"/>
    <w:rsid w:val="00711AE0"/>
    <w:rsid w:val="0071453B"/>
    <w:rsid w:val="007228F0"/>
    <w:rsid w:val="00724D18"/>
    <w:rsid w:val="007258EB"/>
    <w:rsid w:val="00730C2B"/>
    <w:rsid w:val="00732249"/>
    <w:rsid w:val="0073226F"/>
    <w:rsid w:val="007326AB"/>
    <w:rsid w:val="00732B46"/>
    <w:rsid w:val="00733288"/>
    <w:rsid w:val="007339CB"/>
    <w:rsid w:val="00733D32"/>
    <w:rsid w:val="007360B8"/>
    <w:rsid w:val="00736B91"/>
    <w:rsid w:val="007401EC"/>
    <w:rsid w:val="0074166D"/>
    <w:rsid w:val="007424D2"/>
    <w:rsid w:val="007425FD"/>
    <w:rsid w:val="007429FB"/>
    <w:rsid w:val="00742DDB"/>
    <w:rsid w:val="00745C4A"/>
    <w:rsid w:val="00746CD5"/>
    <w:rsid w:val="007513EA"/>
    <w:rsid w:val="00751929"/>
    <w:rsid w:val="00752CC1"/>
    <w:rsid w:val="00753555"/>
    <w:rsid w:val="0075441C"/>
    <w:rsid w:val="00754A8C"/>
    <w:rsid w:val="00755743"/>
    <w:rsid w:val="007559FA"/>
    <w:rsid w:val="0075711A"/>
    <w:rsid w:val="00757AAE"/>
    <w:rsid w:val="00760641"/>
    <w:rsid w:val="00760824"/>
    <w:rsid w:val="00760A1C"/>
    <w:rsid w:val="00761236"/>
    <w:rsid w:val="007619D8"/>
    <w:rsid w:val="00762D9D"/>
    <w:rsid w:val="0076524B"/>
    <w:rsid w:val="00765A8D"/>
    <w:rsid w:val="007663FF"/>
    <w:rsid w:val="0076764B"/>
    <w:rsid w:val="007700D8"/>
    <w:rsid w:val="0077169D"/>
    <w:rsid w:val="00771C35"/>
    <w:rsid w:val="00772DB0"/>
    <w:rsid w:val="007737AE"/>
    <w:rsid w:val="007744FA"/>
    <w:rsid w:val="00774B1A"/>
    <w:rsid w:val="00775199"/>
    <w:rsid w:val="00775228"/>
    <w:rsid w:val="007752C0"/>
    <w:rsid w:val="00775930"/>
    <w:rsid w:val="00776136"/>
    <w:rsid w:val="00780105"/>
    <w:rsid w:val="00780E01"/>
    <w:rsid w:val="00781DE4"/>
    <w:rsid w:val="00782088"/>
    <w:rsid w:val="00782109"/>
    <w:rsid w:val="007828B8"/>
    <w:rsid w:val="007838FD"/>
    <w:rsid w:val="0078395D"/>
    <w:rsid w:val="00783F69"/>
    <w:rsid w:val="007852B8"/>
    <w:rsid w:val="00785588"/>
    <w:rsid w:val="00786804"/>
    <w:rsid w:val="00791844"/>
    <w:rsid w:val="00792A67"/>
    <w:rsid w:val="007939A6"/>
    <w:rsid w:val="00793C57"/>
    <w:rsid w:val="00793DC9"/>
    <w:rsid w:val="00794598"/>
    <w:rsid w:val="007946D3"/>
    <w:rsid w:val="0079582B"/>
    <w:rsid w:val="00795BAA"/>
    <w:rsid w:val="0079777F"/>
    <w:rsid w:val="007A3223"/>
    <w:rsid w:val="007A4186"/>
    <w:rsid w:val="007A4E24"/>
    <w:rsid w:val="007A6934"/>
    <w:rsid w:val="007A6D90"/>
    <w:rsid w:val="007A74F7"/>
    <w:rsid w:val="007A7613"/>
    <w:rsid w:val="007A7A8F"/>
    <w:rsid w:val="007A7E39"/>
    <w:rsid w:val="007B158B"/>
    <w:rsid w:val="007B15AC"/>
    <w:rsid w:val="007B3A66"/>
    <w:rsid w:val="007B44D4"/>
    <w:rsid w:val="007B483D"/>
    <w:rsid w:val="007B4FA1"/>
    <w:rsid w:val="007B62C2"/>
    <w:rsid w:val="007B7714"/>
    <w:rsid w:val="007C1370"/>
    <w:rsid w:val="007C2316"/>
    <w:rsid w:val="007C345C"/>
    <w:rsid w:val="007C3D86"/>
    <w:rsid w:val="007C3DF0"/>
    <w:rsid w:val="007C6C72"/>
    <w:rsid w:val="007C7F86"/>
    <w:rsid w:val="007C7F8A"/>
    <w:rsid w:val="007D0067"/>
    <w:rsid w:val="007D099F"/>
    <w:rsid w:val="007D3213"/>
    <w:rsid w:val="007D4FE9"/>
    <w:rsid w:val="007D6DDD"/>
    <w:rsid w:val="007D714C"/>
    <w:rsid w:val="007D717D"/>
    <w:rsid w:val="007D76F4"/>
    <w:rsid w:val="007E01B1"/>
    <w:rsid w:val="007E310C"/>
    <w:rsid w:val="007E3606"/>
    <w:rsid w:val="007E43D3"/>
    <w:rsid w:val="007E4F50"/>
    <w:rsid w:val="007E582C"/>
    <w:rsid w:val="007E59E2"/>
    <w:rsid w:val="007E6AC1"/>
    <w:rsid w:val="007E6B7D"/>
    <w:rsid w:val="007E6F10"/>
    <w:rsid w:val="007E732D"/>
    <w:rsid w:val="007F18D8"/>
    <w:rsid w:val="007F37D8"/>
    <w:rsid w:val="007F3F9A"/>
    <w:rsid w:val="008008A3"/>
    <w:rsid w:val="0080427F"/>
    <w:rsid w:val="00804819"/>
    <w:rsid w:val="008048B9"/>
    <w:rsid w:val="00804CA4"/>
    <w:rsid w:val="00805C95"/>
    <w:rsid w:val="0080618E"/>
    <w:rsid w:val="00811C3A"/>
    <w:rsid w:val="00812A89"/>
    <w:rsid w:val="00812C7B"/>
    <w:rsid w:val="00813528"/>
    <w:rsid w:val="00813962"/>
    <w:rsid w:val="00813F7A"/>
    <w:rsid w:val="00814E61"/>
    <w:rsid w:val="0081584A"/>
    <w:rsid w:val="00821075"/>
    <w:rsid w:val="0082176E"/>
    <w:rsid w:val="0082259A"/>
    <w:rsid w:val="0082447A"/>
    <w:rsid w:val="008246BB"/>
    <w:rsid w:val="008263DE"/>
    <w:rsid w:val="0082654F"/>
    <w:rsid w:val="0082688A"/>
    <w:rsid w:val="00827B4A"/>
    <w:rsid w:val="00827C2C"/>
    <w:rsid w:val="00830C5A"/>
    <w:rsid w:val="00831351"/>
    <w:rsid w:val="00833301"/>
    <w:rsid w:val="008353E7"/>
    <w:rsid w:val="00836C9D"/>
    <w:rsid w:val="00840154"/>
    <w:rsid w:val="00840C11"/>
    <w:rsid w:val="008429A1"/>
    <w:rsid w:val="0084666E"/>
    <w:rsid w:val="00847E07"/>
    <w:rsid w:val="0085320D"/>
    <w:rsid w:val="00855636"/>
    <w:rsid w:val="0085668B"/>
    <w:rsid w:val="00861948"/>
    <w:rsid w:val="008622F8"/>
    <w:rsid w:val="008623E8"/>
    <w:rsid w:val="00863951"/>
    <w:rsid w:val="00864650"/>
    <w:rsid w:val="00865A7D"/>
    <w:rsid w:val="008662AA"/>
    <w:rsid w:val="008667D1"/>
    <w:rsid w:val="00867A75"/>
    <w:rsid w:val="00867F6B"/>
    <w:rsid w:val="00870A83"/>
    <w:rsid w:val="00871D7B"/>
    <w:rsid w:val="00872668"/>
    <w:rsid w:val="00872A9D"/>
    <w:rsid w:val="0087583A"/>
    <w:rsid w:val="00881518"/>
    <w:rsid w:val="00882AC9"/>
    <w:rsid w:val="00883FE0"/>
    <w:rsid w:val="00885B28"/>
    <w:rsid w:val="008906D9"/>
    <w:rsid w:val="00891E98"/>
    <w:rsid w:val="008928E5"/>
    <w:rsid w:val="00893494"/>
    <w:rsid w:val="00893A69"/>
    <w:rsid w:val="00897418"/>
    <w:rsid w:val="00897A12"/>
    <w:rsid w:val="00897A34"/>
    <w:rsid w:val="008A1129"/>
    <w:rsid w:val="008A5BF6"/>
    <w:rsid w:val="008A6677"/>
    <w:rsid w:val="008A69D8"/>
    <w:rsid w:val="008B0B21"/>
    <w:rsid w:val="008B0CB4"/>
    <w:rsid w:val="008B117D"/>
    <w:rsid w:val="008B1931"/>
    <w:rsid w:val="008B1977"/>
    <w:rsid w:val="008B225A"/>
    <w:rsid w:val="008B3D1E"/>
    <w:rsid w:val="008B47D4"/>
    <w:rsid w:val="008B5708"/>
    <w:rsid w:val="008B596E"/>
    <w:rsid w:val="008B6B5B"/>
    <w:rsid w:val="008C002C"/>
    <w:rsid w:val="008C06FE"/>
    <w:rsid w:val="008C1481"/>
    <w:rsid w:val="008C18CD"/>
    <w:rsid w:val="008C262D"/>
    <w:rsid w:val="008C3B64"/>
    <w:rsid w:val="008C48E8"/>
    <w:rsid w:val="008C5609"/>
    <w:rsid w:val="008C5C6B"/>
    <w:rsid w:val="008C67DA"/>
    <w:rsid w:val="008C69CC"/>
    <w:rsid w:val="008C7731"/>
    <w:rsid w:val="008C78FD"/>
    <w:rsid w:val="008D24C1"/>
    <w:rsid w:val="008D3741"/>
    <w:rsid w:val="008D37EE"/>
    <w:rsid w:val="008D3EBF"/>
    <w:rsid w:val="008D4DFF"/>
    <w:rsid w:val="008D50E5"/>
    <w:rsid w:val="008E0169"/>
    <w:rsid w:val="008E2711"/>
    <w:rsid w:val="008E29F0"/>
    <w:rsid w:val="008E4725"/>
    <w:rsid w:val="008E7AE6"/>
    <w:rsid w:val="008F083B"/>
    <w:rsid w:val="008F2562"/>
    <w:rsid w:val="008F4753"/>
    <w:rsid w:val="009015F5"/>
    <w:rsid w:val="00901B51"/>
    <w:rsid w:val="009042EC"/>
    <w:rsid w:val="00910125"/>
    <w:rsid w:val="00910B8F"/>
    <w:rsid w:val="00910CA9"/>
    <w:rsid w:val="00911B38"/>
    <w:rsid w:val="009135B2"/>
    <w:rsid w:val="0091682B"/>
    <w:rsid w:val="00917077"/>
    <w:rsid w:val="009176E6"/>
    <w:rsid w:val="0092098A"/>
    <w:rsid w:val="00922FDE"/>
    <w:rsid w:val="00924438"/>
    <w:rsid w:val="00926329"/>
    <w:rsid w:val="009313B8"/>
    <w:rsid w:val="00934ED9"/>
    <w:rsid w:val="00936843"/>
    <w:rsid w:val="009371AD"/>
    <w:rsid w:val="00937B7D"/>
    <w:rsid w:val="00940D93"/>
    <w:rsid w:val="00943C5A"/>
    <w:rsid w:val="00944CE8"/>
    <w:rsid w:val="00945D07"/>
    <w:rsid w:val="00946369"/>
    <w:rsid w:val="00950C08"/>
    <w:rsid w:val="00952588"/>
    <w:rsid w:val="00952A09"/>
    <w:rsid w:val="00955C47"/>
    <w:rsid w:val="009560AC"/>
    <w:rsid w:val="00960853"/>
    <w:rsid w:val="009616FB"/>
    <w:rsid w:val="00964CBB"/>
    <w:rsid w:val="00965BC4"/>
    <w:rsid w:val="0096692F"/>
    <w:rsid w:val="00966E17"/>
    <w:rsid w:val="00971947"/>
    <w:rsid w:val="009739F3"/>
    <w:rsid w:val="00973C13"/>
    <w:rsid w:val="00974CA7"/>
    <w:rsid w:val="009760F7"/>
    <w:rsid w:val="009765E1"/>
    <w:rsid w:val="00984759"/>
    <w:rsid w:val="00987EED"/>
    <w:rsid w:val="0099027C"/>
    <w:rsid w:val="009937BE"/>
    <w:rsid w:val="0099442A"/>
    <w:rsid w:val="009948FA"/>
    <w:rsid w:val="00995CE5"/>
    <w:rsid w:val="00995E7C"/>
    <w:rsid w:val="009A1D54"/>
    <w:rsid w:val="009A27AA"/>
    <w:rsid w:val="009A2B99"/>
    <w:rsid w:val="009A334F"/>
    <w:rsid w:val="009A6108"/>
    <w:rsid w:val="009A73DB"/>
    <w:rsid w:val="009B12A8"/>
    <w:rsid w:val="009B1871"/>
    <w:rsid w:val="009B2009"/>
    <w:rsid w:val="009B2762"/>
    <w:rsid w:val="009B2DEE"/>
    <w:rsid w:val="009B3451"/>
    <w:rsid w:val="009B4EFD"/>
    <w:rsid w:val="009B5CBE"/>
    <w:rsid w:val="009C0BB2"/>
    <w:rsid w:val="009C2103"/>
    <w:rsid w:val="009C23A3"/>
    <w:rsid w:val="009C27B2"/>
    <w:rsid w:val="009C4150"/>
    <w:rsid w:val="009C7CDF"/>
    <w:rsid w:val="009D01A8"/>
    <w:rsid w:val="009D0E6C"/>
    <w:rsid w:val="009D167F"/>
    <w:rsid w:val="009D3DF4"/>
    <w:rsid w:val="009D6A2A"/>
    <w:rsid w:val="009D7543"/>
    <w:rsid w:val="009E0588"/>
    <w:rsid w:val="009E0F16"/>
    <w:rsid w:val="009E38CE"/>
    <w:rsid w:val="009E46EB"/>
    <w:rsid w:val="009F212E"/>
    <w:rsid w:val="009F4910"/>
    <w:rsid w:val="009F56B2"/>
    <w:rsid w:val="009F5DC4"/>
    <w:rsid w:val="009F674D"/>
    <w:rsid w:val="009F7B9D"/>
    <w:rsid w:val="00A00C75"/>
    <w:rsid w:val="00A01020"/>
    <w:rsid w:val="00A01D3E"/>
    <w:rsid w:val="00A031B9"/>
    <w:rsid w:val="00A037B0"/>
    <w:rsid w:val="00A05970"/>
    <w:rsid w:val="00A05B60"/>
    <w:rsid w:val="00A05B9E"/>
    <w:rsid w:val="00A06EDF"/>
    <w:rsid w:val="00A07E69"/>
    <w:rsid w:val="00A11C1C"/>
    <w:rsid w:val="00A123FB"/>
    <w:rsid w:val="00A12C8D"/>
    <w:rsid w:val="00A12CF8"/>
    <w:rsid w:val="00A1302F"/>
    <w:rsid w:val="00A131AA"/>
    <w:rsid w:val="00A142E7"/>
    <w:rsid w:val="00A170B2"/>
    <w:rsid w:val="00A20379"/>
    <w:rsid w:val="00A23D1A"/>
    <w:rsid w:val="00A23E41"/>
    <w:rsid w:val="00A2499B"/>
    <w:rsid w:val="00A26839"/>
    <w:rsid w:val="00A27381"/>
    <w:rsid w:val="00A3177F"/>
    <w:rsid w:val="00A3212D"/>
    <w:rsid w:val="00A3448C"/>
    <w:rsid w:val="00A35EF7"/>
    <w:rsid w:val="00A363B8"/>
    <w:rsid w:val="00A36C6A"/>
    <w:rsid w:val="00A36EF5"/>
    <w:rsid w:val="00A41935"/>
    <w:rsid w:val="00A41A35"/>
    <w:rsid w:val="00A441A0"/>
    <w:rsid w:val="00A453CE"/>
    <w:rsid w:val="00A50583"/>
    <w:rsid w:val="00A507F4"/>
    <w:rsid w:val="00A54055"/>
    <w:rsid w:val="00A556A0"/>
    <w:rsid w:val="00A5709C"/>
    <w:rsid w:val="00A5719F"/>
    <w:rsid w:val="00A60951"/>
    <w:rsid w:val="00A60EDD"/>
    <w:rsid w:val="00A63387"/>
    <w:rsid w:val="00A64628"/>
    <w:rsid w:val="00A650A1"/>
    <w:rsid w:val="00A712BA"/>
    <w:rsid w:val="00A72C6A"/>
    <w:rsid w:val="00A72F8B"/>
    <w:rsid w:val="00A739C7"/>
    <w:rsid w:val="00A73E16"/>
    <w:rsid w:val="00A75419"/>
    <w:rsid w:val="00A776AC"/>
    <w:rsid w:val="00A77A95"/>
    <w:rsid w:val="00A8053B"/>
    <w:rsid w:val="00A818C2"/>
    <w:rsid w:val="00A82123"/>
    <w:rsid w:val="00A839DE"/>
    <w:rsid w:val="00A8497E"/>
    <w:rsid w:val="00A84E82"/>
    <w:rsid w:val="00A85FDA"/>
    <w:rsid w:val="00A86BB7"/>
    <w:rsid w:val="00A86DE0"/>
    <w:rsid w:val="00A91984"/>
    <w:rsid w:val="00A92F51"/>
    <w:rsid w:val="00A93073"/>
    <w:rsid w:val="00A962BB"/>
    <w:rsid w:val="00AA0BA9"/>
    <w:rsid w:val="00AA19C0"/>
    <w:rsid w:val="00AA2A12"/>
    <w:rsid w:val="00AA4164"/>
    <w:rsid w:val="00AA4774"/>
    <w:rsid w:val="00AA66FF"/>
    <w:rsid w:val="00AA6B59"/>
    <w:rsid w:val="00AB17E6"/>
    <w:rsid w:val="00AB4D81"/>
    <w:rsid w:val="00AB5874"/>
    <w:rsid w:val="00AB621D"/>
    <w:rsid w:val="00AB6281"/>
    <w:rsid w:val="00AB7536"/>
    <w:rsid w:val="00AB7713"/>
    <w:rsid w:val="00AC130F"/>
    <w:rsid w:val="00AC15DE"/>
    <w:rsid w:val="00AC21B8"/>
    <w:rsid w:val="00AC3CEA"/>
    <w:rsid w:val="00AC4E0F"/>
    <w:rsid w:val="00AC7B1A"/>
    <w:rsid w:val="00AD0CAA"/>
    <w:rsid w:val="00AD1E8F"/>
    <w:rsid w:val="00AD241F"/>
    <w:rsid w:val="00AD29F7"/>
    <w:rsid w:val="00AD3021"/>
    <w:rsid w:val="00AD3104"/>
    <w:rsid w:val="00AD3469"/>
    <w:rsid w:val="00AD3ECD"/>
    <w:rsid w:val="00AD4833"/>
    <w:rsid w:val="00AD6491"/>
    <w:rsid w:val="00AD64D9"/>
    <w:rsid w:val="00AD7110"/>
    <w:rsid w:val="00AE0053"/>
    <w:rsid w:val="00AE1A28"/>
    <w:rsid w:val="00AE27AD"/>
    <w:rsid w:val="00AE5C0E"/>
    <w:rsid w:val="00AE7235"/>
    <w:rsid w:val="00AF0794"/>
    <w:rsid w:val="00AF1348"/>
    <w:rsid w:val="00AF1B61"/>
    <w:rsid w:val="00AF2909"/>
    <w:rsid w:val="00AF3273"/>
    <w:rsid w:val="00AF38AE"/>
    <w:rsid w:val="00AF51B9"/>
    <w:rsid w:val="00AF6CB8"/>
    <w:rsid w:val="00B00A7E"/>
    <w:rsid w:val="00B0278B"/>
    <w:rsid w:val="00B052F7"/>
    <w:rsid w:val="00B0669E"/>
    <w:rsid w:val="00B06CC9"/>
    <w:rsid w:val="00B06D15"/>
    <w:rsid w:val="00B10815"/>
    <w:rsid w:val="00B10EB9"/>
    <w:rsid w:val="00B11095"/>
    <w:rsid w:val="00B125A1"/>
    <w:rsid w:val="00B14100"/>
    <w:rsid w:val="00B1490D"/>
    <w:rsid w:val="00B151CC"/>
    <w:rsid w:val="00B15C85"/>
    <w:rsid w:val="00B15EC4"/>
    <w:rsid w:val="00B160CA"/>
    <w:rsid w:val="00B16406"/>
    <w:rsid w:val="00B16555"/>
    <w:rsid w:val="00B1720F"/>
    <w:rsid w:val="00B20927"/>
    <w:rsid w:val="00B210CC"/>
    <w:rsid w:val="00B228B9"/>
    <w:rsid w:val="00B23FEC"/>
    <w:rsid w:val="00B243D3"/>
    <w:rsid w:val="00B25982"/>
    <w:rsid w:val="00B27459"/>
    <w:rsid w:val="00B27A97"/>
    <w:rsid w:val="00B30935"/>
    <w:rsid w:val="00B30A3C"/>
    <w:rsid w:val="00B33E34"/>
    <w:rsid w:val="00B344B3"/>
    <w:rsid w:val="00B36911"/>
    <w:rsid w:val="00B37568"/>
    <w:rsid w:val="00B41AEF"/>
    <w:rsid w:val="00B4350B"/>
    <w:rsid w:val="00B43793"/>
    <w:rsid w:val="00B438A7"/>
    <w:rsid w:val="00B44167"/>
    <w:rsid w:val="00B46641"/>
    <w:rsid w:val="00B50722"/>
    <w:rsid w:val="00B53256"/>
    <w:rsid w:val="00B5338E"/>
    <w:rsid w:val="00B57B99"/>
    <w:rsid w:val="00B6067E"/>
    <w:rsid w:val="00B63271"/>
    <w:rsid w:val="00B646FC"/>
    <w:rsid w:val="00B64F31"/>
    <w:rsid w:val="00B65151"/>
    <w:rsid w:val="00B65373"/>
    <w:rsid w:val="00B6584A"/>
    <w:rsid w:val="00B679AD"/>
    <w:rsid w:val="00B707C6"/>
    <w:rsid w:val="00B70D94"/>
    <w:rsid w:val="00B7262B"/>
    <w:rsid w:val="00B73B36"/>
    <w:rsid w:val="00B77CF8"/>
    <w:rsid w:val="00B8082F"/>
    <w:rsid w:val="00B86E02"/>
    <w:rsid w:val="00B87C77"/>
    <w:rsid w:val="00B9134A"/>
    <w:rsid w:val="00B91EBD"/>
    <w:rsid w:val="00B91F1F"/>
    <w:rsid w:val="00B944F9"/>
    <w:rsid w:val="00B94AB4"/>
    <w:rsid w:val="00B96FD1"/>
    <w:rsid w:val="00B97A9F"/>
    <w:rsid w:val="00BA11FF"/>
    <w:rsid w:val="00BA2D0F"/>
    <w:rsid w:val="00BA30C0"/>
    <w:rsid w:val="00BA3C83"/>
    <w:rsid w:val="00BA415B"/>
    <w:rsid w:val="00BA4B22"/>
    <w:rsid w:val="00BA6446"/>
    <w:rsid w:val="00BA7582"/>
    <w:rsid w:val="00BA7881"/>
    <w:rsid w:val="00BA7C46"/>
    <w:rsid w:val="00BB104D"/>
    <w:rsid w:val="00BB1A48"/>
    <w:rsid w:val="00BB1CF0"/>
    <w:rsid w:val="00BB264B"/>
    <w:rsid w:val="00BB346E"/>
    <w:rsid w:val="00BB3FC1"/>
    <w:rsid w:val="00BB512F"/>
    <w:rsid w:val="00BC1CC2"/>
    <w:rsid w:val="00BC30C0"/>
    <w:rsid w:val="00BC529F"/>
    <w:rsid w:val="00BC56F9"/>
    <w:rsid w:val="00BD0951"/>
    <w:rsid w:val="00BD2C37"/>
    <w:rsid w:val="00BD2C40"/>
    <w:rsid w:val="00BD4592"/>
    <w:rsid w:val="00BD4AD7"/>
    <w:rsid w:val="00BD4D16"/>
    <w:rsid w:val="00BD5298"/>
    <w:rsid w:val="00BD60BA"/>
    <w:rsid w:val="00BD65E0"/>
    <w:rsid w:val="00BE0959"/>
    <w:rsid w:val="00BE2440"/>
    <w:rsid w:val="00BE247E"/>
    <w:rsid w:val="00BE3123"/>
    <w:rsid w:val="00BE43BA"/>
    <w:rsid w:val="00BE4F78"/>
    <w:rsid w:val="00BF04A0"/>
    <w:rsid w:val="00BF0AAA"/>
    <w:rsid w:val="00BF380E"/>
    <w:rsid w:val="00BF3833"/>
    <w:rsid w:val="00BF402C"/>
    <w:rsid w:val="00BF627B"/>
    <w:rsid w:val="00BF6BD0"/>
    <w:rsid w:val="00BF71FF"/>
    <w:rsid w:val="00C0120D"/>
    <w:rsid w:val="00C04A3A"/>
    <w:rsid w:val="00C11A0C"/>
    <w:rsid w:val="00C14458"/>
    <w:rsid w:val="00C163AB"/>
    <w:rsid w:val="00C1675F"/>
    <w:rsid w:val="00C175BB"/>
    <w:rsid w:val="00C17DAD"/>
    <w:rsid w:val="00C204BB"/>
    <w:rsid w:val="00C21F4B"/>
    <w:rsid w:val="00C22117"/>
    <w:rsid w:val="00C25C22"/>
    <w:rsid w:val="00C320BD"/>
    <w:rsid w:val="00C33231"/>
    <w:rsid w:val="00C33A96"/>
    <w:rsid w:val="00C344B0"/>
    <w:rsid w:val="00C35039"/>
    <w:rsid w:val="00C4036C"/>
    <w:rsid w:val="00C40BD5"/>
    <w:rsid w:val="00C42C18"/>
    <w:rsid w:val="00C43FFF"/>
    <w:rsid w:val="00C444AB"/>
    <w:rsid w:val="00C448E0"/>
    <w:rsid w:val="00C46502"/>
    <w:rsid w:val="00C47F66"/>
    <w:rsid w:val="00C50E82"/>
    <w:rsid w:val="00C5246F"/>
    <w:rsid w:val="00C5337A"/>
    <w:rsid w:val="00C535CB"/>
    <w:rsid w:val="00C53F2F"/>
    <w:rsid w:val="00C55F81"/>
    <w:rsid w:val="00C562FE"/>
    <w:rsid w:val="00C56840"/>
    <w:rsid w:val="00C573CC"/>
    <w:rsid w:val="00C6023F"/>
    <w:rsid w:val="00C60535"/>
    <w:rsid w:val="00C60842"/>
    <w:rsid w:val="00C61216"/>
    <w:rsid w:val="00C613A9"/>
    <w:rsid w:val="00C619D3"/>
    <w:rsid w:val="00C624B2"/>
    <w:rsid w:val="00C62E4A"/>
    <w:rsid w:val="00C671BA"/>
    <w:rsid w:val="00C671DE"/>
    <w:rsid w:val="00C679A2"/>
    <w:rsid w:val="00C723E0"/>
    <w:rsid w:val="00C765A2"/>
    <w:rsid w:val="00C76641"/>
    <w:rsid w:val="00C76D7F"/>
    <w:rsid w:val="00C80D72"/>
    <w:rsid w:val="00C810CF"/>
    <w:rsid w:val="00C81388"/>
    <w:rsid w:val="00C8269B"/>
    <w:rsid w:val="00C82EE7"/>
    <w:rsid w:val="00C8451E"/>
    <w:rsid w:val="00C8474F"/>
    <w:rsid w:val="00C84B28"/>
    <w:rsid w:val="00C861C0"/>
    <w:rsid w:val="00C86207"/>
    <w:rsid w:val="00C873B1"/>
    <w:rsid w:val="00C9113A"/>
    <w:rsid w:val="00C91630"/>
    <w:rsid w:val="00C91A0D"/>
    <w:rsid w:val="00C91A9E"/>
    <w:rsid w:val="00C92AFF"/>
    <w:rsid w:val="00C9387A"/>
    <w:rsid w:val="00C93FBC"/>
    <w:rsid w:val="00C954D9"/>
    <w:rsid w:val="00C95A0B"/>
    <w:rsid w:val="00C96223"/>
    <w:rsid w:val="00C97AFE"/>
    <w:rsid w:val="00CA13FD"/>
    <w:rsid w:val="00CA2AB6"/>
    <w:rsid w:val="00CA3B74"/>
    <w:rsid w:val="00CA4293"/>
    <w:rsid w:val="00CA45E4"/>
    <w:rsid w:val="00CA4B21"/>
    <w:rsid w:val="00CA540D"/>
    <w:rsid w:val="00CA6285"/>
    <w:rsid w:val="00CA6287"/>
    <w:rsid w:val="00CA6A3A"/>
    <w:rsid w:val="00CA72B9"/>
    <w:rsid w:val="00CB024E"/>
    <w:rsid w:val="00CB27C5"/>
    <w:rsid w:val="00CB42DD"/>
    <w:rsid w:val="00CB43AF"/>
    <w:rsid w:val="00CB6F00"/>
    <w:rsid w:val="00CC1720"/>
    <w:rsid w:val="00CC22A4"/>
    <w:rsid w:val="00CC26CC"/>
    <w:rsid w:val="00CC648A"/>
    <w:rsid w:val="00CC6A68"/>
    <w:rsid w:val="00CC6CCF"/>
    <w:rsid w:val="00CD0252"/>
    <w:rsid w:val="00CD08D4"/>
    <w:rsid w:val="00CD0CBF"/>
    <w:rsid w:val="00CD1B7E"/>
    <w:rsid w:val="00CD2332"/>
    <w:rsid w:val="00CD2CFC"/>
    <w:rsid w:val="00CD412B"/>
    <w:rsid w:val="00CD425E"/>
    <w:rsid w:val="00CD5B7A"/>
    <w:rsid w:val="00CD6673"/>
    <w:rsid w:val="00CE0F0B"/>
    <w:rsid w:val="00CE45C7"/>
    <w:rsid w:val="00CE732D"/>
    <w:rsid w:val="00CF0E93"/>
    <w:rsid w:val="00CF1B73"/>
    <w:rsid w:val="00CF289D"/>
    <w:rsid w:val="00CF336E"/>
    <w:rsid w:val="00D00954"/>
    <w:rsid w:val="00D03894"/>
    <w:rsid w:val="00D048D5"/>
    <w:rsid w:val="00D0607A"/>
    <w:rsid w:val="00D07D09"/>
    <w:rsid w:val="00D07E3C"/>
    <w:rsid w:val="00D101CC"/>
    <w:rsid w:val="00D1104C"/>
    <w:rsid w:val="00D11D8A"/>
    <w:rsid w:val="00D13046"/>
    <w:rsid w:val="00D1352B"/>
    <w:rsid w:val="00D13653"/>
    <w:rsid w:val="00D13EA8"/>
    <w:rsid w:val="00D14058"/>
    <w:rsid w:val="00D151EB"/>
    <w:rsid w:val="00D15578"/>
    <w:rsid w:val="00D15729"/>
    <w:rsid w:val="00D2058B"/>
    <w:rsid w:val="00D22132"/>
    <w:rsid w:val="00D24035"/>
    <w:rsid w:val="00D24DCE"/>
    <w:rsid w:val="00D27CDB"/>
    <w:rsid w:val="00D30A10"/>
    <w:rsid w:val="00D31D86"/>
    <w:rsid w:val="00D35435"/>
    <w:rsid w:val="00D377BD"/>
    <w:rsid w:val="00D4203E"/>
    <w:rsid w:val="00D45A2E"/>
    <w:rsid w:val="00D45A8D"/>
    <w:rsid w:val="00D460CF"/>
    <w:rsid w:val="00D503ED"/>
    <w:rsid w:val="00D504D2"/>
    <w:rsid w:val="00D50B43"/>
    <w:rsid w:val="00D519A4"/>
    <w:rsid w:val="00D51F66"/>
    <w:rsid w:val="00D53B5E"/>
    <w:rsid w:val="00D546E6"/>
    <w:rsid w:val="00D55F4D"/>
    <w:rsid w:val="00D57377"/>
    <w:rsid w:val="00D57961"/>
    <w:rsid w:val="00D616B9"/>
    <w:rsid w:val="00D61CB4"/>
    <w:rsid w:val="00D61E37"/>
    <w:rsid w:val="00D63D3E"/>
    <w:rsid w:val="00D649C0"/>
    <w:rsid w:val="00D64F29"/>
    <w:rsid w:val="00D64F63"/>
    <w:rsid w:val="00D65F62"/>
    <w:rsid w:val="00D6626C"/>
    <w:rsid w:val="00D675D3"/>
    <w:rsid w:val="00D702A5"/>
    <w:rsid w:val="00D712E5"/>
    <w:rsid w:val="00D717AA"/>
    <w:rsid w:val="00D72194"/>
    <w:rsid w:val="00D7287E"/>
    <w:rsid w:val="00D72E01"/>
    <w:rsid w:val="00D77272"/>
    <w:rsid w:val="00D77F84"/>
    <w:rsid w:val="00D80116"/>
    <w:rsid w:val="00D81762"/>
    <w:rsid w:val="00D83AEF"/>
    <w:rsid w:val="00D84AC7"/>
    <w:rsid w:val="00D87954"/>
    <w:rsid w:val="00D906F7"/>
    <w:rsid w:val="00D912E3"/>
    <w:rsid w:val="00D935E5"/>
    <w:rsid w:val="00D94E38"/>
    <w:rsid w:val="00D950B7"/>
    <w:rsid w:val="00D96394"/>
    <w:rsid w:val="00D96D07"/>
    <w:rsid w:val="00D9728A"/>
    <w:rsid w:val="00D973A9"/>
    <w:rsid w:val="00DA3423"/>
    <w:rsid w:val="00DA3C66"/>
    <w:rsid w:val="00DA4187"/>
    <w:rsid w:val="00DA4445"/>
    <w:rsid w:val="00DA6406"/>
    <w:rsid w:val="00DA6A6B"/>
    <w:rsid w:val="00DB0FC2"/>
    <w:rsid w:val="00DB1E6D"/>
    <w:rsid w:val="00DB255A"/>
    <w:rsid w:val="00DB392A"/>
    <w:rsid w:val="00DB421A"/>
    <w:rsid w:val="00DB43A6"/>
    <w:rsid w:val="00DB5F30"/>
    <w:rsid w:val="00DB6305"/>
    <w:rsid w:val="00DB6A47"/>
    <w:rsid w:val="00DB7363"/>
    <w:rsid w:val="00DC0438"/>
    <w:rsid w:val="00DC06C0"/>
    <w:rsid w:val="00DC0B0A"/>
    <w:rsid w:val="00DC1112"/>
    <w:rsid w:val="00DC1E11"/>
    <w:rsid w:val="00DC291E"/>
    <w:rsid w:val="00DC2FD4"/>
    <w:rsid w:val="00DC38DB"/>
    <w:rsid w:val="00DC3D1E"/>
    <w:rsid w:val="00DC4AD2"/>
    <w:rsid w:val="00DC5ECC"/>
    <w:rsid w:val="00DC6392"/>
    <w:rsid w:val="00DC77C6"/>
    <w:rsid w:val="00DD23CB"/>
    <w:rsid w:val="00DD2C88"/>
    <w:rsid w:val="00DD3E0A"/>
    <w:rsid w:val="00DD4ABB"/>
    <w:rsid w:val="00DD6067"/>
    <w:rsid w:val="00DD6B94"/>
    <w:rsid w:val="00DD6C81"/>
    <w:rsid w:val="00DD7FB0"/>
    <w:rsid w:val="00DE2238"/>
    <w:rsid w:val="00DE3528"/>
    <w:rsid w:val="00DE49EA"/>
    <w:rsid w:val="00DE4D72"/>
    <w:rsid w:val="00DE52A9"/>
    <w:rsid w:val="00DE652C"/>
    <w:rsid w:val="00DE670C"/>
    <w:rsid w:val="00DE6E2D"/>
    <w:rsid w:val="00DF04E4"/>
    <w:rsid w:val="00DF064B"/>
    <w:rsid w:val="00DF467D"/>
    <w:rsid w:val="00DF4C91"/>
    <w:rsid w:val="00DF62ED"/>
    <w:rsid w:val="00E018C6"/>
    <w:rsid w:val="00E02439"/>
    <w:rsid w:val="00E03524"/>
    <w:rsid w:val="00E0375D"/>
    <w:rsid w:val="00E066F6"/>
    <w:rsid w:val="00E07863"/>
    <w:rsid w:val="00E10364"/>
    <w:rsid w:val="00E128EE"/>
    <w:rsid w:val="00E1336E"/>
    <w:rsid w:val="00E142CF"/>
    <w:rsid w:val="00E16D45"/>
    <w:rsid w:val="00E2137B"/>
    <w:rsid w:val="00E217DD"/>
    <w:rsid w:val="00E22479"/>
    <w:rsid w:val="00E2311F"/>
    <w:rsid w:val="00E23CBF"/>
    <w:rsid w:val="00E2430B"/>
    <w:rsid w:val="00E274BC"/>
    <w:rsid w:val="00E278E7"/>
    <w:rsid w:val="00E27FCC"/>
    <w:rsid w:val="00E318FB"/>
    <w:rsid w:val="00E329E6"/>
    <w:rsid w:val="00E32D4E"/>
    <w:rsid w:val="00E35374"/>
    <w:rsid w:val="00E35A2D"/>
    <w:rsid w:val="00E36C11"/>
    <w:rsid w:val="00E374FC"/>
    <w:rsid w:val="00E377C3"/>
    <w:rsid w:val="00E428CE"/>
    <w:rsid w:val="00E42EBD"/>
    <w:rsid w:val="00E479CF"/>
    <w:rsid w:val="00E51CA8"/>
    <w:rsid w:val="00E52F16"/>
    <w:rsid w:val="00E53177"/>
    <w:rsid w:val="00E53653"/>
    <w:rsid w:val="00E55596"/>
    <w:rsid w:val="00E55E08"/>
    <w:rsid w:val="00E5630E"/>
    <w:rsid w:val="00E5710A"/>
    <w:rsid w:val="00E571D6"/>
    <w:rsid w:val="00E57759"/>
    <w:rsid w:val="00E6120F"/>
    <w:rsid w:val="00E61D0E"/>
    <w:rsid w:val="00E61DC2"/>
    <w:rsid w:val="00E6267B"/>
    <w:rsid w:val="00E62DA4"/>
    <w:rsid w:val="00E64318"/>
    <w:rsid w:val="00E65F48"/>
    <w:rsid w:val="00E67175"/>
    <w:rsid w:val="00E707B8"/>
    <w:rsid w:val="00E70CEB"/>
    <w:rsid w:val="00E7142B"/>
    <w:rsid w:val="00E71EDC"/>
    <w:rsid w:val="00E725BA"/>
    <w:rsid w:val="00E72763"/>
    <w:rsid w:val="00E72A05"/>
    <w:rsid w:val="00E7321B"/>
    <w:rsid w:val="00E74153"/>
    <w:rsid w:val="00E74DDE"/>
    <w:rsid w:val="00E7553D"/>
    <w:rsid w:val="00E771A3"/>
    <w:rsid w:val="00E82D8A"/>
    <w:rsid w:val="00E90536"/>
    <w:rsid w:val="00E9367C"/>
    <w:rsid w:val="00E940A3"/>
    <w:rsid w:val="00E95033"/>
    <w:rsid w:val="00E96928"/>
    <w:rsid w:val="00E97367"/>
    <w:rsid w:val="00E9738C"/>
    <w:rsid w:val="00EA0093"/>
    <w:rsid w:val="00EA1084"/>
    <w:rsid w:val="00EA1797"/>
    <w:rsid w:val="00EA1AF4"/>
    <w:rsid w:val="00EA307C"/>
    <w:rsid w:val="00EA3AFB"/>
    <w:rsid w:val="00EA6E66"/>
    <w:rsid w:val="00EB03BF"/>
    <w:rsid w:val="00EB047F"/>
    <w:rsid w:val="00EB2896"/>
    <w:rsid w:val="00EB2CDB"/>
    <w:rsid w:val="00EB3348"/>
    <w:rsid w:val="00EB3E45"/>
    <w:rsid w:val="00EB4E24"/>
    <w:rsid w:val="00EB59C7"/>
    <w:rsid w:val="00EB5D9C"/>
    <w:rsid w:val="00EB5DD8"/>
    <w:rsid w:val="00EB63A9"/>
    <w:rsid w:val="00EC18A0"/>
    <w:rsid w:val="00EC2FAE"/>
    <w:rsid w:val="00EC6DE4"/>
    <w:rsid w:val="00EC70CA"/>
    <w:rsid w:val="00ED15FE"/>
    <w:rsid w:val="00ED1948"/>
    <w:rsid w:val="00ED1E6B"/>
    <w:rsid w:val="00ED207F"/>
    <w:rsid w:val="00ED2498"/>
    <w:rsid w:val="00ED305C"/>
    <w:rsid w:val="00EE0552"/>
    <w:rsid w:val="00EE249E"/>
    <w:rsid w:val="00EE716D"/>
    <w:rsid w:val="00EE7F25"/>
    <w:rsid w:val="00EF0930"/>
    <w:rsid w:val="00EF110C"/>
    <w:rsid w:val="00EF15FB"/>
    <w:rsid w:val="00EF3C10"/>
    <w:rsid w:val="00EF5B64"/>
    <w:rsid w:val="00EF63C3"/>
    <w:rsid w:val="00EF64B0"/>
    <w:rsid w:val="00EF670C"/>
    <w:rsid w:val="00F004FD"/>
    <w:rsid w:val="00F01171"/>
    <w:rsid w:val="00F01FF0"/>
    <w:rsid w:val="00F02E4F"/>
    <w:rsid w:val="00F04B73"/>
    <w:rsid w:val="00F05FDC"/>
    <w:rsid w:val="00F06A91"/>
    <w:rsid w:val="00F06E3B"/>
    <w:rsid w:val="00F075EA"/>
    <w:rsid w:val="00F11625"/>
    <w:rsid w:val="00F13020"/>
    <w:rsid w:val="00F134C9"/>
    <w:rsid w:val="00F14541"/>
    <w:rsid w:val="00F150CD"/>
    <w:rsid w:val="00F15C7F"/>
    <w:rsid w:val="00F16472"/>
    <w:rsid w:val="00F16F00"/>
    <w:rsid w:val="00F21A0A"/>
    <w:rsid w:val="00F231C8"/>
    <w:rsid w:val="00F25741"/>
    <w:rsid w:val="00F2615D"/>
    <w:rsid w:val="00F34A38"/>
    <w:rsid w:val="00F35063"/>
    <w:rsid w:val="00F37C05"/>
    <w:rsid w:val="00F37DA4"/>
    <w:rsid w:val="00F4003F"/>
    <w:rsid w:val="00F40142"/>
    <w:rsid w:val="00F420CF"/>
    <w:rsid w:val="00F423FA"/>
    <w:rsid w:val="00F466B8"/>
    <w:rsid w:val="00F50339"/>
    <w:rsid w:val="00F52902"/>
    <w:rsid w:val="00F5785B"/>
    <w:rsid w:val="00F60D2D"/>
    <w:rsid w:val="00F61E15"/>
    <w:rsid w:val="00F629E9"/>
    <w:rsid w:val="00F66D49"/>
    <w:rsid w:val="00F674E8"/>
    <w:rsid w:val="00F67637"/>
    <w:rsid w:val="00F711DF"/>
    <w:rsid w:val="00F7302E"/>
    <w:rsid w:val="00F76B8D"/>
    <w:rsid w:val="00F7748F"/>
    <w:rsid w:val="00F80396"/>
    <w:rsid w:val="00F815E9"/>
    <w:rsid w:val="00F8184B"/>
    <w:rsid w:val="00F825DF"/>
    <w:rsid w:val="00F83786"/>
    <w:rsid w:val="00F842C8"/>
    <w:rsid w:val="00F853D2"/>
    <w:rsid w:val="00F85572"/>
    <w:rsid w:val="00F85E62"/>
    <w:rsid w:val="00F877B1"/>
    <w:rsid w:val="00F91963"/>
    <w:rsid w:val="00F925EA"/>
    <w:rsid w:val="00F95CFA"/>
    <w:rsid w:val="00F9710E"/>
    <w:rsid w:val="00F975A3"/>
    <w:rsid w:val="00FA1AC2"/>
    <w:rsid w:val="00FA38C9"/>
    <w:rsid w:val="00FA67F7"/>
    <w:rsid w:val="00FB09E5"/>
    <w:rsid w:val="00FB24A0"/>
    <w:rsid w:val="00FB563D"/>
    <w:rsid w:val="00FB65D8"/>
    <w:rsid w:val="00FB7713"/>
    <w:rsid w:val="00FC2DFA"/>
    <w:rsid w:val="00FC6CC2"/>
    <w:rsid w:val="00FC7C7E"/>
    <w:rsid w:val="00FD2959"/>
    <w:rsid w:val="00FD3BEA"/>
    <w:rsid w:val="00FD42AE"/>
    <w:rsid w:val="00FD4F8E"/>
    <w:rsid w:val="00FD543C"/>
    <w:rsid w:val="00FD5651"/>
    <w:rsid w:val="00FD6B26"/>
    <w:rsid w:val="00FE0190"/>
    <w:rsid w:val="00FE0D8E"/>
    <w:rsid w:val="00FE3F80"/>
    <w:rsid w:val="00FE51B7"/>
    <w:rsid w:val="00FE5385"/>
    <w:rsid w:val="00FE59AF"/>
    <w:rsid w:val="00FE7B15"/>
    <w:rsid w:val="00FF0653"/>
    <w:rsid w:val="00FF0D1F"/>
    <w:rsid w:val="00FF0DFE"/>
    <w:rsid w:val="00FF2728"/>
    <w:rsid w:val="00FF2CCB"/>
    <w:rsid w:val="00FF4624"/>
    <w:rsid w:val="00FF5B68"/>
    <w:rsid w:val="00FF65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header" w:uiPriority="99"/>
    <w:lsdException w:name="caption" w:qFormat="1"/>
    <w:lsdException w:name="footnote reference"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620E7F"/>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semiHidden/>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
    <w:basedOn w:val="Navaden"/>
    <w:link w:val="GlavaZnak"/>
    <w:uiPriority w:val="99"/>
    <w:rsid w:val="00DA3C66"/>
    <w:pPr>
      <w:tabs>
        <w:tab w:val="center" w:pos="4536"/>
        <w:tab w:val="right" w:pos="9072"/>
      </w:tabs>
    </w:pPr>
  </w:style>
  <w:style w:type="character" w:customStyle="1" w:styleId="GlavaZnak">
    <w:name w:val="Glava Znak"/>
    <w:aliases w:val="E-PVO-glava Znak1,Header-PR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semiHidden/>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uiPriority w:val="99"/>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99"/>
    <w:locked/>
    <w:rsid w:val="000350F0"/>
    <w:rPr>
      <w:sz w:val="24"/>
      <w:lang w:val="sl-SI" w:eastAsia="sl-SI" w:bidi="ar-SA"/>
    </w:rPr>
  </w:style>
  <w:style w:type="paragraph" w:styleId="Telobesedila2">
    <w:name w:val="Body Text 2"/>
    <w:basedOn w:val="Navaden"/>
    <w:link w:val="Telobesedila2Znak"/>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semiHidden/>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7"/>
      </w:numPr>
      <w:jc w:val="both"/>
    </w:pPr>
    <w:rPr>
      <w:b/>
      <w:sz w:val="24"/>
      <w:szCs w:val="24"/>
    </w:rPr>
  </w:style>
  <w:style w:type="paragraph" w:customStyle="1" w:styleId="kazalo2">
    <w:name w:val="kazalo 2"/>
    <w:rsid w:val="00685381"/>
    <w:pPr>
      <w:numPr>
        <w:ilvl w:val="1"/>
        <w:numId w:val="7"/>
      </w:numPr>
      <w:jc w:val="both"/>
    </w:pPr>
    <w:rPr>
      <w:b/>
      <w:sz w:val="24"/>
      <w:szCs w:val="24"/>
    </w:rPr>
  </w:style>
  <w:style w:type="paragraph" w:customStyle="1" w:styleId="kazalo3">
    <w:name w:val="kazalo 3"/>
    <w:rsid w:val="00685381"/>
    <w:pPr>
      <w:numPr>
        <w:ilvl w:val="2"/>
        <w:numId w:val="7"/>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header" w:uiPriority="99"/>
    <w:lsdException w:name="caption" w:qFormat="1"/>
    <w:lsdException w:name="footnote reference"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620E7F"/>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semiHidden/>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
    <w:basedOn w:val="Navaden"/>
    <w:link w:val="GlavaZnak"/>
    <w:uiPriority w:val="99"/>
    <w:rsid w:val="00DA3C66"/>
    <w:pPr>
      <w:tabs>
        <w:tab w:val="center" w:pos="4536"/>
        <w:tab w:val="right" w:pos="9072"/>
      </w:tabs>
    </w:pPr>
  </w:style>
  <w:style w:type="character" w:customStyle="1" w:styleId="GlavaZnak">
    <w:name w:val="Glava Znak"/>
    <w:aliases w:val="E-PVO-glava Znak1,Header-PR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semiHidden/>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uiPriority w:val="99"/>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99"/>
    <w:locked/>
    <w:rsid w:val="000350F0"/>
    <w:rPr>
      <w:sz w:val="24"/>
      <w:lang w:val="sl-SI" w:eastAsia="sl-SI" w:bidi="ar-SA"/>
    </w:rPr>
  </w:style>
  <w:style w:type="paragraph" w:styleId="Telobesedila2">
    <w:name w:val="Body Text 2"/>
    <w:basedOn w:val="Navaden"/>
    <w:link w:val="Telobesedila2Znak"/>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semiHidden/>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7"/>
      </w:numPr>
      <w:jc w:val="both"/>
    </w:pPr>
    <w:rPr>
      <w:b/>
      <w:sz w:val="24"/>
      <w:szCs w:val="24"/>
    </w:rPr>
  </w:style>
  <w:style w:type="paragraph" w:customStyle="1" w:styleId="kazalo2">
    <w:name w:val="kazalo 2"/>
    <w:rsid w:val="00685381"/>
    <w:pPr>
      <w:numPr>
        <w:ilvl w:val="1"/>
        <w:numId w:val="7"/>
      </w:numPr>
      <w:jc w:val="both"/>
    </w:pPr>
    <w:rPr>
      <w:b/>
      <w:sz w:val="24"/>
      <w:szCs w:val="24"/>
    </w:rPr>
  </w:style>
  <w:style w:type="paragraph" w:customStyle="1" w:styleId="kazalo3">
    <w:name w:val="kazalo 3"/>
    <w:rsid w:val="00685381"/>
    <w:pPr>
      <w:numPr>
        <w:ilvl w:val="2"/>
        <w:numId w:val="7"/>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enarocanje.si" TargetMode="External"/><Relationship Id="rId4" Type="http://schemas.microsoft.com/office/2007/relationships/stylesWithEffects" Target="stylesWithEffects.xml"/><Relationship Id="rId9" Type="http://schemas.openxmlformats.org/officeDocument/2006/relationships/hyperlink" Target="mailto:ales.jancar@sb-sg.si"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51DD0-1CB0-454E-8E4C-A61791F83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1</TotalTime>
  <Pages>36</Pages>
  <Words>9054</Words>
  <Characters>59956</Characters>
  <Application>Microsoft Office Word</Application>
  <DocSecurity>4</DocSecurity>
  <Lines>499</Lines>
  <Paragraphs>137</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68873</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ales.jancar</cp:lastModifiedBy>
  <cp:revision>2</cp:revision>
  <cp:lastPrinted>2016-06-21T05:03:00Z</cp:lastPrinted>
  <dcterms:created xsi:type="dcterms:W3CDTF">2016-07-15T05:18:00Z</dcterms:created>
  <dcterms:modified xsi:type="dcterms:W3CDTF">2016-07-15T05:18:00Z</dcterms:modified>
</cp:coreProperties>
</file>